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9463C" w14:textId="77777777" w:rsidR="00391A77" w:rsidRPr="00391A77" w:rsidRDefault="00391A77" w:rsidP="00391A77">
      <w:pPr>
        <w:autoSpaceDE w:val="0"/>
        <w:autoSpaceDN w:val="0"/>
        <w:adjustRightInd w:val="0"/>
        <w:ind w:firstLine="709"/>
        <w:jc w:val="center"/>
        <w:rPr>
          <w:rFonts w:eastAsia="Calibri"/>
          <w:b/>
          <w:szCs w:val="24"/>
        </w:rPr>
      </w:pPr>
      <w:r w:rsidRPr="00391A77">
        <w:rPr>
          <w:rFonts w:eastAsia="Calibri"/>
          <w:b/>
          <w:szCs w:val="24"/>
        </w:rPr>
        <w:t>ПАСПОРТ</w:t>
      </w:r>
    </w:p>
    <w:p w14:paraId="57084423" w14:textId="77777777" w:rsidR="00391A77" w:rsidRPr="00391A77" w:rsidRDefault="00391A77" w:rsidP="00391A77">
      <w:pPr>
        <w:autoSpaceDE w:val="0"/>
        <w:autoSpaceDN w:val="0"/>
        <w:adjustRightInd w:val="0"/>
        <w:ind w:firstLine="709"/>
        <w:jc w:val="center"/>
        <w:rPr>
          <w:rFonts w:eastAsia="Calibri"/>
          <w:b/>
          <w:szCs w:val="24"/>
        </w:rPr>
      </w:pPr>
      <w:r w:rsidRPr="00391A77">
        <w:rPr>
          <w:rFonts w:eastAsia="Calibri"/>
          <w:b/>
          <w:szCs w:val="24"/>
        </w:rPr>
        <w:t xml:space="preserve">муниципальной программы района </w:t>
      </w:r>
    </w:p>
    <w:p w14:paraId="732AD278" w14:textId="77777777" w:rsidR="00391A77" w:rsidRPr="00391A77" w:rsidRDefault="00391A77" w:rsidP="00391A77">
      <w:pPr>
        <w:autoSpaceDE w:val="0"/>
        <w:autoSpaceDN w:val="0"/>
        <w:adjustRightInd w:val="0"/>
        <w:ind w:firstLine="709"/>
        <w:jc w:val="center"/>
        <w:rPr>
          <w:rFonts w:eastAsia="Calibri"/>
          <w:b/>
          <w:szCs w:val="24"/>
        </w:rPr>
      </w:pPr>
      <w:r w:rsidRPr="00391A77">
        <w:rPr>
          <w:rFonts w:eastAsia="Calibri"/>
          <w:b/>
          <w:szCs w:val="24"/>
        </w:rPr>
        <w:t>«Развитие молодежной политики в Нижневартовском районе»</w:t>
      </w:r>
    </w:p>
    <w:p w14:paraId="4CD94B0A" w14:textId="77777777" w:rsidR="00391A77" w:rsidRPr="00391A77" w:rsidRDefault="00391A77" w:rsidP="00391A77">
      <w:pPr>
        <w:autoSpaceDE w:val="0"/>
        <w:autoSpaceDN w:val="0"/>
        <w:adjustRightInd w:val="0"/>
        <w:ind w:firstLine="709"/>
        <w:jc w:val="center"/>
        <w:rPr>
          <w:rFonts w:eastAsia="Calibri"/>
          <w:b/>
          <w:szCs w:val="24"/>
        </w:rPr>
      </w:pPr>
      <w:r w:rsidRPr="00391A77">
        <w:rPr>
          <w:rFonts w:eastAsia="Calibri"/>
          <w:b/>
          <w:szCs w:val="24"/>
        </w:rPr>
        <w:t xml:space="preserve"> (далее – муниципальная программа, район)</w:t>
      </w:r>
    </w:p>
    <w:p w14:paraId="4720ABCE" w14:textId="77777777" w:rsidR="00391A77" w:rsidRPr="00391A77" w:rsidRDefault="00391A77" w:rsidP="00391A77">
      <w:pPr>
        <w:autoSpaceDE w:val="0"/>
        <w:autoSpaceDN w:val="0"/>
        <w:adjustRightInd w:val="0"/>
        <w:rPr>
          <w:rFonts w:eastAsia="Calibri"/>
          <w:b/>
          <w:szCs w:val="24"/>
        </w:rPr>
      </w:pPr>
    </w:p>
    <w:p w14:paraId="4B6BCA43" w14:textId="77777777" w:rsidR="00391A77" w:rsidRPr="00391A77" w:rsidRDefault="00391A77" w:rsidP="00391A77">
      <w:pPr>
        <w:autoSpaceDE w:val="0"/>
        <w:autoSpaceDN w:val="0"/>
        <w:adjustRightInd w:val="0"/>
        <w:ind w:firstLine="709"/>
        <w:jc w:val="center"/>
        <w:rPr>
          <w:rFonts w:eastAsia="Calibri"/>
          <w:sz w:val="22"/>
          <w:szCs w:val="22"/>
        </w:rPr>
      </w:pPr>
      <w:r w:rsidRPr="00391A77">
        <w:rPr>
          <w:rFonts w:eastAsia="Calibri"/>
          <w:sz w:val="22"/>
          <w:szCs w:val="22"/>
        </w:rPr>
        <w:t>1. Основные положения</w:t>
      </w:r>
    </w:p>
    <w:p w14:paraId="013B50AC" w14:textId="77777777" w:rsidR="00391A77" w:rsidRPr="00391A77" w:rsidRDefault="00391A77" w:rsidP="00391A77">
      <w:pPr>
        <w:rPr>
          <w:sz w:val="24"/>
          <w:szCs w:val="24"/>
        </w:rPr>
      </w:pPr>
    </w:p>
    <w:tbl>
      <w:tblPr>
        <w:tblW w:w="15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94"/>
        <w:gridCol w:w="8161"/>
      </w:tblGrid>
      <w:tr w:rsidR="00391A77" w:rsidRPr="00391A77" w14:paraId="78CF7259" w14:textId="77777777" w:rsidTr="00D94A0E">
        <w:trPr>
          <w:trHeight w:val="473"/>
          <w:jc w:val="center"/>
        </w:trPr>
        <w:tc>
          <w:tcPr>
            <w:tcW w:w="6894" w:type="dxa"/>
            <w:tcBorders>
              <w:top w:val="single" w:sz="4" w:space="0" w:color="auto"/>
              <w:left w:val="single" w:sz="4" w:space="0" w:color="auto"/>
              <w:bottom w:val="single" w:sz="4" w:space="0" w:color="auto"/>
              <w:right w:val="single" w:sz="4" w:space="0" w:color="auto"/>
            </w:tcBorders>
            <w:vAlign w:val="center"/>
            <w:hideMark/>
          </w:tcPr>
          <w:p w14:paraId="5B929247" w14:textId="77777777" w:rsidR="00391A77" w:rsidRPr="00391A77" w:rsidRDefault="00391A77" w:rsidP="00391A77">
            <w:pPr>
              <w:rPr>
                <w:sz w:val="20"/>
                <w:szCs w:val="20"/>
              </w:rPr>
            </w:pPr>
            <w:r w:rsidRPr="00391A77">
              <w:rPr>
                <w:sz w:val="20"/>
                <w:szCs w:val="20"/>
              </w:rPr>
              <w:t>Куратор муниципальной программы</w:t>
            </w:r>
          </w:p>
        </w:tc>
        <w:tc>
          <w:tcPr>
            <w:tcW w:w="8161" w:type="dxa"/>
            <w:tcBorders>
              <w:top w:val="single" w:sz="4" w:space="0" w:color="auto"/>
              <w:left w:val="single" w:sz="4" w:space="0" w:color="auto"/>
              <w:bottom w:val="single" w:sz="4" w:space="0" w:color="auto"/>
              <w:right w:val="single" w:sz="4" w:space="0" w:color="auto"/>
            </w:tcBorders>
            <w:vAlign w:val="center"/>
            <w:hideMark/>
          </w:tcPr>
          <w:p w14:paraId="210285B0" w14:textId="77777777" w:rsidR="00391A77" w:rsidRPr="00391A77" w:rsidRDefault="00391A77" w:rsidP="00391A77">
            <w:pPr>
              <w:jc w:val="both"/>
              <w:rPr>
                <w:sz w:val="20"/>
                <w:szCs w:val="20"/>
              </w:rPr>
            </w:pPr>
            <w:r w:rsidRPr="00391A77">
              <w:rPr>
                <w:sz w:val="20"/>
                <w:szCs w:val="20"/>
              </w:rPr>
              <w:t>заместитель главы района по внутренней политике</w:t>
            </w:r>
          </w:p>
        </w:tc>
      </w:tr>
      <w:tr w:rsidR="00391A77" w:rsidRPr="00391A77" w14:paraId="597D4762" w14:textId="77777777" w:rsidTr="00D94A0E">
        <w:trPr>
          <w:trHeight w:val="375"/>
          <w:jc w:val="center"/>
        </w:trPr>
        <w:tc>
          <w:tcPr>
            <w:tcW w:w="6894" w:type="dxa"/>
            <w:tcBorders>
              <w:top w:val="single" w:sz="4" w:space="0" w:color="auto"/>
              <w:left w:val="single" w:sz="4" w:space="0" w:color="auto"/>
              <w:bottom w:val="single" w:sz="4" w:space="0" w:color="auto"/>
              <w:right w:val="single" w:sz="4" w:space="0" w:color="auto"/>
            </w:tcBorders>
            <w:vAlign w:val="center"/>
            <w:hideMark/>
          </w:tcPr>
          <w:p w14:paraId="4962B020" w14:textId="77777777" w:rsidR="00391A77" w:rsidRPr="00391A77" w:rsidRDefault="00391A77" w:rsidP="00391A77">
            <w:pPr>
              <w:rPr>
                <w:sz w:val="20"/>
                <w:szCs w:val="20"/>
              </w:rPr>
            </w:pPr>
            <w:r w:rsidRPr="00391A77">
              <w:rPr>
                <w:sz w:val="20"/>
                <w:szCs w:val="20"/>
              </w:rPr>
              <w:t>Ответственный исполнитель муниципальной программы</w:t>
            </w:r>
          </w:p>
        </w:tc>
        <w:tc>
          <w:tcPr>
            <w:tcW w:w="8161" w:type="dxa"/>
            <w:tcBorders>
              <w:top w:val="single" w:sz="4" w:space="0" w:color="auto"/>
              <w:left w:val="single" w:sz="4" w:space="0" w:color="auto"/>
              <w:bottom w:val="single" w:sz="4" w:space="0" w:color="auto"/>
              <w:right w:val="single" w:sz="4" w:space="0" w:color="auto"/>
            </w:tcBorders>
            <w:vAlign w:val="center"/>
            <w:hideMark/>
          </w:tcPr>
          <w:p w14:paraId="6A0B95C3" w14:textId="4C453EF1" w:rsidR="00391A77" w:rsidRPr="00391A77" w:rsidRDefault="00806D3F" w:rsidP="00806D3F">
            <w:pPr>
              <w:autoSpaceDE w:val="0"/>
              <w:autoSpaceDN w:val="0"/>
              <w:adjustRightInd w:val="0"/>
              <w:rPr>
                <w:color w:val="000000"/>
                <w:sz w:val="24"/>
                <w:szCs w:val="24"/>
              </w:rPr>
            </w:pPr>
            <w:r>
              <w:rPr>
                <w:color w:val="000000"/>
                <w:sz w:val="20"/>
                <w:szCs w:val="20"/>
              </w:rPr>
              <w:t>у</w:t>
            </w:r>
            <w:r w:rsidR="009D4F05">
              <w:rPr>
                <w:color w:val="000000"/>
                <w:sz w:val="20"/>
                <w:szCs w:val="20"/>
              </w:rPr>
              <w:t>правление по молодежной, информационной политике и внешних связей администрации района</w:t>
            </w:r>
            <w:r w:rsidR="000F4276" w:rsidRPr="00391A77">
              <w:rPr>
                <w:color w:val="000000"/>
                <w:sz w:val="20"/>
                <w:szCs w:val="20"/>
              </w:rPr>
              <w:t xml:space="preserve"> (</w:t>
            </w:r>
            <w:r w:rsidR="00391A77" w:rsidRPr="00391A77">
              <w:rPr>
                <w:color w:val="000000"/>
                <w:sz w:val="20"/>
                <w:szCs w:val="20"/>
              </w:rPr>
              <w:t xml:space="preserve">далее ‒ </w:t>
            </w:r>
            <w:r>
              <w:rPr>
                <w:color w:val="000000"/>
                <w:sz w:val="20"/>
                <w:szCs w:val="20"/>
              </w:rPr>
              <w:t>У</w:t>
            </w:r>
            <w:r w:rsidR="009D4F05">
              <w:rPr>
                <w:color w:val="000000"/>
                <w:sz w:val="20"/>
                <w:szCs w:val="20"/>
              </w:rPr>
              <w:t>правление</w:t>
            </w:r>
            <w:r w:rsidR="00391A77" w:rsidRPr="00391A77">
              <w:rPr>
                <w:color w:val="000000"/>
                <w:sz w:val="20"/>
                <w:szCs w:val="20"/>
              </w:rPr>
              <w:t>)</w:t>
            </w:r>
          </w:p>
        </w:tc>
      </w:tr>
      <w:tr w:rsidR="00391A77" w:rsidRPr="00391A77" w14:paraId="09CF9354" w14:textId="77777777" w:rsidTr="00D94A0E">
        <w:trPr>
          <w:trHeight w:val="283"/>
          <w:jc w:val="center"/>
        </w:trPr>
        <w:tc>
          <w:tcPr>
            <w:tcW w:w="6894" w:type="dxa"/>
            <w:tcBorders>
              <w:top w:val="single" w:sz="4" w:space="0" w:color="auto"/>
              <w:left w:val="single" w:sz="4" w:space="0" w:color="auto"/>
              <w:bottom w:val="single" w:sz="4" w:space="0" w:color="auto"/>
              <w:right w:val="single" w:sz="4" w:space="0" w:color="auto"/>
            </w:tcBorders>
            <w:vAlign w:val="center"/>
            <w:hideMark/>
          </w:tcPr>
          <w:p w14:paraId="362869DF" w14:textId="77777777" w:rsidR="00391A77" w:rsidRPr="00391A77" w:rsidRDefault="00391A77" w:rsidP="00391A77">
            <w:pPr>
              <w:rPr>
                <w:sz w:val="20"/>
                <w:szCs w:val="20"/>
                <w:lang w:val="en-US"/>
              </w:rPr>
            </w:pPr>
            <w:r w:rsidRPr="00391A77">
              <w:rPr>
                <w:sz w:val="20"/>
                <w:szCs w:val="20"/>
              </w:rPr>
              <w:t>Период реализации муниципальной программы</w:t>
            </w:r>
            <w:r w:rsidRPr="00391A77">
              <w:rPr>
                <w:sz w:val="20"/>
                <w:szCs w:val="20"/>
                <w:lang w:val="en-US"/>
              </w:rPr>
              <w:t xml:space="preserve"> </w:t>
            </w:r>
          </w:p>
        </w:tc>
        <w:tc>
          <w:tcPr>
            <w:tcW w:w="8161" w:type="dxa"/>
            <w:tcBorders>
              <w:top w:val="single" w:sz="4" w:space="0" w:color="auto"/>
              <w:left w:val="single" w:sz="4" w:space="0" w:color="auto"/>
              <w:bottom w:val="single" w:sz="4" w:space="0" w:color="auto"/>
              <w:right w:val="single" w:sz="4" w:space="0" w:color="auto"/>
            </w:tcBorders>
            <w:vAlign w:val="center"/>
            <w:hideMark/>
          </w:tcPr>
          <w:p w14:paraId="47725FBC" w14:textId="77777777" w:rsidR="00391A77" w:rsidRPr="00391A77" w:rsidRDefault="00391A77" w:rsidP="00391A77">
            <w:pPr>
              <w:jc w:val="both"/>
              <w:rPr>
                <w:sz w:val="20"/>
                <w:szCs w:val="20"/>
              </w:rPr>
            </w:pPr>
            <w:r w:rsidRPr="00391A77">
              <w:rPr>
                <w:sz w:val="20"/>
                <w:szCs w:val="20"/>
              </w:rPr>
              <w:t>2025‒2030 годы</w:t>
            </w:r>
          </w:p>
        </w:tc>
      </w:tr>
      <w:tr w:rsidR="00391A77" w:rsidRPr="00391A77" w14:paraId="2645A354" w14:textId="77777777" w:rsidTr="00D94A0E">
        <w:trPr>
          <w:trHeight w:val="510"/>
          <w:jc w:val="center"/>
        </w:trPr>
        <w:tc>
          <w:tcPr>
            <w:tcW w:w="6894" w:type="dxa"/>
            <w:tcBorders>
              <w:top w:val="single" w:sz="4" w:space="0" w:color="auto"/>
              <w:left w:val="single" w:sz="4" w:space="0" w:color="auto"/>
              <w:bottom w:val="single" w:sz="4" w:space="0" w:color="auto"/>
              <w:right w:val="single" w:sz="4" w:space="0" w:color="auto"/>
            </w:tcBorders>
            <w:vAlign w:val="center"/>
            <w:hideMark/>
          </w:tcPr>
          <w:p w14:paraId="7B53C3CC" w14:textId="77777777" w:rsidR="00391A77" w:rsidRPr="00391A77" w:rsidRDefault="00391A77" w:rsidP="00391A77">
            <w:pPr>
              <w:rPr>
                <w:sz w:val="20"/>
                <w:szCs w:val="20"/>
              </w:rPr>
            </w:pPr>
            <w:r w:rsidRPr="00391A77">
              <w:rPr>
                <w:sz w:val="20"/>
                <w:szCs w:val="20"/>
              </w:rPr>
              <w:t>Цели муниципальной программы</w:t>
            </w:r>
          </w:p>
        </w:tc>
        <w:tc>
          <w:tcPr>
            <w:tcW w:w="8161" w:type="dxa"/>
            <w:tcBorders>
              <w:top w:val="single" w:sz="4" w:space="0" w:color="auto"/>
              <w:left w:val="single" w:sz="4" w:space="0" w:color="auto"/>
              <w:bottom w:val="single" w:sz="4" w:space="0" w:color="auto"/>
              <w:right w:val="single" w:sz="4" w:space="0" w:color="auto"/>
            </w:tcBorders>
            <w:vAlign w:val="center"/>
            <w:hideMark/>
          </w:tcPr>
          <w:p w14:paraId="578B517C" w14:textId="77777777" w:rsidR="00391A77" w:rsidRPr="00391A77" w:rsidRDefault="00391A77" w:rsidP="00391A77">
            <w:pPr>
              <w:jc w:val="both"/>
              <w:rPr>
                <w:sz w:val="20"/>
                <w:szCs w:val="20"/>
              </w:rPr>
            </w:pPr>
            <w:r w:rsidRPr="00391A77">
              <w:rPr>
                <w:sz w:val="20"/>
                <w:szCs w:val="20"/>
              </w:rPr>
              <w:t>1.</w:t>
            </w:r>
            <w:r w:rsidRPr="00391A77">
              <w:rPr>
                <w:color w:val="000000" w:themeColor="text1"/>
                <w:sz w:val="20"/>
                <w:szCs w:val="20"/>
              </w:rPr>
              <w:t xml:space="preserve"> Развитие возможностей для самореализации и потенциала молодежи. </w:t>
            </w:r>
          </w:p>
          <w:p w14:paraId="16C1DCF0" w14:textId="77777777" w:rsidR="00391A77" w:rsidRPr="00391A77" w:rsidRDefault="00391A77" w:rsidP="00391A77">
            <w:pPr>
              <w:jc w:val="both"/>
              <w:rPr>
                <w:sz w:val="20"/>
                <w:szCs w:val="20"/>
              </w:rPr>
            </w:pPr>
            <w:r w:rsidRPr="00391A77">
              <w:rPr>
                <w:sz w:val="20"/>
                <w:szCs w:val="20"/>
              </w:rPr>
              <w:t xml:space="preserve">2. Развитие системы военно-патриотического воспитания детей и молодежи </w:t>
            </w:r>
          </w:p>
        </w:tc>
      </w:tr>
      <w:tr w:rsidR="00391A77" w:rsidRPr="00391A77" w14:paraId="46BCEF30" w14:textId="77777777" w:rsidTr="00D94A0E">
        <w:trPr>
          <w:trHeight w:val="367"/>
          <w:jc w:val="center"/>
        </w:trPr>
        <w:tc>
          <w:tcPr>
            <w:tcW w:w="6894" w:type="dxa"/>
            <w:vMerge w:val="restart"/>
            <w:tcBorders>
              <w:top w:val="single" w:sz="4" w:space="0" w:color="auto"/>
              <w:left w:val="single" w:sz="4" w:space="0" w:color="auto"/>
              <w:bottom w:val="single" w:sz="4" w:space="0" w:color="auto"/>
              <w:right w:val="single" w:sz="4" w:space="0" w:color="auto"/>
            </w:tcBorders>
            <w:vAlign w:val="center"/>
            <w:hideMark/>
          </w:tcPr>
          <w:p w14:paraId="58979393" w14:textId="77777777" w:rsidR="00391A77" w:rsidRPr="00BA15A5" w:rsidRDefault="00391A77" w:rsidP="00391A77">
            <w:pPr>
              <w:rPr>
                <w:sz w:val="20"/>
                <w:szCs w:val="20"/>
              </w:rPr>
            </w:pPr>
            <w:r w:rsidRPr="00BA15A5">
              <w:rPr>
                <w:sz w:val="20"/>
                <w:szCs w:val="20"/>
              </w:rPr>
              <w:t>Подпрограммы муниципальной программы</w:t>
            </w:r>
          </w:p>
        </w:tc>
        <w:tc>
          <w:tcPr>
            <w:tcW w:w="8161" w:type="dxa"/>
            <w:tcBorders>
              <w:top w:val="single" w:sz="4" w:space="0" w:color="auto"/>
              <w:left w:val="single" w:sz="4" w:space="0" w:color="auto"/>
              <w:bottom w:val="single" w:sz="4" w:space="0" w:color="auto"/>
              <w:right w:val="single" w:sz="4" w:space="0" w:color="auto"/>
            </w:tcBorders>
            <w:vAlign w:val="center"/>
            <w:hideMark/>
          </w:tcPr>
          <w:p w14:paraId="4A0541DF" w14:textId="77777777" w:rsidR="00391A77" w:rsidRPr="00BA15A5" w:rsidRDefault="00391A77" w:rsidP="00391A77">
            <w:pPr>
              <w:jc w:val="both"/>
              <w:rPr>
                <w:sz w:val="20"/>
                <w:szCs w:val="20"/>
              </w:rPr>
            </w:pPr>
            <w:r w:rsidRPr="00BA15A5">
              <w:rPr>
                <w:sz w:val="20"/>
                <w:szCs w:val="20"/>
              </w:rPr>
              <w:t>подпрограмма 1 «Молодежь Нижневартовского района»</w:t>
            </w:r>
          </w:p>
        </w:tc>
      </w:tr>
      <w:tr w:rsidR="00391A77" w:rsidRPr="00391A77" w14:paraId="720DB8F3" w14:textId="77777777" w:rsidTr="00D94A0E">
        <w:trPr>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0E2D9" w14:textId="77777777" w:rsidR="00391A77" w:rsidRPr="00BA15A5" w:rsidRDefault="00391A77" w:rsidP="00391A77">
            <w:pPr>
              <w:rPr>
                <w:sz w:val="20"/>
                <w:szCs w:val="20"/>
              </w:rPr>
            </w:pPr>
          </w:p>
        </w:tc>
        <w:tc>
          <w:tcPr>
            <w:tcW w:w="8161" w:type="dxa"/>
            <w:tcBorders>
              <w:top w:val="single" w:sz="4" w:space="0" w:color="auto"/>
              <w:left w:val="single" w:sz="4" w:space="0" w:color="auto"/>
              <w:bottom w:val="single" w:sz="4" w:space="0" w:color="auto"/>
              <w:right w:val="single" w:sz="4" w:space="0" w:color="auto"/>
            </w:tcBorders>
            <w:vAlign w:val="center"/>
            <w:hideMark/>
          </w:tcPr>
          <w:p w14:paraId="437B7393" w14:textId="77777777" w:rsidR="00391A77" w:rsidRPr="00BA15A5" w:rsidRDefault="00391A77" w:rsidP="00391A77">
            <w:pPr>
              <w:jc w:val="both"/>
              <w:rPr>
                <w:sz w:val="20"/>
                <w:szCs w:val="20"/>
              </w:rPr>
            </w:pPr>
            <w:r w:rsidRPr="00BA15A5">
              <w:rPr>
                <w:sz w:val="20"/>
                <w:szCs w:val="20"/>
              </w:rPr>
              <w:t>подпрограмма 2 «Военно-патриотическое воспитание детей и молодежи Нижневартовского района»</w:t>
            </w:r>
          </w:p>
        </w:tc>
      </w:tr>
      <w:tr w:rsidR="00391A77" w:rsidRPr="00391A77" w14:paraId="2E78B1E6" w14:textId="77777777" w:rsidTr="00D94A0E">
        <w:trPr>
          <w:trHeight w:val="359"/>
          <w:jc w:val="center"/>
        </w:trPr>
        <w:tc>
          <w:tcPr>
            <w:tcW w:w="6894" w:type="dxa"/>
            <w:tcBorders>
              <w:top w:val="single" w:sz="4" w:space="0" w:color="auto"/>
              <w:left w:val="single" w:sz="4" w:space="0" w:color="auto"/>
              <w:bottom w:val="single" w:sz="4" w:space="0" w:color="auto"/>
              <w:right w:val="single" w:sz="4" w:space="0" w:color="auto"/>
            </w:tcBorders>
            <w:vAlign w:val="center"/>
            <w:hideMark/>
          </w:tcPr>
          <w:p w14:paraId="137D275C" w14:textId="77777777" w:rsidR="00391A77" w:rsidRPr="00BA15A5" w:rsidRDefault="00391A77" w:rsidP="00391A77">
            <w:pPr>
              <w:jc w:val="both"/>
              <w:rPr>
                <w:sz w:val="20"/>
                <w:szCs w:val="20"/>
              </w:rPr>
            </w:pPr>
            <w:r w:rsidRPr="00BA15A5">
              <w:rPr>
                <w:sz w:val="20"/>
                <w:szCs w:val="20"/>
              </w:rPr>
              <w:t>Объемы финансового обеспечения за весь период реализации</w:t>
            </w:r>
          </w:p>
        </w:tc>
        <w:tc>
          <w:tcPr>
            <w:tcW w:w="8161" w:type="dxa"/>
            <w:tcBorders>
              <w:top w:val="single" w:sz="4" w:space="0" w:color="auto"/>
              <w:left w:val="single" w:sz="4" w:space="0" w:color="auto"/>
              <w:bottom w:val="single" w:sz="4" w:space="0" w:color="auto"/>
              <w:right w:val="single" w:sz="4" w:space="0" w:color="auto"/>
            </w:tcBorders>
            <w:vAlign w:val="center"/>
            <w:hideMark/>
          </w:tcPr>
          <w:p w14:paraId="435BA93F" w14:textId="050D0CCB" w:rsidR="00391A77" w:rsidRPr="00BA15A5" w:rsidRDefault="00072C08" w:rsidP="00806D3F">
            <w:pPr>
              <w:jc w:val="both"/>
              <w:rPr>
                <w:sz w:val="20"/>
                <w:szCs w:val="20"/>
              </w:rPr>
            </w:pPr>
            <w:r>
              <w:rPr>
                <w:bCs/>
                <w:sz w:val="20"/>
                <w:szCs w:val="20"/>
              </w:rPr>
              <w:t>50 952,1</w:t>
            </w:r>
            <w:r w:rsidR="00391A77" w:rsidRPr="00806D3F">
              <w:rPr>
                <w:sz w:val="20"/>
                <w:szCs w:val="20"/>
              </w:rPr>
              <w:t xml:space="preserve">   тыс</w:t>
            </w:r>
            <w:r w:rsidR="00806D3F" w:rsidRPr="00806D3F">
              <w:rPr>
                <w:sz w:val="20"/>
                <w:szCs w:val="20"/>
              </w:rPr>
              <w:t>.</w:t>
            </w:r>
            <w:r w:rsidR="00391A77" w:rsidRPr="00806D3F">
              <w:rPr>
                <w:sz w:val="20"/>
                <w:szCs w:val="20"/>
              </w:rPr>
              <w:t xml:space="preserve"> руб</w:t>
            </w:r>
            <w:r w:rsidR="00806D3F" w:rsidRPr="00806D3F">
              <w:rPr>
                <w:sz w:val="20"/>
                <w:szCs w:val="20"/>
              </w:rPr>
              <w:t>.</w:t>
            </w:r>
          </w:p>
        </w:tc>
      </w:tr>
      <w:tr w:rsidR="00391A77" w:rsidRPr="00391A77" w14:paraId="75C5101C" w14:textId="77777777" w:rsidTr="00D94A0E">
        <w:trPr>
          <w:trHeight w:val="77"/>
          <w:jc w:val="center"/>
        </w:trPr>
        <w:tc>
          <w:tcPr>
            <w:tcW w:w="6894" w:type="dxa"/>
            <w:tcBorders>
              <w:top w:val="single" w:sz="4" w:space="0" w:color="auto"/>
              <w:left w:val="single" w:sz="4" w:space="0" w:color="auto"/>
              <w:bottom w:val="single" w:sz="4" w:space="0" w:color="auto"/>
              <w:right w:val="single" w:sz="4" w:space="0" w:color="auto"/>
            </w:tcBorders>
            <w:vAlign w:val="center"/>
            <w:hideMark/>
          </w:tcPr>
          <w:p w14:paraId="674DA07D" w14:textId="77777777" w:rsidR="00391A77" w:rsidRPr="00391A77" w:rsidRDefault="00391A77" w:rsidP="00391A77">
            <w:pPr>
              <w:jc w:val="both"/>
              <w:rPr>
                <w:sz w:val="20"/>
                <w:szCs w:val="20"/>
              </w:rPr>
            </w:pPr>
            <w:r w:rsidRPr="00391A77">
              <w:rPr>
                <w:sz w:val="20"/>
                <w:szCs w:val="20"/>
              </w:rPr>
              <w:t>Связь с национальными целями развития Российской Федерации/ государственными программами Ханты-Мансийского автономного округа ‒ Югры</w:t>
            </w:r>
          </w:p>
        </w:tc>
        <w:tc>
          <w:tcPr>
            <w:tcW w:w="8161" w:type="dxa"/>
            <w:tcBorders>
              <w:top w:val="single" w:sz="4" w:space="0" w:color="auto"/>
              <w:left w:val="single" w:sz="4" w:space="0" w:color="auto"/>
              <w:bottom w:val="single" w:sz="4" w:space="0" w:color="auto"/>
              <w:right w:val="single" w:sz="4" w:space="0" w:color="auto"/>
            </w:tcBorders>
            <w:vAlign w:val="center"/>
            <w:hideMark/>
          </w:tcPr>
          <w:p w14:paraId="2812D6BE" w14:textId="19552AB4" w:rsidR="00391A77" w:rsidRPr="00391A77" w:rsidRDefault="00391A77" w:rsidP="00806D3F">
            <w:pPr>
              <w:jc w:val="both"/>
              <w:rPr>
                <w:sz w:val="20"/>
                <w:szCs w:val="20"/>
                <w:lang w:eastAsia="ar-SA"/>
              </w:rPr>
            </w:pPr>
            <w:r w:rsidRPr="00391A77">
              <w:rPr>
                <w:bCs/>
                <w:sz w:val="20"/>
                <w:szCs w:val="20"/>
              </w:rPr>
              <w:t>реализация потенциала каждого человека, развитие его талантов, воспитание патриотичной и социально ответственной личности</w:t>
            </w:r>
            <w:r w:rsidRPr="00391A77">
              <w:rPr>
                <w:sz w:val="20"/>
                <w:szCs w:val="20"/>
                <w:lang w:eastAsia="ar-SA"/>
              </w:rPr>
              <w:t xml:space="preserve"> /государственн</w:t>
            </w:r>
            <w:r w:rsidR="00806D3F">
              <w:rPr>
                <w:sz w:val="20"/>
                <w:szCs w:val="20"/>
                <w:lang w:eastAsia="ar-SA"/>
              </w:rPr>
              <w:t>ые</w:t>
            </w:r>
            <w:r w:rsidRPr="00391A77">
              <w:rPr>
                <w:sz w:val="20"/>
                <w:szCs w:val="20"/>
                <w:lang w:eastAsia="ar-SA"/>
              </w:rPr>
              <w:t xml:space="preserve"> программ</w:t>
            </w:r>
            <w:r w:rsidR="00806D3F">
              <w:rPr>
                <w:sz w:val="20"/>
                <w:szCs w:val="20"/>
                <w:lang w:eastAsia="ar-SA"/>
              </w:rPr>
              <w:t>ы</w:t>
            </w:r>
            <w:r w:rsidRPr="00391A77">
              <w:rPr>
                <w:sz w:val="20"/>
                <w:szCs w:val="20"/>
                <w:lang w:eastAsia="ar-SA"/>
              </w:rPr>
              <w:t xml:space="preserve"> Ханты-Мансийского автономного округа – Югры «Поддержка занятости населения», «</w:t>
            </w:r>
            <w:r w:rsidR="007F2500">
              <w:rPr>
                <w:sz w:val="20"/>
                <w:szCs w:val="20"/>
                <w:lang w:eastAsia="ar-SA"/>
              </w:rPr>
              <w:t>Развитие гражданского общества»</w:t>
            </w:r>
          </w:p>
        </w:tc>
      </w:tr>
    </w:tbl>
    <w:p w14:paraId="5E86169E" w14:textId="77777777" w:rsidR="000F4276" w:rsidRDefault="000F4276" w:rsidP="00391A77">
      <w:pPr>
        <w:jc w:val="center"/>
        <w:rPr>
          <w:sz w:val="22"/>
          <w:szCs w:val="22"/>
        </w:rPr>
      </w:pPr>
    </w:p>
    <w:p w14:paraId="24080141" w14:textId="26565C49" w:rsidR="00391A77" w:rsidRPr="00391A77" w:rsidRDefault="00391A77" w:rsidP="00391A77">
      <w:pPr>
        <w:jc w:val="center"/>
        <w:rPr>
          <w:sz w:val="22"/>
          <w:szCs w:val="22"/>
        </w:rPr>
      </w:pPr>
      <w:bookmarkStart w:id="0" w:name="_Hlk212562863"/>
      <w:r w:rsidRPr="00391A77">
        <w:rPr>
          <w:sz w:val="22"/>
          <w:szCs w:val="22"/>
        </w:rPr>
        <w:t>2. Показатели муниципальной программы</w:t>
      </w:r>
      <w:bookmarkStart w:id="1" w:name="_GoBack"/>
      <w:bookmarkEnd w:id="1"/>
    </w:p>
    <w:tbl>
      <w:tblPr>
        <w:tblpPr w:leftFromText="180" w:rightFromText="180" w:vertAnchor="text" w:tblpX="-289" w:tblpY="1"/>
        <w:tblOverlap w:val="never"/>
        <w:tblW w:w="15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128"/>
        <w:gridCol w:w="1134"/>
        <w:gridCol w:w="992"/>
        <w:gridCol w:w="709"/>
        <w:gridCol w:w="850"/>
        <w:gridCol w:w="851"/>
        <w:gridCol w:w="850"/>
        <w:gridCol w:w="851"/>
        <w:gridCol w:w="850"/>
        <w:gridCol w:w="851"/>
        <w:gridCol w:w="1702"/>
        <w:gridCol w:w="1134"/>
        <w:gridCol w:w="1560"/>
        <w:gridCol w:w="8"/>
        <w:gridCol w:w="316"/>
      </w:tblGrid>
      <w:tr w:rsidR="00391A77" w:rsidRPr="00391A77" w14:paraId="7B2B2D1E" w14:textId="77777777" w:rsidTr="00CE764F">
        <w:trPr>
          <w:gridAfter w:val="2"/>
          <w:wAfter w:w="324" w:type="dxa"/>
          <w:trHeight w:val="444"/>
          <w:tblHeader/>
        </w:trPr>
        <w:tc>
          <w:tcPr>
            <w:tcW w:w="560" w:type="dxa"/>
            <w:vMerge w:val="restart"/>
            <w:tcBorders>
              <w:top w:val="single" w:sz="4" w:space="0" w:color="auto"/>
              <w:left w:val="single" w:sz="4" w:space="0" w:color="auto"/>
              <w:bottom w:val="single" w:sz="4" w:space="0" w:color="auto"/>
              <w:right w:val="single" w:sz="4" w:space="0" w:color="auto"/>
            </w:tcBorders>
            <w:hideMark/>
          </w:tcPr>
          <w:p w14:paraId="395F15E4" w14:textId="77777777" w:rsidR="00391A77" w:rsidRPr="00391A77" w:rsidRDefault="00391A77" w:rsidP="00391A77">
            <w:pPr>
              <w:jc w:val="center"/>
              <w:rPr>
                <w:sz w:val="20"/>
                <w:szCs w:val="20"/>
              </w:rPr>
            </w:pPr>
            <w:r w:rsidRPr="00391A77">
              <w:rPr>
                <w:sz w:val="20"/>
                <w:szCs w:val="20"/>
              </w:rPr>
              <w:lastRenderedPageBreak/>
              <w:t>№ п/п</w:t>
            </w:r>
          </w:p>
        </w:tc>
        <w:tc>
          <w:tcPr>
            <w:tcW w:w="2128" w:type="dxa"/>
            <w:vMerge w:val="restart"/>
            <w:tcBorders>
              <w:top w:val="single" w:sz="4" w:space="0" w:color="auto"/>
              <w:left w:val="single" w:sz="4" w:space="0" w:color="auto"/>
              <w:bottom w:val="single" w:sz="4" w:space="0" w:color="auto"/>
              <w:right w:val="single" w:sz="4" w:space="0" w:color="auto"/>
            </w:tcBorders>
            <w:hideMark/>
          </w:tcPr>
          <w:p w14:paraId="0FD79470" w14:textId="77777777" w:rsidR="00391A77" w:rsidRPr="00391A77" w:rsidRDefault="00391A77" w:rsidP="00391A77">
            <w:pPr>
              <w:jc w:val="center"/>
              <w:rPr>
                <w:sz w:val="20"/>
                <w:szCs w:val="20"/>
              </w:rPr>
            </w:pPr>
            <w:r w:rsidRPr="00391A77">
              <w:rPr>
                <w:sz w:val="20"/>
                <w:szCs w:val="20"/>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C664089" w14:textId="77777777" w:rsidR="00391A77" w:rsidRPr="00391A77" w:rsidRDefault="00391A77" w:rsidP="00391A77">
            <w:pPr>
              <w:jc w:val="center"/>
              <w:rPr>
                <w:sz w:val="20"/>
                <w:szCs w:val="20"/>
              </w:rPr>
            </w:pPr>
            <w:r w:rsidRPr="00391A77">
              <w:rPr>
                <w:sz w:val="20"/>
                <w:szCs w:val="20"/>
              </w:rPr>
              <w:t>Единица измерения (по ОКЕИ)</w:t>
            </w:r>
          </w:p>
        </w:tc>
        <w:tc>
          <w:tcPr>
            <w:tcW w:w="1701" w:type="dxa"/>
            <w:gridSpan w:val="2"/>
            <w:tcBorders>
              <w:top w:val="single" w:sz="4" w:space="0" w:color="auto"/>
              <w:left w:val="single" w:sz="4" w:space="0" w:color="auto"/>
              <w:bottom w:val="single" w:sz="4" w:space="0" w:color="auto"/>
              <w:right w:val="single" w:sz="4" w:space="0" w:color="auto"/>
            </w:tcBorders>
            <w:hideMark/>
          </w:tcPr>
          <w:p w14:paraId="59C6BC48" w14:textId="77777777" w:rsidR="00391A77" w:rsidRPr="00391A77" w:rsidRDefault="00391A77" w:rsidP="00391A77">
            <w:pPr>
              <w:jc w:val="center"/>
              <w:rPr>
                <w:sz w:val="20"/>
                <w:szCs w:val="20"/>
              </w:rPr>
            </w:pPr>
            <w:r w:rsidRPr="00391A77">
              <w:rPr>
                <w:sz w:val="20"/>
                <w:szCs w:val="20"/>
              </w:rPr>
              <w:t>Базовое значение</w:t>
            </w:r>
          </w:p>
        </w:tc>
        <w:tc>
          <w:tcPr>
            <w:tcW w:w="5103" w:type="dxa"/>
            <w:gridSpan w:val="6"/>
            <w:tcBorders>
              <w:top w:val="single" w:sz="4" w:space="0" w:color="auto"/>
              <w:left w:val="single" w:sz="4" w:space="0" w:color="auto"/>
              <w:bottom w:val="single" w:sz="4" w:space="0" w:color="auto"/>
              <w:right w:val="single" w:sz="4" w:space="0" w:color="auto"/>
            </w:tcBorders>
            <w:hideMark/>
          </w:tcPr>
          <w:p w14:paraId="3832014E" w14:textId="77777777" w:rsidR="00391A77" w:rsidRPr="00391A77" w:rsidRDefault="00391A77" w:rsidP="00391A77">
            <w:pPr>
              <w:jc w:val="center"/>
              <w:rPr>
                <w:sz w:val="20"/>
                <w:szCs w:val="20"/>
              </w:rPr>
            </w:pPr>
            <w:r w:rsidRPr="00391A77">
              <w:rPr>
                <w:sz w:val="20"/>
                <w:szCs w:val="20"/>
              </w:rPr>
              <w:t>Значение показателя по годам</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7168DD6E" w14:textId="77777777" w:rsidR="00391A77" w:rsidRPr="00391A77" w:rsidRDefault="00391A77" w:rsidP="00391A77">
            <w:pPr>
              <w:jc w:val="center"/>
              <w:rPr>
                <w:sz w:val="20"/>
                <w:szCs w:val="20"/>
              </w:rPr>
            </w:pPr>
            <w:r w:rsidRPr="00391A77">
              <w:rPr>
                <w:sz w:val="20"/>
                <w:szCs w:val="20"/>
              </w:rPr>
              <w:t xml:space="preserve">Документ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F03CBD5" w14:textId="77777777" w:rsidR="00391A77" w:rsidRPr="00391A77" w:rsidRDefault="00391A77" w:rsidP="00391A77">
            <w:pPr>
              <w:jc w:val="center"/>
              <w:rPr>
                <w:sz w:val="20"/>
                <w:szCs w:val="20"/>
              </w:rPr>
            </w:pPr>
            <w:r w:rsidRPr="00391A77">
              <w:rPr>
                <w:sz w:val="20"/>
                <w:szCs w:val="20"/>
              </w:rPr>
              <w:t xml:space="preserve">Ответственный за достижение показателя </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FAF826C" w14:textId="77777777" w:rsidR="00391A77" w:rsidRPr="00391A77" w:rsidRDefault="00391A77" w:rsidP="00391A77">
            <w:pPr>
              <w:jc w:val="center"/>
              <w:rPr>
                <w:sz w:val="20"/>
                <w:szCs w:val="20"/>
              </w:rPr>
            </w:pPr>
            <w:r w:rsidRPr="00391A77">
              <w:rPr>
                <w:sz w:val="20"/>
                <w:szCs w:val="20"/>
              </w:rPr>
              <w:t xml:space="preserve">Связь с показателями национальных целей </w:t>
            </w:r>
          </w:p>
        </w:tc>
      </w:tr>
      <w:tr w:rsidR="00391A77" w:rsidRPr="00391A77" w14:paraId="44BBCA70" w14:textId="77777777" w:rsidTr="00CE764F">
        <w:trPr>
          <w:gridAfter w:val="2"/>
          <w:wAfter w:w="324" w:type="dxa"/>
          <w:trHeight w:val="594"/>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426EC778" w14:textId="77777777" w:rsidR="00391A77" w:rsidRPr="00391A77" w:rsidRDefault="00391A77" w:rsidP="00391A77">
            <w:pPr>
              <w:rPr>
                <w:sz w:val="20"/>
                <w:szCs w:val="20"/>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14:paraId="2EE70BE7" w14:textId="77777777" w:rsidR="00391A77" w:rsidRPr="00391A77" w:rsidRDefault="00391A77" w:rsidP="00391A7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C0776E" w14:textId="77777777" w:rsidR="00391A77" w:rsidRPr="00391A77" w:rsidRDefault="00391A77" w:rsidP="00391A77">
            <w:pPr>
              <w:rPr>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14:paraId="22B2A0FD" w14:textId="77777777" w:rsidR="00391A77" w:rsidRPr="00391A77" w:rsidRDefault="00391A77" w:rsidP="00391A77">
            <w:pPr>
              <w:jc w:val="center"/>
              <w:rPr>
                <w:sz w:val="20"/>
                <w:szCs w:val="20"/>
              </w:rPr>
            </w:pPr>
            <w:r w:rsidRPr="00391A77">
              <w:rPr>
                <w:sz w:val="20"/>
                <w:szCs w:val="20"/>
              </w:rPr>
              <w:t>значение</w:t>
            </w:r>
          </w:p>
        </w:tc>
        <w:tc>
          <w:tcPr>
            <w:tcW w:w="709" w:type="dxa"/>
            <w:tcBorders>
              <w:top w:val="single" w:sz="4" w:space="0" w:color="auto"/>
              <w:left w:val="single" w:sz="4" w:space="0" w:color="auto"/>
              <w:bottom w:val="single" w:sz="4" w:space="0" w:color="auto"/>
              <w:right w:val="single" w:sz="4" w:space="0" w:color="auto"/>
            </w:tcBorders>
            <w:hideMark/>
          </w:tcPr>
          <w:p w14:paraId="39D6BE49" w14:textId="77777777" w:rsidR="00391A77" w:rsidRPr="00391A77" w:rsidRDefault="00391A77" w:rsidP="00391A77">
            <w:pPr>
              <w:jc w:val="center"/>
              <w:rPr>
                <w:sz w:val="20"/>
                <w:szCs w:val="20"/>
              </w:rPr>
            </w:pPr>
            <w:r w:rsidRPr="00391A77">
              <w:rPr>
                <w:sz w:val="20"/>
                <w:szCs w:val="20"/>
              </w:rPr>
              <w:t>год</w:t>
            </w:r>
          </w:p>
        </w:tc>
        <w:tc>
          <w:tcPr>
            <w:tcW w:w="850" w:type="dxa"/>
            <w:tcBorders>
              <w:top w:val="single" w:sz="4" w:space="0" w:color="auto"/>
              <w:left w:val="single" w:sz="4" w:space="0" w:color="auto"/>
              <w:bottom w:val="single" w:sz="4" w:space="0" w:color="auto"/>
              <w:right w:val="single" w:sz="4" w:space="0" w:color="auto"/>
            </w:tcBorders>
            <w:hideMark/>
          </w:tcPr>
          <w:p w14:paraId="7E4ECF15" w14:textId="77777777" w:rsidR="00391A77" w:rsidRPr="00391A77" w:rsidRDefault="00391A77" w:rsidP="00391A77">
            <w:pPr>
              <w:jc w:val="center"/>
              <w:rPr>
                <w:sz w:val="20"/>
                <w:szCs w:val="20"/>
                <w:lang w:val="en-US"/>
              </w:rPr>
            </w:pPr>
            <w:r w:rsidRPr="00391A77">
              <w:rPr>
                <w:sz w:val="20"/>
                <w:szCs w:val="20"/>
                <w:lang w:val="en-US"/>
              </w:rPr>
              <w:t>2025</w:t>
            </w:r>
          </w:p>
        </w:tc>
        <w:tc>
          <w:tcPr>
            <w:tcW w:w="851" w:type="dxa"/>
            <w:tcBorders>
              <w:top w:val="single" w:sz="4" w:space="0" w:color="auto"/>
              <w:left w:val="single" w:sz="4" w:space="0" w:color="auto"/>
              <w:bottom w:val="single" w:sz="4" w:space="0" w:color="auto"/>
              <w:right w:val="single" w:sz="4" w:space="0" w:color="auto"/>
            </w:tcBorders>
            <w:hideMark/>
          </w:tcPr>
          <w:p w14:paraId="306B4D4B" w14:textId="77777777" w:rsidR="00391A77" w:rsidRPr="00391A77" w:rsidRDefault="00391A77" w:rsidP="00391A77">
            <w:pPr>
              <w:jc w:val="center"/>
              <w:rPr>
                <w:sz w:val="20"/>
                <w:szCs w:val="20"/>
              </w:rPr>
            </w:pPr>
            <w:r w:rsidRPr="00391A77">
              <w:rPr>
                <w:sz w:val="20"/>
                <w:szCs w:val="20"/>
                <w:lang w:val="en-US"/>
              </w:rPr>
              <w:t>20</w:t>
            </w:r>
            <w:r w:rsidRPr="00391A77">
              <w:rPr>
                <w:sz w:val="20"/>
                <w:szCs w:val="20"/>
              </w:rPr>
              <w:t>26</w:t>
            </w:r>
          </w:p>
        </w:tc>
        <w:tc>
          <w:tcPr>
            <w:tcW w:w="850" w:type="dxa"/>
            <w:tcBorders>
              <w:top w:val="single" w:sz="4" w:space="0" w:color="auto"/>
              <w:left w:val="single" w:sz="4" w:space="0" w:color="auto"/>
              <w:bottom w:val="single" w:sz="4" w:space="0" w:color="auto"/>
              <w:right w:val="single" w:sz="4" w:space="0" w:color="auto"/>
            </w:tcBorders>
            <w:hideMark/>
          </w:tcPr>
          <w:p w14:paraId="1F81090B" w14:textId="77777777" w:rsidR="00391A77" w:rsidRPr="00391A77" w:rsidRDefault="00391A77" w:rsidP="00391A77">
            <w:pPr>
              <w:jc w:val="center"/>
              <w:rPr>
                <w:sz w:val="20"/>
                <w:szCs w:val="20"/>
              </w:rPr>
            </w:pPr>
            <w:r w:rsidRPr="00391A77">
              <w:rPr>
                <w:sz w:val="20"/>
                <w:szCs w:val="20"/>
                <w:lang w:val="en-US"/>
              </w:rPr>
              <w:t>20</w:t>
            </w:r>
            <w:r w:rsidRPr="00391A77">
              <w:rPr>
                <w:sz w:val="20"/>
                <w:szCs w:val="20"/>
              </w:rPr>
              <w:t>27</w:t>
            </w:r>
          </w:p>
        </w:tc>
        <w:tc>
          <w:tcPr>
            <w:tcW w:w="851" w:type="dxa"/>
            <w:tcBorders>
              <w:top w:val="single" w:sz="4" w:space="0" w:color="auto"/>
              <w:left w:val="single" w:sz="4" w:space="0" w:color="auto"/>
              <w:bottom w:val="single" w:sz="4" w:space="0" w:color="auto"/>
              <w:right w:val="single" w:sz="4" w:space="0" w:color="auto"/>
            </w:tcBorders>
            <w:hideMark/>
          </w:tcPr>
          <w:p w14:paraId="3444B9D2" w14:textId="77777777" w:rsidR="00391A77" w:rsidRPr="00391A77" w:rsidRDefault="00391A77" w:rsidP="00391A77">
            <w:pPr>
              <w:jc w:val="center"/>
              <w:rPr>
                <w:sz w:val="20"/>
                <w:szCs w:val="20"/>
              </w:rPr>
            </w:pPr>
            <w:r w:rsidRPr="00391A77">
              <w:rPr>
                <w:sz w:val="20"/>
                <w:szCs w:val="20"/>
                <w:lang w:val="en-US"/>
              </w:rPr>
              <w:t>20</w:t>
            </w:r>
            <w:r w:rsidRPr="00391A77">
              <w:rPr>
                <w:sz w:val="20"/>
                <w:szCs w:val="20"/>
              </w:rPr>
              <w:t>28</w:t>
            </w:r>
          </w:p>
        </w:tc>
        <w:tc>
          <w:tcPr>
            <w:tcW w:w="850" w:type="dxa"/>
            <w:tcBorders>
              <w:top w:val="single" w:sz="4" w:space="0" w:color="auto"/>
              <w:left w:val="single" w:sz="4" w:space="0" w:color="auto"/>
              <w:bottom w:val="single" w:sz="4" w:space="0" w:color="auto"/>
              <w:right w:val="single" w:sz="4" w:space="0" w:color="auto"/>
            </w:tcBorders>
            <w:hideMark/>
          </w:tcPr>
          <w:p w14:paraId="4B998A6D" w14:textId="77777777" w:rsidR="00391A77" w:rsidRPr="00391A77" w:rsidRDefault="00391A77" w:rsidP="00391A77">
            <w:pPr>
              <w:jc w:val="center"/>
              <w:rPr>
                <w:sz w:val="20"/>
                <w:szCs w:val="20"/>
              </w:rPr>
            </w:pPr>
            <w:r w:rsidRPr="00391A77">
              <w:rPr>
                <w:sz w:val="20"/>
                <w:szCs w:val="20"/>
                <w:lang w:val="en-US"/>
              </w:rPr>
              <w:t>20</w:t>
            </w:r>
            <w:r w:rsidRPr="00391A77">
              <w:rPr>
                <w:sz w:val="20"/>
                <w:szCs w:val="20"/>
              </w:rPr>
              <w:t>29</w:t>
            </w:r>
          </w:p>
        </w:tc>
        <w:tc>
          <w:tcPr>
            <w:tcW w:w="851" w:type="dxa"/>
            <w:tcBorders>
              <w:top w:val="single" w:sz="4" w:space="0" w:color="auto"/>
              <w:left w:val="single" w:sz="4" w:space="0" w:color="auto"/>
              <w:bottom w:val="single" w:sz="4" w:space="0" w:color="auto"/>
              <w:right w:val="single" w:sz="4" w:space="0" w:color="auto"/>
            </w:tcBorders>
            <w:hideMark/>
          </w:tcPr>
          <w:p w14:paraId="5C6048F8" w14:textId="77777777" w:rsidR="00391A77" w:rsidRPr="00391A77" w:rsidRDefault="00391A77" w:rsidP="00391A77">
            <w:pPr>
              <w:jc w:val="center"/>
              <w:rPr>
                <w:sz w:val="20"/>
                <w:szCs w:val="20"/>
              </w:rPr>
            </w:pPr>
            <w:r w:rsidRPr="00391A77">
              <w:rPr>
                <w:sz w:val="20"/>
                <w:szCs w:val="20"/>
              </w:rPr>
              <w:t>на момент окончания реализации муниципальной программы</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4DC35F8" w14:textId="77777777" w:rsidR="00391A77" w:rsidRPr="00391A77" w:rsidRDefault="00391A77" w:rsidP="00391A77">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F702B" w14:textId="77777777" w:rsidR="00391A77" w:rsidRPr="00391A77" w:rsidRDefault="00391A77" w:rsidP="00391A77">
            <w:pPr>
              <w:rPr>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E4EEBE0" w14:textId="77777777" w:rsidR="00391A77" w:rsidRPr="00391A77" w:rsidRDefault="00391A77" w:rsidP="00391A77">
            <w:pPr>
              <w:rPr>
                <w:sz w:val="20"/>
                <w:szCs w:val="20"/>
              </w:rPr>
            </w:pPr>
          </w:p>
        </w:tc>
      </w:tr>
      <w:tr w:rsidR="00391A77" w:rsidRPr="00391A77" w14:paraId="6DD78C44" w14:textId="77777777" w:rsidTr="00CE764F">
        <w:trPr>
          <w:gridAfter w:val="2"/>
          <w:wAfter w:w="324" w:type="dxa"/>
          <w:trHeight w:val="298"/>
        </w:trPr>
        <w:tc>
          <w:tcPr>
            <w:tcW w:w="560" w:type="dxa"/>
            <w:tcBorders>
              <w:top w:val="single" w:sz="4" w:space="0" w:color="auto"/>
              <w:left w:val="single" w:sz="4" w:space="0" w:color="auto"/>
              <w:bottom w:val="single" w:sz="4" w:space="0" w:color="auto"/>
              <w:right w:val="single" w:sz="4" w:space="0" w:color="auto"/>
            </w:tcBorders>
            <w:vAlign w:val="center"/>
            <w:hideMark/>
          </w:tcPr>
          <w:p w14:paraId="73521143" w14:textId="77777777" w:rsidR="00391A77" w:rsidRPr="00391A77" w:rsidRDefault="00391A77" w:rsidP="00391A77">
            <w:pPr>
              <w:jc w:val="center"/>
              <w:rPr>
                <w:sz w:val="20"/>
                <w:szCs w:val="20"/>
              </w:rPr>
            </w:pPr>
            <w:r w:rsidRPr="00391A77">
              <w:rPr>
                <w:sz w:val="20"/>
                <w:szCs w:val="20"/>
              </w:rPr>
              <w:t>1</w:t>
            </w:r>
          </w:p>
        </w:tc>
        <w:tc>
          <w:tcPr>
            <w:tcW w:w="2128" w:type="dxa"/>
            <w:tcBorders>
              <w:top w:val="single" w:sz="4" w:space="0" w:color="auto"/>
              <w:left w:val="single" w:sz="4" w:space="0" w:color="auto"/>
              <w:bottom w:val="single" w:sz="4" w:space="0" w:color="auto"/>
              <w:right w:val="single" w:sz="4" w:space="0" w:color="auto"/>
            </w:tcBorders>
            <w:vAlign w:val="center"/>
            <w:hideMark/>
          </w:tcPr>
          <w:p w14:paraId="2E6D2ABB" w14:textId="77777777" w:rsidR="00391A77" w:rsidRPr="00391A77" w:rsidRDefault="00391A77" w:rsidP="00391A77">
            <w:pPr>
              <w:ind w:right="-21"/>
              <w:contextualSpacing/>
              <w:jc w:val="center"/>
              <w:rPr>
                <w:rFonts w:eastAsia="Calibri"/>
                <w:sz w:val="20"/>
                <w:szCs w:val="20"/>
                <w:lang w:eastAsia="en-US"/>
              </w:rPr>
            </w:pPr>
            <w:r w:rsidRPr="00391A77">
              <w:rPr>
                <w:rFonts w:eastAsia="Calibri"/>
                <w:sz w:val="20"/>
                <w:szCs w:val="20"/>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D1749" w14:textId="77777777" w:rsidR="00391A77" w:rsidRPr="00391A77" w:rsidRDefault="00391A77" w:rsidP="00391A77">
            <w:pPr>
              <w:jc w:val="center"/>
              <w:rPr>
                <w:sz w:val="20"/>
                <w:szCs w:val="20"/>
              </w:rPr>
            </w:pPr>
            <w:r w:rsidRPr="00391A77">
              <w:rPr>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30CB4" w14:textId="77777777" w:rsidR="00391A77" w:rsidRPr="00391A77" w:rsidRDefault="00391A77" w:rsidP="00391A77">
            <w:pPr>
              <w:jc w:val="center"/>
              <w:rPr>
                <w:sz w:val="20"/>
                <w:szCs w:val="20"/>
              </w:rPr>
            </w:pPr>
            <w:r w:rsidRPr="00391A77">
              <w:rPr>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4B56A5" w14:textId="77777777" w:rsidR="00391A77" w:rsidRPr="00391A77" w:rsidRDefault="00391A77" w:rsidP="00391A77">
            <w:pPr>
              <w:ind w:left="27"/>
              <w:contextualSpacing/>
              <w:jc w:val="center"/>
              <w:rPr>
                <w:rFonts w:eastAsia="Calibri"/>
                <w:sz w:val="20"/>
                <w:szCs w:val="20"/>
                <w:lang w:eastAsia="en-US"/>
              </w:rPr>
            </w:pPr>
            <w:r w:rsidRPr="00391A77">
              <w:rPr>
                <w:rFonts w:eastAsia="Calibri"/>
                <w:sz w:val="20"/>
                <w:szCs w:val="20"/>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47B814" w14:textId="77777777" w:rsidR="00391A77" w:rsidRPr="00391A77" w:rsidRDefault="00391A77" w:rsidP="00391A77">
            <w:pPr>
              <w:jc w:val="center"/>
              <w:rPr>
                <w:sz w:val="20"/>
                <w:szCs w:val="20"/>
              </w:rPr>
            </w:pPr>
            <w:r w:rsidRPr="00391A77">
              <w:rPr>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DC3B0" w14:textId="77777777" w:rsidR="00391A77" w:rsidRPr="00391A77" w:rsidRDefault="00391A77" w:rsidP="00391A77">
            <w:pPr>
              <w:ind w:left="-2"/>
              <w:contextualSpacing/>
              <w:jc w:val="center"/>
              <w:rPr>
                <w:rFonts w:eastAsia="Calibri"/>
                <w:sz w:val="20"/>
                <w:szCs w:val="20"/>
                <w:lang w:eastAsia="en-US"/>
              </w:rPr>
            </w:pPr>
            <w:r w:rsidRPr="00391A77">
              <w:rPr>
                <w:rFonts w:eastAsia="Calibri"/>
                <w:sz w:val="20"/>
                <w:szCs w:val="20"/>
                <w:lang w:eastAsia="en-US"/>
              </w:rPr>
              <w:t>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F90A68" w14:textId="77777777" w:rsidR="00391A77" w:rsidRPr="00391A77" w:rsidRDefault="00391A77" w:rsidP="00391A77">
            <w:pPr>
              <w:jc w:val="center"/>
              <w:rPr>
                <w:rFonts w:eastAsia="Calibri"/>
                <w:sz w:val="20"/>
                <w:szCs w:val="20"/>
                <w:lang w:eastAsia="en-US"/>
              </w:rPr>
            </w:pPr>
            <w:r w:rsidRPr="00391A77">
              <w:rPr>
                <w:rFonts w:eastAsia="Calibri"/>
                <w:sz w:val="20"/>
                <w:szCs w:val="20"/>
                <w:lang w:eastAsia="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11EF5" w14:textId="77777777" w:rsidR="00391A77" w:rsidRPr="00391A77" w:rsidRDefault="00391A77" w:rsidP="00391A77">
            <w:pPr>
              <w:jc w:val="center"/>
              <w:rPr>
                <w:rFonts w:eastAsia="Calibri"/>
                <w:sz w:val="20"/>
                <w:szCs w:val="20"/>
                <w:lang w:eastAsia="en-US"/>
              </w:rPr>
            </w:pPr>
            <w:r w:rsidRPr="00391A77">
              <w:rPr>
                <w:rFonts w:eastAsia="Calibri"/>
                <w:sz w:val="20"/>
                <w:szCs w:val="20"/>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DD7B6A" w14:textId="77777777" w:rsidR="00391A77" w:rsidRPr="00391A77" w:rsidRDefault="00391A77" w:rsidP="00391A77">
            <w:pPr>
              <w:jc w:val="center"/>
              <w:rPr>
                <w:rFonts w:eastAsia="Calibri"/>
                <w:sz w:val="20"/>
                <w:szCs w:val="20"/>
                <w:lang w:eastAsia="en-US"/>
              </w:rPr>
            </w:pPr>
            <w:r w:rsidRPr="00391A77">
              <w:rPr>
                <w:rFonts w:eastAsia="Calibri"/>
                <w:sz w:val="20"/>
                <w:szCs w:val="20"/>
                <w:lang w:eastAsia="en-U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46641" w14:textId="77777777" w:rsidR="00391A77" w:rsidRPr="00391A77" w:rsidRDefault="00391A77" w:rsidP="00391A77">
            <w:pPr>
              <w:jc w:val="center"/>
              <w:rPr>
                <w:rFonts w:eastAsia="Calibri"/>
                <w:sz w:val="20"/>
                <w:szCs w:val="20"/>
                <w:lang w:eastAsia="en-US"/>
              </w:rPr>
            </w:pPr>
            <w:r w:rsidRPr="00391A77">
              <w:rPr>
                <w:rFonts w:eastAsia="Calibri"/>
                <w:sz w:val="20"/>
                <w:szCs w:val="20"/>
                <w:lang w:eastAsia="en-US"/>
              </w:rPr>
              <w:t>11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638FCC" w14:textId="77777777" w:rsidR="00391A77" w:rsidRPr="00391A77" w:rsidRDefault="00391A77" w:rsidP="00391A77">
            <w:pPr>
              <w:jc w:val="center"/>
              <w:rPr>
                <w:rFonts w:eastAsia="Calibri"/>
                <w:sz w:val="20"/>
                <w:szCs w:val="20"/>
                <w:lang w:eastAsia="en-US"/>
              </w:rPr>
            </w:pPr>
            <w:r w:rsidRPr="00391A77">
              <w:rPr>
                <w:rFonts w:eastAsia="Calibri"/>
                <w:sz w:val="20"/>
                <w:szCs w:val="20"/>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906A2F" w14:textId="77777777" w:rsidR="00391A77" w:rsidRPr="00391A77" w:rsidRDefault="00391A77" w:rsidP="00391A77">
            <w:pPr>
              <w:jc w:val="center"/>
              <w:rPr>
                <w:rFonts w:eastAsia="Calibri"/>
                <w:sz w:val="20"/>
                <w:szCs w:val="20"/>
                <w:lang w:eastAsia="en-US"/>
              </w:rPr>
            </w:pPr>
            <w:r w:rsidRPr="00391A77">
              <w:rPr>
                <w:rFonts w:eastAsia="Calibri"/>
                <w:sz w:val="20"/>
                <w:szCs w:val="20"/>
                <w:lang w:eastAsia="en-US"/>
              </w:rPr>
              <w:t>13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0468E8D" w14:textId="77777777" w:rsidR="00391A77" w:rsidRPr="00391A77" w:rsidRDefault="00391A77" w:rsidP="00391A77">
            <w:pPr>
              <w:jc w:val="center"/>
              <w:rPr>
                <w:rFonts w:eastAsia="Calibri"/>
                <w:sz w:val="20"/>
                <w:szCs w:val="20"/>
                <w:lang w:eastAsia="en-US"/>
              </w:rPr>
            </w:pPr>
            <w:r w:rsidRPr="00391A77">
              <w:rPr>
                <w:rFonts w:eastAsia="Calibri"/>
                <w:sz w:val="20"/>
                <w:szCs w:val="20"/>
                <w:lang w:eastAsia="en-US"/>
              </w:rPr>
              <w:t>14</w:t>
            </w:r>
          </w:p>
        </w:tc>
      </w:tr>
      <w:tr w:rsidR="00391A77" w:rsidRPr="00391A77" w14:paraId="3383C996" w14:textId="77777777" w:rsidTr="00CE764F">
        <w:trPr>
          <w:trHeight w:val="372"/>
        </w:trPr>
        <w:tc>
          <w:tcPr>
            <w:tcW w:w="15346" w:type="dxa"/>
            <w:gridSpan w:val="16"/>
            <w:tcBorders>
              <w:top w:val="single" w:sz="4" w:space="0" w:color="auto"/>
              <w:left w:val="single" w:sz="4" w:space="0" w:color="auto"/>
              <w:bottom w:val="single" w:sz="4" w:space="0" w:color="auto"/>
              <w:right w:val="single" w:sz="4" w:space="0" w:color="auto"/>
            </w:tcBorders>
            <w:vAlign w:val="center"/>
            <w:hideMark/>
          </w:tcPr>
          <w:p w14:paraId="012CECC4" w14:textId="77777777" w:rsidR="00391A77" w:rsidRPr="00391A77" w:rsidRDefault="00391A77" w:rsidP="00391A77">
            <w:pPr>
              <w:jc w:val="center"/>
              <w:rPr>
                <w:color w:val="FF0000"/>
                <w:sz w:val="20"/>
                <w:szCs w:val="20"/>
              </w:rPr>
            </w:pPr>
            <w:r w:rsidRPr="00391A77">
              <w:rPr>
                <w:sz w:val="20"/>
                <w:szCs w:val="20"/>
              </w:rPr>
              <w:t xml:space="preserve">Цель 1. </w:t>
            </w:r>
            <w:r w:rsidRPr="00391A77">
              <w:rPr>
                <w:rFonts w:eastAsia="Calibri"/>
                <w:sz w:val="20"/>
                <w:szCs w:val="20"/>
                <w:lang w:eastAsia="en-US"/>
              </w:rPr>
              <w:t xml:space="preserve"> </w:t>
            </w:r>
            <w:r w:rsidRPr="00391A77">
              <w:rPr>
                <w:sz w:val="20"/>
                <w:szCs w:val="20"/>
              </w:rPr>
              <w:t xml:space="preserve">  </w:t>
            </w:r>
            <w:r w:rsidRPr="00391A77">
              <w:rPr>
                <w:color w:val="000000" w:themeColor="text1"/>
                <w:sz w:val="20"/>
                <w:szCs w:val="20"/>
              </w:rPr>
              <w:t xml:space="preserve">Развитие возможностей для самореализации и потенциала молодежи </w:t>
            </w:r>
          </w:p>
        </w:tc>
      </w:tr>
      <w:tr w:rsidR="00391A77" w:rsidRPr="00391A77" w14:paraId="7F48A538"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tcPr>
          <w:p w14:paraId="61D943AD" w14:textId="77777777" w:rsidR="00391A77" w:rsidRPr="00391A77" w:rsidRDefault="00391A77" w:rsidP="00391A77">
            <w:pPr>
              <w:jc w:val="center"/>
              <w:rPr>
                <w:sz w:val="20"/>
                <w:szCs w:val="20"/>
              </w:rPr>
            </w:pPr>
            <w:r w:rsidRPr="00391A77">
              <w:rPr>
                <w:sz w:val="20"/>
                <w:szCs w:val="20"/>
              </w:rPr>
              <w:t>1.</w:t>
            </w:r>
          </w:p>
        </w:tc>
        <w:tc>
          <w:tcPr>
            <w:tcW w:w="2128" w:type="dxa"/>
            <w:tcBorders>
              <w:top w:val="single" w:sz="4" w:space="0" w:color="auto"/>
              <w:left w:val="single" w:sz="4" w:space="0" w:color="auto"/>
              <w:bottom w:val="single" w:sz="4" w:space="0" w:color="auto"/>
              <w:right w:val="single" w:sz="4" w:space="0" w:color="auto"/>
            </w:tcBorders>
          </w:tcPr>
          <w:p w14:paraId="6706346D" w14:textId="77777777" w:rsidR="00391A77" w:rsidRPr="00391A77" w:rsidRDefault="00391A77" w:rsidP="00391A77">
            <w:pPr>
              <w:jc w:val="both"/>
              <w:rPr>
                <w:sz w:val="20"/>
                <w:szCs w:val="20"/>
              </w:rPr>
            </w:pPr>
            <w:r w:rsidRPr="00391A77">
              <w:rPr>
                <w:sz w:val="20"/>
                <w:szCs w:val="20"/>
              </w:rPr>
              <w:t>Доля молодых людей, вовлеченных в мероприятия, направленные на профессиональное развитие</w:t>
            </w:r>
          </w:p>
        </w:tc>
        <w:tc>
          <w:tcPr>
            <w:tcW w:w="1134" w:type="dxa"/>
            <w:tcBorders>
              <w:top w:val="single" w:sz="4" w:space="0" w:color="auto"/>
              <w:left w:val="single" w:sz="4" w:space="0" w:color="auto"/>
              <w:bottom w:val="single" w:sz="4" w:space="0" w:color="auto"/>
              <w:right w:val="single" w:sz="4" w:space="0" w:color="auto"/>
            </w:tcBorders>
          </w:tcPr>
          <w:p w14:paraId="74162365" w14:textId="77777777" w:rsidR="00391A77" w:rsidRPr="00391A77" w:rsidRDefault="00391A77" w:rsidP="00391A77">
            <w:pPr>
              <w:jc w:val="center"/>
              <w:rPr>
                <w:sz w:val="20"/>
                <w:szCs w:val="20"/>
              </w:rPr>
            </w:pPr>
            <w:r w:rsidRPr="00391A77">
              <w:rPr>
                <w:sz w:val="20"/>
                <w:szCs w:val="20"/>
              </w:rPr>
              <w:t>процент</w:t>
            </w:r>
          </w:p>
        </w:tc>
        <w:tc>
          <w:tcPr>
            <w:tcW w:w="992" w:type="dxa"/>
            <w:tcBorders>
              <w:top w:val="single" w:sz="4" w:space="0" w:color="auto"/>
              <w:left w:val="single" w:sz="4" w:space="0" w:color="auto"/>
              <w:bottom w:val="single" w:sz="4" w:space="0" w:color="auto"/>
              <w:right w:val="single" w:sz="4" w:space="0" w:color="auto"/>
            </w:tcBorders>
          </w:tcPr>
          <w:p w14:paraId="1058C5D1" w14:textId="77777777" w:rsidR="00391A77" w:rsidRPr="00391A77" w:rsidRDefault="00391A77" w:rsidP="00391A77">
            <w:pPr>
              <w:jc w:val="center"/>
              <w:rPr>
                <w:sz w:val="20"/>
                <w:szCs w:val="20"/>
              </w:rPr>
            </w:pPr>
            <w:r w:rsidRPr="00391A77">
              <w:rPr>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38A99A99" w14:textId="455E2F83" w:rsidR="00391A77" w:rsidRPr="00391A77" w:rsidRDefault="00391A77" w:rsidP="00391A77">
            <w:pPr>
              <w:jc w:val="center"/>
              <w:rPr>
                <w:sz w:val="20"/>
                <w:szCs w:val="20"/>
              </w:rPr>
            </w:pPr>
            <w:r w:rsidRPr="00391A77">
              <w:rPr>
                <w:sz w:val="20"/>
                <w:szCs w:val="20"/>
              </w:rPr>
              <w:t>202</w:t>
            </w:r>
            <w:r w:rsidR="00760AE8">
              <w:rPr>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5D9CB7D9" w14:textId="77777777" w:rsidR="00391A77" w:rsidRPr="00391A77" w:rsidRDefault="00391A77" w:rsidP="00391A77">
            <w:pPr>
              <w:jc w:val="center"/>
              <w:rPr>
                <w:sz w:val="20"/>
                <w:szCs w:val="20"/>
              </w:rPr>
            </w:pPr>
            <w:r w:rsidRPr="00391A77">
              <w:rPr>
                <w:sz w:val="20"/>
                <w:szCs w:val="20"/>
              </w:rPr>
              <w:t>33,28</w:t>
            </w:r>
          </w:p>
        </w:tc>
        <w:tc>
          <w:tcPr>
            <w:tcW w:w="851" w:type="dxa"/>
            <w:tcBorders>
              <w:top w:val="single" w:sz="4" w:space="0" w:color="auto"/>
              <w:left w:val="single" w:sz="4" w:space="0" w:color="auto"/>
              <w:bottom w:val="single" w:sz="4" w:space="0" w:color="auto"/>
              <w:right w:val="single" w:sz="4" w:space="0" w:color="auto"/>
            </w:tcBorders>
          </w:tcPr>
          <w:p w14:paraId="6045D89F" w14:textId="77777777" w:rsidR="00391A77" w:rsidRPr="00391A77" w:rsidRDefault="00391A77" w:rsidP="00391A77">
            <w:pPr>
              <w:jc w:val="center"/>
              <w:rPr>
                <w:sz w:val="20"/>
                <w:szCs w:val="20"/>
              </w:rPr>
            </w:pPr>
            <w:r w:rsidRPr="00391A77">
              <w:rPr>
                <w:sz w:val="20"/>
                <w:szCs w:val="20"/>
              </w:rPr>
              <w:t>41,62</w:t>
            </w:r>
          </w:p>
        </w:tc>
        <w:tc>
          <w:tcPr>
            <w:tcW w:w="850" w:type="dxa"/>
            <w:tcBorders>
              <w:top w:val="single" w:sz="4" w:space="0" w:color="auto"/>
              <w:left w:val="single" w:sz="4" w:space="0" w:color="auto"/>
              <w:bottom w:val="single" w:sz="4" w:space="0" w:color="auto"/>
              <w:right w:val="single" w:sz="4" w:space="0" w:color="auto"/>
            </w:tcBorders>
          </w:tcPr>
          <w:p w14:paraId="72942EF7" w14:textId="77777777" w:rsidR="00391A77" w:rsidRPr="00391A77" w:rsidRDefault="00391A77" w:rsidP="00391A77">
            <w:pPr>
              <w:jc w:val="center"/>
              <w:rPr>
                <w:sz w:val="20"/>
                <w:szCs w:val="20"/>
              </w:rPr>
            </w:pPr>
            <w:r w:rsidRPr="00391A77">
              <w:rPr>
                <w:sz w:val="20"/>
                <w:szCs w:val="20"/>
              </w:rPr>
              <w:t>49,97</w:t>
            </w:r>
          </w:p>
        </w:tc>
        <w:tc>
          <w:tcPr>
            <w:tcW w:w="851" w:type="dxa"/>
            <w:tcBorders>
              <w:top w:val="single" w:sz="4" w:space="0" w:color="auto"/>
              <w:left w:val="single" w:sz="4" w:space="0" w:color="auto"/>
              <w:bottom w:val="single" w:sz="4" w:space="0" w:color="auto"/>
              <w:right w:val="single" w:sz="4" w:space="0" w:color="auto"/>
            </w:tcBorders>
          </w:tcPr>
          <w:p w14:paraId="39DAA674" w14:textId="77777777" w:rsidR="00391A77" w:rsidRPr="00391A77" w:rsidRDefault="00391A77" w:rsidP="00391A77">
            <w:pPr>
              <w:jc w:val="center"/>
              <w:rPr>
                <w:sz w:val="20"/>
                <w:szCs w:val="20"/>
              </w:rPr>
            </w:pPr>
            <w:r w:rsidRPr="00391A77">
              <w:rPr>
                <w:sz w:val="20"/>
                <w:szCs w:val="20"/>
              </w:rPr>
              <w:t>58,31</w:t>
            </w:r>
          </w:p>
        </w:tc>
        <w:tc>
          <w:tcPr>
            <w:tcW w:w="850" w:type="dxa"/>
            <w:tcBorders>
              <w:top w:val="single" w:sz="4" w:space="0" w:color="auto"/>
              <w:left w:val="single" w:sz="4" w:space="0" w:color="auto"/>
              <w:bottom w:val="single" w:sz="4" w:space="0" w:color="auto"/>
              <w:right w:val="single" w:sz="4" w:space="0" w:color="auto"/>
            </w:tcBorders>
          </w:tcPr>
          <w:p w14:paraId="14307933" w14:textId="77777777" w:rsidR="00391A77" w:rsidRPr="00391A77" w:rsidRDefault="00391A77" w:rsidP="00391A77">
            <w:pPr>
              <w:jc w:val="center"/>
              <w:rPr>
                <w:sz w:val="20"/>
                <w:szCs w:val="20"/>
              </w:rPr>
            </w:pPr>
            <w:r w:rsidRPr="00391A77">
              <w:rPr>
                <w:sz w:val="20"/>
                <w:szCs w:val="20"/>
              </w:rPr>
              <w:t>66,66</w:t>
            </w:r>
          </w:p>
        </w:tc>
        <w:tc>
          <w:tcPr>
            <w:tcW w:w="851" w:type="dxa"/>
            <w:tcBorders>
              <w:top w:val="single" w:sz="4" w:space="0" w:color="auto"/>
              <w:left w:val="single" w:sz="4" w:space="0" w:color="auto"/>
              <w:bottom w:val="single" w:sz="4" w:space="0" w:color="auto"/>
              <w:right w:val="single" w:sz="4" w:space="0" w:color="auto"/>
            </w:tcBorders>
          </w:tcPr>
          <w:p w14:paraId="22A650D4" w14:textId="77777777" w:rsidR="00391A77" w:rsidRPr="00391A77" w:rsidRDefault="00391A77" w:rsidP="00391A77">
            <w:pPr>
              <w:jc w:val="center"/>
              <w:rPr>
                <w:sz w:val="20"/>
                <w:szCs w:val="20"/>
              </w:rPr>
            </w:pPr>
            <w:r w:rsidRPr="00391A77">
              <w:rPr>
                <w:sz w:val="20"/>
                <w:szCs w:val="20"/>
              </w:rPr>
              <w:t>75,00</w:t>
            </w:r>
          </w:p>
        </w:tc>
        <w:tc>
          <w:tcPr>
            <w:tcW w:w="1702" w:type="dxa"/>
            <w:tcBorders>
              <w:top w:val="single" w:sz="4" w:space="0" w:color="auto"/>
              <w:left w:val="single" w:sz="4" w:space="0" w:color="auto"/>
              <w:bottom w:val="single" w:sz="4" w:space="0" w:color="auto"/>
              <w:right w:val="single" w:sz="4" w:space="0" w:color="auto"/>
            </w:tcBorders>
          </w:tcPr>
          <w:p w14:paraId="61778A70" w14:textId="77777777" w:rsidR="00391A77" w:rsidRPr="00391A77" w:rsidRDefault="00DA344C" w:rsidP="00391A77">
            <w:pPr>
              <w:autoSpaceDE w:val="0"/>
              <w:autoSpaceDN w:val="0"/>
              <w:adjustRightInd w:val="0"/>
              <w:rPr>
                <w:sz w:val="20"/>
                <w:szCs w:val="20"/>
              </w:rPr>
            </w:pPr>
            <w:hyperlink r:id="rId8" w:history="1">
              <w:r w:rsidR="00391A77" w:rsidRPr="00391A77">
                <w:rPr>
                  <w:sz w:val="20"/>
                  <w:szCs w:val="20"/>
                </w:rPr>
                <w:t>Указ</w:t>
              </w:r>
            </w:hyperlink>
            <w:r w:rsidR="00391A77" w:rsidRPr="00391A77">
              <w:rPr>
                <w:sz w:val="20"/>
                <w:szCs w:val="20"/>
              </w:rPr>
              <w:t xml:space="preserve"> Президента Российской Федерации от 7 мая 2024 года </w:t>
            </w:r>
            <w:r w:rsidR="00D94A0E">
              <w:rPr>
                <w:sz w:val="20"/>
                <w:szCs w:val="20"/>
              </w:rPr>
              <w:t>№ 309 «</w:t>
            </w:r>
            <w:r w:rsidR="00391A77" w:rsidRPr="00391A77">
              <w:rPr>
                <w:sz w:val="20"/>
                <w:szCs w:val="20"/>
              </w:rPr>
              <w:t>О национальных целях развития Российской Федерации на период до 2030 год</w:t>
            </w:r>
            <w:r w:rsidR="00D94A0E">
              <w:rPr>
                <w:sz w:val="20"/>
                <w:szCs w:val="20"/>
              </w:rPr>
              <w:t>а и на перспективу до 2036 года»</w:t>
            </w:r>
          </w:p>
          <w:p w14:paraId="4206D815" w14:textId="77777777" w:rsidR="00391A77" w:rsidRPr="00391A77" w:rsidRDefault="00391A77" w:rsidP="00391A77">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B9C7EF7" w14:textId="48CE3307" w:rsidR="00391A77" w:rsidRPr="00391A77" w:rsidRDefault="00806D3F" w:rsidP="00CE764F">
            <w:pPr>
              <w:ind w:left="-13" w:right="-65" w:hanging="88"/>
              <w:jc w:val="both"/>
              <w:rPr>
                <w:sz w:val="20"/>
                <w:szCs w:val="20"/>
              </w:rPr>
            </w:pPr>
            <w:r>
              <w:rPr>
                <w:sz w:val="20"/>
                <w:szCs w:val="20"/>
              </w:rPr>
              <w:t>Управление</w:t>
            </w:r>
          </w:p>
        </w:tc>
        <w:tc>
          <w:tcPr>
            <w:tcW w:w="1560" w:type="dxa"/>
            <w:tcBorders>
              <w:top w:val="single" w:sz="4" w:space="0" w:color="auto"/>
              <w:left w:val="single" w:sz="4" w:space="0" w:color="auto"/>
              <w:bottom w:val="single" w:sz="4" w:space="0" w:color="auto"/>
              <w:right w:val="single" w:sz="4" w:space="0" w:color="auto"/>
            </w:tcBorders>
          </w:tcPr>
          <w:p w14:paraId="5DBF7B55" w14:textId="77777777" w:rsidR="00391A77" w:rsidRPr="00391A77" w:rsidRDefault="00D94A0E" w:rsidP="00391A77">
            <w:pPr>
              <w:autoSpaceDE w:val="0"/>
              <w:autoSpaceDN w:val="0"/>
              <w:adjustRightInd w:val="0"/>
              <w:rPr>
                <w:sz w:val="20"/>
                <w:szCs w:val="20"/>
              </w:rPr>
            </w:pPr>
            <w:r>
              <w:rPr>
                <w:sz w:val="20"/>
                <w:szCs w:val="20"/>
              </w:rPr>
              <w:t>у</w:t>
            </w:r>
            <w:r w:rsidR="00391A77" w:rsidRPr="00391A77">
              <w:rPr>
                <w:sz w:val="20"/>
                <w:szCs w:val="20"/>
              </w:rPr>
              <w:t>величение к 2030 году доли молодых людей, участвующих в проектах и программах, направленных на профессиональное, личностное развитие и патриотическое воспитание, не менее чем до 75 процентов</w:t>
            </w:r>
          </w:p>
          <w:p w14:paraId="15EB4F29" w14:textId="77777777" w:rsidR="00391A77" w:rsidRPr="00391A77" w:rsidRDefault="00391A77" w:rsidP="00391A77">
            <w:pPr>
              <w:jc w:val="center"/>
              <w:rPr>
                <w:sz w:val="20"/>
                <w:szCs w:val="20"/>
              </w:rPr>
            </w:pPr>
          </w:p>
        </w:tc>
      </w:tr>
      <w:tr w:rsidR="00391A77" w:rsidRPr="00391A77" w14:paraId="2631FA7E"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tcPr>
          <w:p w14:paraId="20F74092" w14:textId="77777777" w:rsidR="00391A77" w:rsidRPr="00391A77" w:rsidRDefault="00391A77" w:rsidP="00391A77">
            <w:pPr>
              <w:jc w:val="center"/>
              <w:rPr>
                <w:sz w:val="20"/>
                <w:szCs w:val="20"/>
              </w:rPr>
            </w:pPr>
            <w:r w:rsidRPr="00391A77">
              <w:rPr>
                <w:sz w:val="20"/>
                <w:szCs w:val="20"/>
              </w:rPr>
              <w:t>2.</w:t>
            </w:r>
          </w:p>
        </w:tc>
        <w:tc>
          <w:tcPr>
            <w:tcW w:w="2128" w:type="dxa"/>
            <w:tcBorders>
              <w:top w:val="single" w:sz="4" w:space="0" w:color="auto"/>
              <w:left w:val="single" w:sz="4" w:space="0" w:color="auto"/>
              <w:bottom w:val="single" w:sz="4" w:space="0" w:color="auto"/>
              <w:right w:val="single" w:sz="4" w:space="0" w:color="auto"/>
            </w:tcBorders>
          </w:tcPr>
          <w:p w14:paraId="4874D1D1" w14:textId="77777777" w:rsidR="00391A77" w:rsidRPr="00391A77" w:rsidRDefault="00391A77" w:rsidP="00391A77">
            <w:pPr>
              <w:jc w:val="both"/>
              <w:rPr>
                <w:sz w:val="20"/>
                <w:szCs w:val="20"/>
              </w:rPr>
            </w:pPr>
            <w:r w:rsidRPr="00391A77">
              <w:rPr>
                <w:sz w:val="20"/>
                <w:szCs w:val="20"/>
              </w:rPr>
              <w:t>Охват молодежи мероприятиями</w:t>
            </w:r>
            <w:r w:rsidR="00D94A0E">
              <w:rPr>
                <w:sz w:val="20"/>
                <w:szCs w:val="20"/>
              </w:rPr>
              <w:t>,</w:t>
            </w:r>
            <w:r w:rsidRPr="00391A77">
              <w:rPr>
                <w:sz w:val="20"/>
                <w:szCs w:val="20"/>
              </w:rPr>
              <w:t xml:space="preserve"> проводимыми на базе инфраструктуры </w:t>
            </w:r>
            <w:r w:rsidRPr="00391A77">
              <w:rPr>
                <w:sz w:val="20"/>
                <w:szCs w:val="20"/>
              </w:rPr>
              <w:lastRenderedPageBreak/>
              <w:t>молодежной политики</w:t>
            </w:r>
          </w:p>
        </w:tc>
        <w:tc>
          <w:tcPr>
            <w:tcW w:w="1134" w:type="dxa"/>
            <w:tcBorders>
              <w:top w:val="single" w:sz="4" w:space="0" w:color="auto"/>
              <w:left w:val="single" w:sz="4" w:space="0" w:color="auto"/>
              <w:bottom w:val="single" w:sz="4" w:space="0" w:color="auto"/>
              <w:right w:val="single" w:sz="4" w:space="0" w:color="auto"/>
            </w:tcBorders>
          </w:tcPr>
          <w:p w14:paraId="44A22248" w14:textId="77777777" w:rsidR="00391A77" w:rsidRPr="00391A77" w:rsidRDefault="00391A77" w:rsidP="00391A77">
            <w:pPr>
              <w:jc w:val="center"/>
              <w:rPr>
                <w:sz w:val="20"/>
                <w:szCs w:val="20"/>
              </w:rPr>
            </w:pPr>
            <w:r w:rsidRPr="00391A77">
              <w:rPr>
                <w:sz w:val="20"/>
                <w:szCs w:val="20"/>
              </w:rPr>
              <w:lastRenderedPageBreak/>
              <w:t>процент</w:t>
            </w:r>
          </w:p>
        </w:tc>
        <w:tc>
          <w:tcPr>
            <w:tcW w:w="992" w:type="dxa"/>
            <w:tcBorders>
              <w:top w:val="single" w:sz="4" w:space="0" w:color="auto"/>
              <w:left w:val="single" w:sz="4" w:space="0" w:color="auto"/>
              <w:bottom w:val="single" w:sz="4" w:space="0" w:color="auto"/>
              <w:right w:val="single" w:sz="4" w:space="0" w:color="auto"/>
            </w:tcBorders>
          </w:tcPr>
          <w:p w14:paraId="1B09F874" w14:textId="77777777" w:rsidR="00391A77" w:rsidRPr="00391A77" w:rsidRDefault="00391A77" w:rsidP="00391A77">
            <w:pPr>
              <w:jc w:val="center"/>
              <w:rPr>
                <w:sz w:val="20"/>
                <w:szCs w:val="20"/>
              </w:rPr>
            </w:pPr>
            <w:r w:rsidRPr="00391A77">
              <w:rPr>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688D3AE0"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tcPr>
          <w:p w14:paraId="0D18A12F" w14:textId="77777777" w:rsidR="00391A77" w:rsidRPr="00391A77" w:rsidRDefault="00391A77" w:rsidP="00391A77">
            <w:pPr>
              <w:jc w:val="center"/>
              <w:rPr>
                <w:sz w:val="20"/>
                <w:szCs w:val="20"/>
              </w:rPr>
            </w:pPr>
            <w:r w:rsidRPr="00391A77">
              <w:rPr>
                <w:sz w:val="20"/>
                <w:szCs w:val="20"/>
              </w:rPr>
              <w:t>7,19</w:t>
            </w:r>
          </w:p>
        </w:tc>
        <w:tc>
          <w:tcPr>
            <w:tcW w:w="851" w:type="dxa"/>
            <w:tcBorders>
              <w:top w:val="single" w:sz="4" w:space="0" w:color="auto"/>
              <w:left w:val="single" w:sz="4" w:space="0" w:color="auto"/>
              <w:bottom w:val="single" w:sz="4" w:space="0" w:color="auto"/>
              <w:right w:val="single" w:sz="4" w:space="0" w:color="auto"/>
            </w:tcBorders>
          </w:tcPr>
          <w:p w14:paraId="04EC3A94" w14:textId="77777777" w:rsidR="00391A77" w:rsidRPr="00391A77" w:rsidRDefault="00391A77" w:rsidP="00391A77">
            <w:pPr>
              <w:jc w:val="center"/>
              <w:rPr>
                <w:sz w:val="20"/>
                <w:szCs w:val="20"/>
              </w:rPr>
            </w:pPr>
            <w:r w:rsidRPr="00391A77">
              <w:rPr>
                <w:sz w:val="20"/>
                <w:szCs w:val="20"/>
              </w:rPr>
              <w:t>14,15</w:t>
            </w:r>
          </w:p>
        </w:tc>
        <w:tc>
          <w:tcPr>
            <w:tcW w:w="850" w:type="dxa"/>
            <w:tcBorders>
              <w:top w:val="single" w:sz="4" w:space="0" w:color="auto"/>
              <w:left w:val="single" w:sz="4" w:space="0" w:color="auto"/>
              <w:bottom w:val="single" w:sz="4" w:space="0" w:color="auto"/>
              <w:right w:val="single" w:sz="4" w:space="0" w:color="auto"/>
            </w:tcBorders>
          </w:tcPr>
          <w:p w14:paraId="75900393" w14:textId="77777777" w:rsidR="00391A77" w:rsidRPr="00391A77" w:rsidRDefault="00391A77" w:rsidP="00391A77">
            <w:pPr>
              <w:jc w:val="center"/>
              <w:rPr>
                <w:sz w:val="20"/>
                <w:szCs w:val="20"/>
              </w:rPr>
            </w:pPr>
            <w:r w:rsidRPr="00391A77">
              <w:rPr>
                <w:sz w:val="20"/>
                <w:szCs w:val="20"/>
              </w:rPr>
              <w:t>21,12</w:t>
            </w:r>
          </w:p>
        </w:tc>
        <w:tc>
          <w:tcPr>
            <w:tcW w:w="851" w:type="dxa"/>
            <w:tcBorders>
              <w:top w:val="single" w:sz="4" w:space="0" w:color="auto"/>
              <w:left w:val="single" w:sz="4" w:space="0" w:color="auto"/>
              <w:bottom w:val="single" w:sz="4" w:space="0" w:color="auto"/>
              <w:right w:val="single" w:sz="4" w:space="0" w:color="auto"/>
            </w:tcBorders>
          </w:tcPr>
          <w:p w14:paraId="30E60701" w14:textId="77777777" w:rsidR="00391A77" w:rsidRPr="00391A77" w:rsidRDefault="00391A77" w:rsidP="00391A77">
            <w:pPr>
              <w:jc w:val="center"/>
              <w:rPr>
                <w:sz w:val="20"/>
                <w:szCs w:val="20"/>
              </w:rPr>
            </w:pPr>
            <w:r w:rsidRPr="00391A77">
              <w:rPr>
                <w:sz w:val="20"/>
                <w:szCs w:val="20"/>
              </w:rPr>
              <w:t>28,08</w:t>
            </w:r>
          </w:p>
        </w:tc>
        <w:tc>
          <w:tcPr>
            <w:tcW w:w="850" w:type="dxa"/>
            <w:tcBorders>
              <w:top w:val="single" w:sz="4" w:space="0" w:color="auto"/>
              <w:left w:val="single" w:sz="4" w:space="0" w:color="auto"/>
              <w:bottom w:val="single" w:sz="4" w:space="0" w:color="auto"/>
              <w:right w:val="single" w:sz="4" w:space="0" w:color="auto"/>
            </w:tcBorders>
          </w:tcPr>
          <w:p w14:paraId="03A77AB9" w14:textId="77777777" w:rsidR="00391A77" w:rsidRPr="00391A77" w:rsidRDefault="00391A77" w:rsidP="00391A77">
            <w:pPr>
              <w:jc w:val="center"/>
              <w:rPr>
                <w:sz w:val="20"/>
                <w:szCs w:val="20"/>
              </w:rPr>
            </w:pPr>
            <w:r w:rsidRPr="00391A77">
              <w:rPr>
                <w:sz w:val="20"/>
                <w:szCs w:val="20"/>
              </w:rPr>
              <w:t>34,05</w:t>
            </w:r>
          </w:p>
        </w:tc>
        <w:tc>
          <w:tcPr>
            <w:tcW w:w="851" w:type="dxa"/>
            <w:tcBorders>
              <w:top w:val="single" w:sz="4" w:space="0" w:color="auto"/>
              <w:left w:val="single" w:sz="4" w:space="0" w:color="auto"/>
              <w:bottom w:val="single" w:sz="4" w:space="0" w:color="auto"/>
              <w:right w:val="single" w:sz="4" w:space="0" w:color="auto"/>
            </w:tcBorders>
          </w:tcPr>
          <w:p w14:paraId="4B1BB804" w14:textId="77777777" w:rsidR="00391A77" w:rsidRPr="00391A77" w:rsidRDefault="00391A77" w:rsidP="00391A77">
            <w:pPr>
              <w:jc w:val="center"/>
              <w:rPr>
                <w:sz w:val="20"/>
                <w:szCs w:val="20"/>
              </w:rPr>
            </w:pPr>
            <w:r w:rsidRPr="00391A77">
              <w:rPr>
                <w:sz w:val="20"/>
                <w:szCs w:val="20"/>
              </w:rPr>
              <w:t>42,00</w:t>
            </w:r>
          </w:p>
        </w:tc>
        <w:tc>
          <w:tcPr>
            <w:tcW w:w="1702" w:type="dxa"/>
            <w:tcBorders>
              <w:top w:val="single" w:sz="4" w:space="0" w:color="auto"/>
              <w:left w:val="single" w:sz="4" w:space="0" w:color="auto"/>
              <w:bottom w:val="single" w:sz="4" w:space="0" w:color="auto"/>
              <w:right w:val="single" w:sz="4" w:space="0" w:color="auto"/>
            </w:tcBorders>
          </w:tcPr>
          <w:p w14:paraId="016F3CC3" w14:textId="77777777" w:rsidR="00391A77" w:rsidRPr="00391A77" w:rsidRDefault="00DA344C" w:rsidP="00391A77">
            <w:pPr>
              <w:autoSpaceDE w:val="0"/>
              <w:autoSpaceDN w:val="0"/>
              <w:adjustRightInd w:val="0"/>
              <w:rPr>
                <w:sz w:val="20"/>
                <w:szCs w:val="20"/>
              </w:rPr>
            </w:pPr>
            <w:hyperlink r:id="rId9" w:history="1">
              <w:r w:rsidR="00391A77" w:rsidRPr="00391A77">
                <w:rPr>
                  <w:sz w:val="20"/>
                  <w:szCs w:val="20"/>
                </w:rPr>
                <w:t>Указ</w:t>
              </w:r>
            </w:hyperlink>
            <w:r w:rsidR="00391A77" w:rsidRPr="00391A77">
              <w:rPr>
                <w:sz w:val="20"/>
                <w:szCs w:val="20"/>
              </w:rPr>
              <w:t xml:space="preserve"> Президента Российско</w:t>
            </w:r>
            <w:r w:rsidR="00D94A0E">
              <w:rPr>
                <w:sz w:val="20"/>
                <w:szCs w:val="20"/>
              </w:rPr>
              <w:t>й Федерации от 7 мая 2024 года № 309 «</w:t>
            </w:r>
            <w:r w:rsidR="00391A77" w:rsidRPr="00391A77">
              <w:rPr>
                <w:sz w:val="20"/>
                <w:szCs w:val="20"/>
              </w:rPr>
              <w:t xml:space="preserve">О </w:t>
            </w:r>
            <w:r w:rsidR="00391A77" w:rsidRPr="00391A77">
              <w:rPr>
                <w:sz w:val="20"/>
                <w:szCs w:val="20"/>
              </w:rPr>
              <w:lastRenderedPageBreak/>
              <w:t>национальных целях развития Российской Федерации на период до 2030 года и на персп</w:t>
            </w:r>
            <w:r w:rsidR="00D94A0E">
              <w:rPr>
                <w:sz w:val="20"/>
                <w:szCs w:val="20"/>
              </w:rPr>
              <w:t>ективу до 2036 года»</w:t>
            </w:r>
          </w:p>
          <w:p w14:paraId="237AA702" w14:textId="77777777" w:rsidR="00391A77" w:rsidRPr="00391A77" w:rsidRDefault="00391A77" w:rsidP="00391A77">
            <w:pPr>
              <w:rPr>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365CAF9" w14:textId="68DB6327" w:rsidR="00391A77" w:rsidRPr="00391A77" w:rsidRDefault="00806D3F" w:rsidP="00CE764F">
            <w:pPr>
              <w:ind w:left="-13" w:right="-65" w:hanging="88"/>
              <w:jc w:val="both"/>
              <w:rPr>
                <w:sz w:val="20"/>
                <w:szCs w:val="20"/>
              </w:rPr>
            </w:pPr>
            <w:r>
              <w:rPr>
                <w:sz w:val="20"/>
                <w:szCs w:val="20"/>
              </w:rPr>
              <w:lastRenderedPageBreak/>
              <w:t>Управление</w:t>
            </w:r>
          </w:p>
        </w:tc>
        <w:tc>
          <w:tcPr>
            <w:tcW w:w="1560" w:type="dxa"/>
            <w:tcBorders>
              <w:top w:val="single" w:sz="4" w:space="0" w:color="auto"/>
              <w:left w:val="single" w:sz="4" w:space="0" w:color="auto"/>
              <w:bottom w:val="single" w:sz="4" w:space="0" w:color="auto"/>
              <w:right w:val="single" w:sz="4" w:space="0" w:color="auto"/>
            </w:tcBorders>
          </w:tcPr>
          <w:p w14:paraId="6328903A" w14:textId="77777777" w:rsidR="00391A77" w:rsidRPr="00391A77" w:rsidRDefault="00D94A0E" w:rsidP="00391A77">
            <w:pPr>
              <w:autoSpaceDE w:val="0"/>
              <w:autoSpaceDN w:val="0"/>
              <w:adjustRightInd w:val="0"/>
              <w:rPr>
                <w:sz w:val="20"/>
                <w:szCs w:val="20"/>
              </w:rPr>
            </w:pPr>
            <w:r>
              <w:rPr>
                <w:sz w:val="20"/>
                <w:szCs w:val="20"/>
              </w:rPr>
              <w:t>у</w:t>
            </w:r>
            <w:r w:rsidR="00391A77" w:rsidRPr="00391A77">
              <w:rPr>
                <w:sz w:val="20"/>
                <w:szCs w:val="20"/>
              </w:rPr>
              <w:t xml:space="preserve">величение к 2030 году доли молодых людей, участвующих в </w:t>
            </w:r>
            <w:r w:rsidR="00391A77" w:rsidRPr="00391A77">
              <w:rPr>
                <w:sz w:val="20"/>
                <w:szCs w:val="20"/>
              </w:rPr>
              <w:lastRenderedPageBreak/>
              <w:t>проектах и программах, направленных на профессиональное, личностное развитие и патриотическое воспитание, не менее чем до 75 процентов</w:t>
            </w:r>
          </w:p>
        </w:tc>
      </w:tr>
      <w:tr w:rsidR="00391A77" w:rsidRPr="00391A77" w14:paraId="5556857D"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tcPr>
          <w:p w14:paraId="666387D7" w14:textId="77777777" w:rsidR="00391A77" w:rsidRPr="00391A77" w:rsidRDefault="00391A77" w:rsidP="00391A77">
            <w:pPr>
              <w:jc w:val="center"/>
              <w:rPr>
                <w:sz w:val="20"/>
                <w:szCs w:val="20"/>
              </w:rPr>
            </w:pPr>
            <w:r w:rsidRPr="00391A77">
              <w:rPr>
                <w:sz w:val="20"/>
                <w:szCs w:val="20"/>
              </w:rPr>
              <w:lastRenderedPageBreak/>
              <w:t>3.</w:t>
            </w:r>
          </w:p>
        </w:tc>
        <w:tc>
          <w:tcPr>
            <w:tcW w:w="2128" w:type="dxa"/>
            <w:tcBorders>
              <w:top w:val="single" w:sz="4" w:space="0" w:color="auto"/>
              <w:left w:val="single" w:sz="4" w:space="0" w:color="auto"/>
              <w:bottom w:val="single" w:sz="4" w:space="0" w:color="auto"/>
              <w:right w:val="single" w:sz="4" w:space="0" w:color="auto"/>
            </w:tcBorders>
          </w:tcPr>
          <w:p w14:paraId="135F3BAB" w14:textId="77777777" w:rsidR="00391A77" w:rsidRPr="00391A77" w:rsidRDefault="00391A77" w:rsidP="00391A77">
            <w:pPr>
              <w:jc w:val="both"/>
              <w:rPr>
                <w:sz w:val="20"/>
                <w:szCs w:val="20"/>
              </w:rPr>
            </w:pPr>
            <w:r w:rsidRPr="00391A77">
              <w:rPr>
                <w:sz w:val="20"/>
                <w:szCs w:val="20"/>
              </w:rPr>
              <w:t>Доля молодых людей, участвующих в проектах и программах, направленных на патриотическое воспитание</w:t>
            </w:r>
          </w:p>
        </w:tc>
        <w:tc>
          <w:tcPr>
            <w:tcW w:w="1134" w:type="dxa"/>
            <w:tcBorders>
              <w:top w:val="single" w:sz="4" w:space="0" w:color="auto"/>
              <w:left w:val="single" w:sz="4" w:space="0" w:color="auto"/>
              <w:bottom w:val="single" w:sz="4" w:space="0" w:color="auto"/>
              <w:right w:val="single" w:sz="4" w:space="0" w:color="auto"/>
            </w:tcBorders>
          </w:tcPr>
          <w:p w14:paraId="4780CC90" w14:textId="77777777" w:rsidR="00391A77" w:rsidRPr="00391A77" w:rsidRDefault="00391A77" w:rsidP="00391A77">
            <w:pPr>
              <w:jc w:val="center"/>
              <w:rPr>
                <w:sz w:val="20"/>
                <w:szCs w:val="20"/>
              </w:rPr>
            </w:pPr>
            <w:r w:rsidRPr="00391A77">
              <w:rPr>
                <w:sz w:val="20"/>
                <w:szCs w:val="20"/>
              </w:rPr>
              <w:t>процент</w:t>
            </w:r>
          </w:p>
        </w:tc>
        <w:tc>
          <w:tcPr>
            <w:tcW w:w="992" w:type="dxa"/>
            <w:tcBorders>
              <w:top w:val="single" w:sz="4" w:space="0" w:color="auto"/>
              <w:left w:val="single" w:sz="4" w:space="0" w:color="auto"/>
              <w:bottom w:val="single" w:sz="4" w:space="0" w:color="auto"/>
              <w:right w:val="single" w:sz="4" w:space="0" w:color="auto"/>
            </w:tcBorders>
          </w:tcPr>
          <w:p w14:paraId="3334880E" w14:textId="77777777" w:rsidR="00391A77" w:rsidRPr="00391A77" w:rsidRDefault="00391A77" w:rsidP="00391A77">
            <w:pPr>
              <w:jc w:val="center"/>
              <w:rPr>
                <w:sz w:val="20"/>
                <w:szCs w:val="20"/>
              </w:rPr>
            </w:pPr>
            <w:r w:rsidRPr="00391A77">
              <w:rPr>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01544F77"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tcPr>
          <w:p w14:paraId="1A793B8F" w14:textId="77777777" w:rsidR="00391A77" w:rsidRPr="00391A77" w:rsidRDefault="00391A77" w:rsidP="00391A77">
            <w:pPr>
              <w:jc w:val="center"/>
              <w:rPr>
                <w:sz w:val="20"/>
                <w:szCs w:val="20"/>
              </w:rPr>
            </w:pPr>
            <w:r w:rsidRPr="00391A77">
              <w:rPr>
                <w:sz w:val="20"/>
                <w:szCs w:val="20"/>
              </w:rPr>
              <w:t>70,06</w:t>
            </w:r>
          </w:p>
        </w:tc>
        <w:tc>
          <w:tcPr>
            <w:tcW w:w="851" w:type="dxa"/>
            <w:tcBorders>
              <w:top w:val="single" w:sz="4" w:space="0" w:color="auto"/>
              <w:left w:val="single" w:sz="4" w:space="0" w:color="auto"/>
              <w:bottom w:val="single" w:sz="4" w:space="0" w:color="auto"/>
              <w:right w:val="single" w:sz="4" w:space="0" w:color="auto"/>
            </w:tcBorders>
          </w:tcPr>
          <w:p w14:paraId="37EEA0B0" w14:textId="77777777" w:rsidR="00391A77" w:rsidRPr="00391A77" w:rsidRDefault="00391A77" w:rsidP="00391A77">
            <w:pPr>
              <w:jc w:val="center"/>
              <w:rPr>
                <w:sz w:val="20"/>
                <w:szCs w:val="20"/>
              </w:rPr>
            </w:pPr>
            <w:r w:rsidRPr="00391A77">
              <w:rPr>
                <w:sz w:val="20"/>
                <w:szCs w:val="20"/>
              </w:rPr>
              <w:t>70,96</w:t>
            </w:r>
          </w:p>
        </w:tc>
        <w:tc>
          <w:tcPr>
            <w:tcW w:w="850" w:type="dxa"/>
            <w:tcBorders>
              <w:top w:val="single" w:sz="4" w:space="0" w:color="auto"/>
              <w:left w:val="single" w:sz="4" w:space="0" w:color="auto"/>
              <w:bottom w:val="single" w:sz="4" w:space="0" w:color="auto"/>
              <w:right w:val="single" w:sz="4" w:space="0" w:color="auto"/>
            </w:tcBorders>
          </w:tcPr>
          <w:p w14:paraId="589746B5" w14:textId="77777777" w:rsidR="00391A77" w:rsidRPr="00391A77" w:rsidRDefault="00391A77" w:rsidP="00391A77">
            <w:pPr>
              <w:jc w:val="center"/>
              <w:rPr>
                <w:sz w:val="20"/>
                <w:szCs w:val="20"/>
              </w:rPr>
            </w:pPr>
            <w:r w:rsidRPr="00391A77">
              <w:rPr>
                <w:sz w:val="20"/>
                <w:szCs w:val="20"/>
              </w:rPr>
              <w:t>71,86</w:t>
            </w:r>
          </w:p>
        </w:tc>
        <w:tc>
          <w:tcPr>
            <w:tcW w:w="851" w:type="dxa"/>
            <w:tcBorders>
              <w:top w:val="single" w:sz="4" w:space="0" w:color="auto"/>
              <w:left w:val="single" w:sz="4" w:space="0" w:color="auto"/>
              <w:bottom w:val="single" w:sz="4" w:space="0" w:color="auto"/>
              <w:right w:val="single" w:sz="4" w:space="0" w:color="auto"/>
            </w:tcBorders>
          </w:tcPr>
          <w:p w14:paraId="3E8069EB" w14:textId="77777777" w:rsidR="00391A77" w:rsidRPr="00391A77" w:rsidRDefault="00391A77" w:rsidP="00391A77">
            <w:pPr>
              <w:jc w:val="center"/>
              <w:rPr>
                <w:sz w:val="20"/>
                <w:szCs w:val="20"/>
              </w:rPr>
            </w:pPr>
            <w:r w:rsidRPr="00391A77">
              <w:rPr>
                <w:sz w:val="20"/>
                <w:szCs w:val="20"/>
              </w:rPr>
              <w:t>72,76</w:t>
            </w:r>
          </w:p>
        </w:tc>
        <w:tc>
          <w:tcPr>
            <w:tcW w:w="850" w:type="dxa"/>
            <w:tcBorders>
              <w:top w:val="single" w:sz="4" w:space="0" w:color="auto"/>
              <w:left w:val="single" w:sz="4" w:space="0" w:color="auto"/>
              <w:bottom w:val="single" w:sz="4" w:space="0" w:color="auto"/>
              <w:right w:val="single" w:sz="4" w:space="0" w:color="auto"/>
            </w:tcBorders>
          </w:tcPr>
          <w:p w14:paraId="5F6C1FE1" w14:textId="77777777" w:rsidR="00391A77" w:rsidRPr="00391A77" w:rsidRDefault="00391A77" w:rsidP="00391A77">
            <w:pPr>
              <w:jc w:val="center"/>
              <w:rPr>
                <w:sz w:val="20"/>
                <w:szCs w:val="20"/>
              </w:rPr>
            </w:pPr>
            <w:r w:rsidRPr="00391A77">
              <w:rPr>
                <w:sz w:val="20"/>
                <w:szCs w:val="20"/>
              </w:rPr>
              <w:t>73,66</w:t>
            </w:r>
          </w:p>
        </w:tc>
        <w:tc>
          <w:tcPr>
            <w:tcW w:w="851" w:type="dxa"/>
            <w:tcBorders>
              <w:top w:val="single" w:sz="4" w:space="0" w:color="auto"/>
              <w:left w:val="single" w:sz="4" w:space="0" w:color="auto"/>
              <w:bottom w:val="single" w:sz="4" w:space="0" w:color="auto"/>
              <w:right w:val="single" w:sz="4" w:space="0" w:color="auto"/>
            </w:tcBorders>
          </w:tcPr>
          <w:p w14:paraId="520FEDD4" w14:textId="77777777" w:rsidR="00391A77" w:rsidRPr="00391A77" w:rsidRDefault="00391A77" w:rsidP="00391A77">
            <w:pPr>
              <w:jc w:val="center"/>
              <w:rPr>
                <w:sz w:val="20"/>
                <w:szCs w:val="20"/>
              </w:rPr>
            </w:pPr>
            <w:r w:rsidRPr="00391A77">
              <w:rPr>
                <w:sz w:val="20"/>
                <w:szCs w:val="20"/>
              </w:rPr>
              <w:t>75,00</w:t>
            </w:r>
          </w:p>
        </w:tc>
        <w:tc>
          <w:tcPr>
            <w:tcW w:w="1702" w:type="dxa"/>
            <w:tcBorders>
              <w:top w:val="single" w:sz="4" w:space="0" w:color="auto"/>
              <w:left w:val="single" w:sz="4" w:space="0" w:color="auto"/>
              <w:bottom w:val="single" w:sz="4" w:space="0" w:color="auto"/>
              <w:right w:val="single" w:sz="4" w:space="0" w:color="auto"/>
            </w:tcBorders>
          </w:tcPr>
          <w:p w14:paraId="4823B7DB" w14:textId="77777777" w:rsidR="00391A77" w:rsidRPr="00391A77" w:rsidRDefault="00DA344C" w:rsidP="00391A77">
            <w:pPr>
              <w:autoSpaceDE w:val="0"/>
              <w:autoSpaceDN w:val="0"/>
              <w:adjustRightInd w:val="0"/>
              <w:rPr>
                <w:sz w:val="20"/>
                <w:szCs w:val="20"/>
              </w:rPr>
            </w:pPr>
            <w:hyperlink r:id="rId10" w:history="1">
              <w:r w:rsidR="00391A77" w:rsidRPr="00391A77">
                <w:rPr>
                  <w:sz w:val="20"/>
                  <w:szCs w:val="20"/>
                </w:rPr>
                <w:t>Указ</w:t>
              </w:r>
            </w:hyperlink>
            <w:r w:rsidR="00391A77" w:rsidRPr="00391A77">
              <w:rPr>
                <w:sz w:val="20"/>
                <w:szCs w:val="20"/>
              </w:rPr>
              <w:t xml:space="preserve"> Президента Российской Федерации от 7 мая 2024 года </w:t>
            </w:r>
            <w:r w:rsidR="00D94A0E">
              <w:rPr>
                <w:sz w:val="20"/>
                <w:szCs w:val="20"/>
              </w:rPr>
              <w:t xml:space="preserve">             №</w:t>
            </w:r>
            <w:r w:rsidR="00391A77" w:rsidRPr="00391A77">
              <w:rPr>
                <w:sz w:val="20"/>
                <w:szCs w:val="20"/>
              </w:rPr>
              <w:t xml:space="preserve"> 309 </w:t>
            </w:r>
            <w:r w:rsidR="00D94A0E">
              <w:rPr>
                <w:sz w:val="20"/>
                <w:szCs w:val="20"/>
              </w:rPr>
              <w:t>«</w:t>
            </w:r>
            <w:r w:rsidR="00391A77" w:rsidRPr="00391A77">
              <w:rPr>
                <w:sz w:val="20"/>
                <w:szCs w:val="20"/>
              </w:rPr>
              <w:t>О национальных целях развития Российской Федерации на период до 2030 год</w:t>
            </w:r>
            <w:r w:rsidR="00D94A0E">
              <w:rPr>
                <w:sz w:val="20"/>
                <w:szCs w:val="20"/>
              </w:rPr>
              <w:t>а и на перспективу до 2036 года»</w:t>
            </w:r>
          </w:p>
          <w:p w14:paraId="1D511E3C" w14:textId="77777777" w:rsidR="00391A77" w:rsidRPr="00391A77" w:rsidRDefault="00391A77" w:rsidP="00391A77">
            <w:pPr>
              <w:autoSpaceDE w:val="0"/>
              <w:autoSpaceDN w:val="0"/>
              <w:adjustRightInd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C0196D3" w14:textId="762F4DFC" w:rsidR="00391A77" w:rsidRPr="00391A77" w:rsidRDefault="00806D3F" w:rsidP="00CE764F">
            <w:pPr>
              <w:ind w:left="-13" w:right="-65" w:hanging="88"/>
              <w:jc w:val="both"/>
              <w:rPr>
                <w:sz w:val="20"/>
                <w:szCs w:val="20"/>
              </w:rPr>
            </w:pPr>
            <w:r>
              <w:rPr>
                <w:sz w:val="20"/>
                <w:szCs w:val="20"/>
              </w:rPr>
              <w:t>Управление</w:t>
            </w:r>
          </w:p>
        </w:tc>
        <w:tc>
          <w:tcPr>
            <w:tcW w:w="1560" w:type="dxa"/>
            <w:tcBorders>
              <w:top w:val="single" w:sz="4" w:space="0" w:color="auto"/>
              <w:left w:val="single" w:sz="4" w:space="0" w:color="auto"/>
              <w:bottom w:val="single" w:sz="4" w:space="0" w:color="auto"/>
              <w:right w:val="single" w:sz="4" w:space="0" w:color="auto"/>
            </w:tcBorders>
          </w:tcPr>
          <w:p w14:paraId="7403EAE0" w14:textId="77777777" w:rsidR="00391A77" w:rsidRPr="00391A77" w:rsidRDefault="00D94A0E" w:rsidP="00391A77">
            <w:pPr>
              <w:autoSpaceDE w:val="0"/>
              <w:autoSpaceDN w:val="0"/>
              <w:adjustRightInd w:val="0"/>
              <w:rPr>
                <w:sz w:val="20"/>
                <w:szCs w:val="20"/>
              </w:rPr>
            </w:pPr>
            <w:r>
              <w:rPr>
                <w:sz w:val="20"/>
                <w:szCs w:val="20"/>
              </w:rPr>
              <w:t>с</w:t>
            </w:r>
            <w:r w:rsidR="00391A77" w:rsidRPr="00391A77">
              <w:rPr>
                <w:sz w:val="20"/>
                <w:szCs w:val="20"/>
              </w:rPr>
              <w:t>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w:t>
            </w:r>
          </w:p>
        </w:tc>
      </w:tr>
      <w:tr w:rsidR="00391A77" w:rsidRPr="00391A77" w14:paraId="6F2A388B"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tcPr>
          <w:p w14:paraId="734BFED3" w14:textId="77777777" w:rsidR="00391A77" w:rsidRPr="00391A77" w:rsidRDefault="00391A77" w:rsidP="00391A77">
            <w:pPr>
              <w:jc w:val="center"/>
              <w:rPr>
                <w:sz w:val="20"/>
                <w:szCs w:val="20"/>
              </w:rPr>
            </w:pPr>
            <w:r w:rsidRPr="00391A77">
              <w:rPr>
                <w:sz w:val="20"/>
                <w:szCs w:val="20"/>
              </w:rPr>
              <w:t>4.</w:t>
            </w:r>
          </w:p>
        </w:tc>
        <w:tc>
          <w:tcPr>
            <w:tcW w:w="2128" w:type="dxa"/>
            <w:tcBorders>
              <w:top w:val="single" w:sz="4" w:space="0" w:color="auto"/>
              <w:left w:val="single" w:sz="4" w:space="0" w:color="auto"/>
              <w:bottom w:val="single" w:sz="4" w:space="0" w:color="auto"/>
              <w:right w:val="single" w:sz="4" w:space="0" w:color="auto"/>
            </w:tcBorders>
          </w:tcPr>
          <w:p w14:paraId="457BCC81" w14:textId="77777777" w:rsidR="00391A77" w:rsidRPr="00391A77" w:rsidRDefault="00391A77" w:rsidP="00391A77">
            <w:pPr>
              <w:jc w:val="both"/>
              <w:rPr>
                <w:sz w:val="20"/>
                <w:szCs w:val="20"/>
              </w:rPr>
            </w:pPr>
            <w:r w:rsidRPr="00391A77">
              <w:rPr>
                <w:sz w:val="20"/>
                <w:szCs w:val="20"/>
              </w:rPr>
              <w:t>Доля молодых семей, в том числе молодых семей</w:t>
            </w:r>
            <w:r w:rsidR="00D94A0E">
              <w:rPr>
                <w:sz w:val="20"/>
                <w:szCs w:val="20"/>
              </w:rPr>
              <w:t>,</w:t>
            </w:r>
            <w:r w:rsidRPr="00391A77">
              <w:rPr>
                <w:sz w:val="20"/>
                <w:szCs w:val="20"/>
              </w:rPr>
              <w:t xml:space="preserve"> имеющих детей, участвующих в мероприятиях по продвижению традиционных духовно-нравственных ценностей, в том </w:t>
            </w:r>
            <w:r w:rsidRPr="00391A77">
              <w:rPr>
                <w:sz w:val="20"/>
                <w:szCs w:val="20"/>
              </w:rPr>
              <w:lastRenderedPageBreak/>
              <w:t>числе в проекты и программы, направленные на патриотическое воспитание, в добровольческую и общественную деятельность</w:t>
            </w:r>
          </w:p>
        </w:tc>
        <w:tc>
          <w:tcPr>
            <w:tcW w:w="1134" w:type="dxa"/>
            <w:tcBorders>
              <w:top w:val="single" w:sz="4" w:space="0" w:color="auto"/>
              <w:left w:val="single" w:sz="4" w:space="0" w:color="auto"/>
              <w:bottom w:val="single" w:sz="4" w:space="0" w:color="auto"/>
              <w:right w:val="single" w:sz="4" w:space="0" w:color="auto"/>
            </w:tcBorders>
          </w:tcPr>
          <w:p w14:paraId="39614169" w14:textId="77777777" w:rsidR="00391A77" w:rsidRPr="00391A77" w:rsidRDefault="00391A77" w:rsidP="00391A77">
            <w:pPr>
              <w:jc w:val="center"/>
              <w:rPr>
                <w:sz w:val="20"/>
                <w:szCs w:val="20"/>
              </w:rPr>
            </w:pPr>
            <w:r w:rsidRPr="00391A77">
              <w:rPr>
                <w:sz w:val="20"/>
                <w:szCs w:val="20"/>
              </w:rPr>
              <w:lastRenderedPageBreak/>
              <w:t>процент</w:t>
            </w:r>
          </w:p>
        </w:tc>
        <w:tc>
          <w:tcPr>
            <w:tcW w:w="992" w:type="dxa"/>
            <w:tcBorders>
              <w:top w:val="single" w:sz="4" w:space="0" w:color="auto"/>
              <w:left w:val="single" w:sz="4" w:space="0" w:color="auto"/>
              <w:bottom w:val="single" w:sz="4" w:space="0" w:color="auto"/>
              <w:right w:val="single" w:sz="4" w:space="0" w:color="auto"/>
            </w:tcBorders>
          </w:tcPr>
          <w:p w14:paraId="63173D19" w14:textId="77777777" w:rsidR="00391A77" w:rsidRPr="00391A77" w:rsidRDefault="00391A77" w:rsidP="00391A77">
            <w:pPr>
              <w:jc w:val="center"/>
              <w:rPr>
                <w:sz w:val="20"/>
                <w:szCs w:val="20"/>
              </w:rPr>
            </w:pPr>
            <w:r w:rsidRPr="00391A77">
              <w:rPr>
                <w:sz w:val="20"/>
                <w:szCs w:val="20"/>
              </w:rPr>
              <w:t>-</w:t>
            </w:r>
          </w:p>
        </w:tc>
        <w:tc>
          <w:tcPr>
            <w:tcW w:w="709" w:type="dxa"/>
            <w:tcBorders>
              <w:top w:val="single" w:sz="4" w:space="0" w:color="auto"/>
              <w:left w:val="single" w:sz="4" w:space="0" w:color="auto"/>
              <w:bottom w:val="single" w:sz="4" w:space="0" w:color="auto"/>
              <w:right w:val="single" w:sz="4" w:space="0" w:color="auto"/>
            </w:tcBorders>
          </w:tcPr>
          <w:p w14:paraId="0D8FCDC3"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tcPr>
          <w:p w14:paraId="60D577F9" w14:textId="77777777" w:rsidR="00391A77" w:rsidRPr="00391A77" w:rsidRDefault="00391A77" w:rsidP="00391A77">
            <w:pPr>
              <w:jc w:val="center"/>
              <w:rPr>
                <w:sz w:val="20"/>
                <w:szCs w:val="20"/>
              </w:rPr>
            </w:pPr>
            <w:r w:rsidRPr="00391A77">
              <w:rPr>
                <w:sz w:val="20"/>
                <w:szCs w:val="20"/>
              </w:rPr>
              <w:t>15,07</w:t>
            </w:r>
          </w:p>
        </w:tc>
        <w:tc>
          <w:tcPr>
            <w:tcW w:w="851" w:type="dxa"/>
            <w:tcBorders>
              <w:top w:val="single" w:sz="4" w:space="0" w:color="auto"/>
              <w:left w:val="single" w:sz="4" w:space="0" w:color="auto"/>
              <w:bottom w:val="single" w:sz="4" w:space="0" w:color="auto"/>
              <w:right w:val="single" w:sz="4" w:space="0" w:color="auto"/>
            </w:tcBorders>
          </w:tcPr>
          <w:p w14:paraId="786865E4" w14:textId="77777777" w:rsidR="00391A77" w:rsidRPr="00391A77" w:rsidRDefault="00391A77" w:rsidP="00391A77">
            <w:pPr>
              <w:jc w:val="center"/>
              <w:rPr>
                <w:sz w:val="20"/>
                <w:szCs w:val="20"/>
              </w:rPr>
            </w:pPr>
            <w:r w:rsidRPr="00391A77">
              <w:rPr>
                <w:sz w:val="20"/>
                <w:szCs w:val="20"/>
              </w:rPr>
              <w:t>15,27</w:t>
            </w:r>
          </w:p>
        </w:tc>
        <w:tc>
          <w:tcPr>
            <w:tcW w:w="850" w:type="dxa"/>
            <w:tcBorders>
              <w:top w:val="single" w:sz="4" w:space="0" w:color="auto"/>
              <w:left w:val="single" w:sz="4" w:space="0" w:color="auto"/>
              <w:bottom w:val="single" w:sz="4" w:space="0" w:color="auto"/>
              <w:right w:val="single" w:sz="4" w:space="0" w:color="auto"/>
            </w:tcBorders>
          </w:tcPr>
          <w:p w14:paraId="5819E53F" w14:textId="77777777" w:rsidR="00391A77" w:rsidRPr="00391A77" w:rsidRDefault="00391A77" w:rsidP="00391A77">
            <w:pPr>
              <w:jc w:val="center"/>
              <w:rPr>
                <w:sz w:val="20"/>
                <w:szCs w:val="20"/>
              </w:rPr>
            </w:pPr>
            <w:r w:rsidRPr="00391A77">
              <w:rPr>
                <w:sz w:val="20"/>
                <w:szCs w:val="20"/>
              </w:rPr>
              <w:t>15,46</w:t>
            </w:r>
          </w:p>
        </w:tc>
        <w:tc>
          <w:tcPr>
            <w:tcW w:w="851" w:type="dxa"/>
            <w:tcBorders>
              <w:top w:val="single" w:sz="4" w:space="0" w:color="auto"/>
              <w:left w:val="single" w:sz="4" w:space="0" w:color="auto"/>
              <w:bottom w:val="single" w:sz="4" w:space="0" w:color="auto"/>
              <w:right w:val="single" w:sz="4" w:space="0" w:color="auto"/>
            </w:tcBorders>
          </w:tcPr>
          <w:p w14:paraId="747C80D1" w14:textId="77777777" w:rsidR="00391A77" w:rsidRPr="00391A77" w:rsidRDefault="00391A77" w:rsidP="00391A77">
            <w:pPr>
              <w:jc w:val="center"/>
              <w:rPr>
                <w:sz w:val="20"/>
                <w:szCs w:val="20"/>
              </w:rPr>
            </w:pPr>
            <w:r w:rsidRPr="00391A77">
              <w:rPr>
                <w:sz w:val="20"/>
                <w:szCs w:val="20"/>
              </w:rPr>
              <w:t>15,65</w:t>
            </w:r>
          </w:p>
        </w:tc>
        <w:tc>
          <w:tcPr>
            <w:tcW w:w="850" w:type="dxa"/>
            <w:tcBorders>
              <w:top w:val="single" w:sz="4" w:space="0" w:color="auto"/>
              <w:left w:val="single" w:sz="4" w:space="0" w:color="auto"/>
              <w:bottom w:val="single" w:sz="4" w:space="0" w:color="auto"/>
              <w:right w:val="single" w:sz="4" w:space="0" w:color="auto"/>
            </w:tcBorders>
          </w:tcPr>
          <w:p w14:paraId="6766D772" w14:textId="77777777" w:rsidR="00391A77" w:rsidRPr="00391A77" w:rsidRDefault="00391A77" w:rsidP="00391A77">
            <w:pPr>
              <w:jc w:val="center"/>
              <w:rPr>
                <w:sz w:val="20"/>
                <w:szCs w:val="20"/>
              </w:rPr>
            </w:pPr>
            <w:r w:rsidRPr="00391A77">
              <w:rPr>
                <w:sz w:val="20"/>
                <w:szCs w:val="20"/>
              </w:rPr>
              <w:t>15,85</w:t>
            </w:r>
          </w:p>
        </w:tc>
        <w:tc>
          <w:tcPr>
            <w:tcW w:w="851" w:type="dxa"/>
            <w:tcBorders>
              <w:top w:val="single" w:sz="4" w:space="0" w:color="auto"/>
              <w:left w:val="single" w:sz="4" w:space="0" w:color="auto"/>
              <w:bottom w:val="single" w:sz="4" w:space="0" w:color="auto"/>
              <w:right w:val="single" w:sz="4" w:space="0" w:color="auto"/>
            </w:tcBorders>
          </w:tcPr>
          <w:p w14:paraId="6F6424A0" w14:textId="77777777" w:rsidR="00391A77" w:rsidRPr="00391A77" w:rsidRDefault="00391A77" w:rsidP="00391A77">
            <w:pPr>
              <w:jc w:val="center"/>
              <w:rPr>
                <w:sz w:val="20"/>
                <w:szCs w:val="20"/>
              </w:rPr>
            </w:pPr>
            <w:r w:rsidRPr="00391A77">
              <w:rPr>
                <w:sz w:val="20"/>
                <w:szCs w:val="20"/>
              </w:rPr>
              <w:t>16,14</w:t>
            </w:r>
          </w:p>
        </w:tc>
        <w:tc>
          <w:tcPr>
            <w:tcW w:w="1702" w:type="dxa"/>
            <w:tcBorders>
              <w:top w:val="single" w:sz="4" w:space="0" w:color="auto"/>
              <w:left w:val="single" w:sz="4" w:space="0" w:color="auto"/>
              <w:bottom w:val="single" w:sz="4" w:space="0" w:color="auto"/>
              <w:right w:val="single" w:sz="4" w:space="0" w:color="auto"/>
            </w:tcBorders>
          </w:tcPr>
          <w:p w14:paraId="6FDE03C3" w14:textId="77777777" w:rsidR="00391A77" w:rsidRPr="00391A77" w:rsidRDefault="00DA344C" w:rsidP="00391A77">
            <w:pPr>
              <w:autoSpaceDE w:val="0"/>
              <w:autoSpaceDN w:val="0"/>
              <w:adjustRightInd w:val="0"/>
              <w:rPr>
                <w:sz w:val="20"/>
                <w:szCs w:val="20"/>
              </w:rPr>
            </w:pPr>
            <w:hyperlink r:id="rId11" w:history="1">
              <w:r w:rsidR="00391A77" w:rsidRPr="00D94A0E">
                <w:rPr>
                  <w:sz w:val="20"/>
                  <w:szCs w:val="20"/>
                </w:rPr>
                <w:t>Указ</w:t>
              </w:r>
            </w:hyperlink>
            <w:r w:rsidR="00391A77" w:rsidRPr="00391A77">
              <w:rPr>
                <w:sz w:val="20"/>
                <w:szCs w:val="20"/>
              </w:rPr>
              <w:t xml:space="preserve"> Президента Российской Федерации от 7 мая 202</w:t>
            </w:r>
            <w:r w:rsidR="00D94A0E">
              <w:rPr>
                <w:sz w:val="20"/>
                <w:szCs w:val="20"/>
              </w:rPr>
              <w:t>4 года № 309 «</w:t>
            </w:r>
            <w:r w:rsidR="00391A77" w:rsidRPr="00391A77">
              <w:rPr>
                <w:sz w:val="20"/>
                <w:szCs w:val="20"/>
              </w:rPr>
              <w:t xml:space="preserve">О национальных целях развития Российской Федерации на период до 2030 </w:t>
            </w:r>
            <w:r w:rsidR="00391A77" w:rsidRPr="00391A77">
              <w:rPr>
                <w:sz w:val="20"/>
                <w:szCs w:val="20"/>
              </w:rPr>
              <w:lastRenderedPageBreak/>
              <w:t>год</w:t>
            </w:r>
            <w:r w:rsidR="00D94A0E">
              <w:rPr>
                <w:sz w:val="20"/>
                <w:szCs w:val="20"/>
              </w:rPr>
              <w:t>а и на перспективу до 2036 года»</w:t>
            </w:r>
          </w:p>
          <w:p w14:paraId="33433093" w14:textId="77777777" w:rsidR="00391A77" w:rsidRPr="00391A77" w:rsidRDefault="00391A77" w:rsidP="00391A77">
            <w:pPr>
              <w:autoSpaceDE w:val="0"/>
              <w:autoSpaceDN w:val="0"/>
              <w:adjustRightInd w:val="0"/>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3AB3E10" w14:textId="3A6B897C" w:rsidR="00391A77" w:rsidRPr="00391A77" w:rsidRDefault="00806D3F" w:rsidP="00CE764F">
            <w:pPr>
              <w:ind w:left="-13" w:right="-65" w:hanging="88"/>
              <w:jc w:val="both"/>
              <w:rPr>
                <w:sz w:val="20"/>
                <w:szCs w:val="20"/>
              </w:rPr>
            </w:pPr>
            <w:r>
              <w:rPr>
                <w:sz w:val="20"/>
                <w:szCs w:val="20"/>
              </w:rPr>
              <w:lastRenderedPageBreak/>
              <w:t>Управление</w:t>
            </w:r>
          </w:p>
        </w:tc>
        <w:tc>
          <w:tcPr>
            <w:tcW w:w="1560" w:type="dxa"/>
            <w:tcBorders>
              <w:top w:val="single" w:sz="4" w:space="0" w:color="auto"/>
              <w:left w:val="single" w:sz="4" w:space="0" w:color="auto"/>
              <w:bottom w:val="single" w:sz="4" w:space="0" w:color="auto"/>
              <w:right w:val="single" w:sz="4" w:space="0" w:color="auto"/>
            </w:tcBorders>
          </w:tcPr>
          <w:p w14:paraId="4B78AA4D" w14:textId="77777777" w:rsidR="00391A77" w:rsidRPr="00391A77" w:rsidRDefault="00D94A0E" w:rsidP="00D94A0E">
            <w:pPr>
              <w:jc w:val="both"/>
              <w:rPr>
                <w:sz w:val="20"/>
                <w:szCs w:val="20"/>
              </w:rPr>
            </w:pPr>
            <w:r>
              <w:rPr>
                <w:sz w:val="20"/>
                <w:szCs w:val="20"/>
              </w:rPr>
              <w:t>с</w:t>
            </w:r>
            <w:r w:rsidR="00391A77" w:rsidRPr="00391A77">
              <w:rPr>
                <w:sz w:val="20"/>
                <w:szCs w:val="20"/>
              </w:rPr>
              <w:t xml:space="preserve">оздание к 2030 году условий для воспитания гармонично развитой, патриотичной и социально ответственной личности на основе </w:t>
            </w:r>
            <w:r w:rsidR="00391A77" w:rsidRPr="00391A77">
              <w:rPr>
                <w:sz w:val="20"/>
                <w:szCs w:val="20"/>
              </w:rPr>
              <w:lastRenderedPageBreak/>
              <w:t>традиционных российских духовно-нравственных и культурно-исторических ценностей</w:t>
            </w:r>
          </w:p>
        </w:tc>
      </w:tr>
      <w:tr w:rsidR="00391A77" w:rsidRPr="00391A77" w14:paraId="21547E2D"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tcPr>
          <w:p w14:paraId="41C80DE7" w14:textId="77777777" w:rsidR="00391A77" w:rsidRPr="00391A77" w:rsidRDefault="00391A77" w:rsidP="00391A77">
            <w:pPr>
              <w:jc w:val="center"/>
              <w:rPr>
                <w:sz w:val="20"/>
                <w:szCs w:val="20"/>
              </w:rPr>
            </w:pPr>
            <w:r w:rsidRPr="00391A77">
              <w:rPr>
                <w:sz w:val="20"/>
                <w:szCs w:val="20"/>
              </w:rPr>
              <w:lastRenderedPageBreak/>
              <w:t>5.</w:t>
            </w:r>
          </w:p>
        </w:tc>
        <w:tc>
          <w:tcPr>
            <w:tcW w:w="2128" w:type="dxa"/>
            <w:tcBorders>
              <w:top w:val="single" w:sz="4" w:space="0" w:color="auto"/>
              <w:left w:val="single" w:sz="4" w:space="0" w:color="auto"/>
              <w:bottom w:val="single" w:sz="4" w:space="0" w:color="auto"/>
              <w:right w:val="single" w:sz="4" w:space="0" w:color="auto"/>
            </w:tcBorders>
          </w:tcPr>
          <w:p w14:paraId="32CA35DA" w14:textId="77777777" w:rsidR="00391A77" w:rsidRPr="00391A77" w:rsidRDefault="00391A77" w:rsidP="00391A77">
            <w:pPr>
              <w:jc w:val="both"/>
              <w:rPr>
                <w:sz w:val="20"/>
                <w:szCs w:val="20"/>
              </w:rPr>
            </w:pPr>
            <w:r w:rsidRPr="00391A77">
              <w:rPr>
                <w:sz w:val="20"/>
                <w:szCs w:val="20"/>
              </w:rPr>
              <w:t>Доля молодых людей, вовлеченных в добровольческую и общественную деятельность</w:t>
            </w:r>
          </w:p>
        </w:tc>
        <w:tc>
          <w:tcPr>
            <w:tcW w:w="1134" w:type="dxa"/>
            <w:tcBorders>
              <w:top w:val="single" w:sz="4" w:space="0" w:color="auto"/>
              <w:left w:val="single" w:sz="4" w:space="0" w:color="auto"/>
              <w:bottom w:val="single" w:sz="4" w:space="0" w:color="auto"/>
              <w:right w:val="single" w:sz="4" w:space="0" w:color="auto"/>
            </w:tcBorders>
          </w:tcPr>
          <w:p w14:paraId="1280CB5B" w14:textId="77777777" w:rsidR="00391A77" w:rsidRPr="00391A77" w:rsidRDefault="00391A77" w:rsidP="00391A77">
            <w:pPr>
              <w:jc w:val="center"/>
              <w:rPr>
                <w:sz w:val="20"/>
                <w:szCs w:val="20"/>
              </w:rPr>
            </w:pPr>
            <w:r w:rsidRPr="00391A77">
              <w:rPr>
                <w:sz w:val="20"/>
                <w:szCs w:val="20"/>
              </w:rPr>
              <w:t>процент</w:t>
            </w:r>
          </w:p>
        </w:tc>
        <w:tc>
          <w:tcPr>
            <w:tcW w:w="992" w:type="dxa"/>
            <w:tcBorders>
              <w:top w:val="single" w:sz="4" w:space="0" w:color="auto"/>
              <w:left w:val="single" w:sz="4" w:space="0" w:color="auto"/>
              <w:bottom w:val="single" w:sz="4" w:space="0" w:color="auto"/>
              <w:right w:val="single" w:sz="4" w:space="0" w:color="auto"/>
            </w:tcBorders>
          </w:tcPr>
          <w:p w14:paraId="72062FC2" w14:textId="77777777" w:rsidR="00391A77" w:rsidRPr="00391A77" w:rsidRDefault="00391A77" w:rsidP="00391A77">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14:paraId="72630D2D"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tcPr>
          <w:p w14:paraId="5CFD602C" w14:textId="77777777" w:rsidR="00391A77" w:rsidRPr="00391A77" w:rsidRDefault="00391A77" w:rsidP="00391A77">
            <w:pPr>
              <w:jc w:val="center"/>
              <w:rPr>
                <w:sz w:val="20"/>
                <w:szCs w:val="20"/>
              </w:rPr>
            </w:pPr>
            <w:r w:rsidRPr="00391A77">
              <w:rPr>
                <w:sz w:val="20"/>
                <w:szCs w:val="20"/>
              </w:rPr>
              <w:t>37,7</w:t>
            </w:r>
          </w:p>
        </w:tc>
        <w:tc>
          <w:tcPr>
            <w:tcW w:w="851" w:type="dxa"/>
            <w:tcBorders>
              <w:top w:val="single" w:sz="4" w:space="0" w:color="auto"/>
              <w:left w:val="single" w:sz="4" w:space="0" w:color="auto"/>
              <w:bottom w:val="single" w:sz="4" w:space="0" w:color="auto"/>
              <w:right w:val="single" w:sz="4" w:space="0" w:color="auto"/>
            </w:tcBorders>
          </w:tcPr>
          <w:p w14:paraId="7F5F5651" w14:textId="77777777" w:rsidR="00391A77" w:rsidRPr="00391A77" w:rsidRDefault="00391A77" w:rsidP="00391A77">
            <w:pPr>
              <w:jc w:val="center"/>
              <w:rPr>
                <w:sz w:val="20"/>
                <w:szCs w:val="20"/>
              </w:rPr>
            </w:pPr>
            <w:r w:rsidRPr="00391A77">
              <w:rPr>
                <w:sz w:val="20"/>
                <w:szCs w:val="20"/>
              </w:rPr>
              <w:t>39,3</w:t>
            </w:r>
          </w:p>
        </w:tc>
        <w:tc>
          <w:tcPr>
            <w:tcW w:w="850" w:type="dxa"/>
            <w:tcBorders>
              <w:top w:val="single" w:sz="4" w:space="0" w:color="auto"/>
              <w:left w:val="single" w:sz="4" w:space="0" w:color="auto"/>
              <w:bottom w:val="single" w:sz="4" w:space="0" w:color="auto"/>
              <w:right w:val="single" w:sz="4" w:space="0" w:color="auto"/>
            </w:tcBorders>
          </w:tcPr>
          <w:p w14:paraId="077F5592" w14:textId="77777777" w:rsidR="00391A77" w:rsidRPr="00391A77" w:rsidRDefault="00391A77" w:rsidP="00391A77">
            <w:pPr>
              <w:jc w:val="center"/>
              <w:rPr>
                <w:sz w:val="20"/>
                <w:szCs w:val="20"/>
              </w:rPr>
            </w:pPr>
            <w:r w:rsidRPr="00391A77">
              <w:rPr>
                <w:sz w:val="20"/>
                <w:szCs w:val="20"/>
              </w:rPr>
              <w:t>40,9</w:t>
            </w:r>
          </w:p>
        </w:tc>
        <w:tc>
          <w:tcPr>
            <w:tcW w:w="851" w:type="dxa"/>
            <w:tcBorders>
              <w:top w:val="single" w:sz="4" w:space="0" w:color="auto"/>
              <w:left w:val="single" w:sz="4" w:space="0" w:color="auto"/>
              <w:bottom w:val="single" w:sz="4" w:space="0" w:color="auto"/>
              <w:right w:val="single" w:sz="4" w:space="0" w:color="auto"/>
            </w:tcBorders>
          </w:tcPr>
          <w:p w14:paraId="3B026422" w14:textId="77777777" w:rsidR="00391A77" w:rsidRPr="00391A77" w:rsidRDefault="00391A77" w:rsidP="00391A77">
            <w:pPr>
              <w:jc w:val="center"/>
              <w:rPr>
                <w:sz w:val="20"/>
                <w:szCs w:val="20"/>
              </w:rPr>
            </w:pPr>
            <w:r w:rsidRPr="00391A77">
              <w:rPr>
                <w:sz w:val="20"/>
                <w:szCs w:val="20"/>
              </w:rPr>
              <w:t>42,5</w:t>
            </w:r>
          </w:p>
        </w:tc>
        <w:tc>
          <w:tcPr>
            <w:tcW w:w="850" w:type="dxa"/>
            <w:tcBorders>
              <w:top w:val="single" w:sz="4" w:space="0" w:color="auto"/>
              <w:left w:val="single" w:sz="4" w:space="0" w:color="auto"/>
              <w:bottom w:val="single" w:sz="4" w:space="0" w:color="auto"/>
              <w:right w:val="single" w:sz="4" w:space="0" w:color="auto"/>
            </w:tcBorders>
          </w:tcPr>
          <w:p w14:paraId="65C838A0" w14:textId="77777777" w:rsidR="00391A77" w:rsidRPr="00391A77" w:rsidRDefault="00391A77" w:rsidP="00391A77">
            <w:pPr>
              <w:jc w:val="center"/>
              <w:rPr>
                <w:sz w:val="20"/>
                <w:szCs w:val="20"/>
              </w:rPr>
            </w:pPr>
            <w:r w:rsidRPr="00391A77">
              <w:rPr>
                <w:sz w:val="20"/>
                <w:szCs w:val="20"/>
              </w:rPr>
              <w:t>44,1</w:t>
            </w:r>
          </w:p>
        </w:tc>
        <w:tc>
          <w:tcPr>
            <w:tcW w:w="851" w:type="dxa"/>
            <w:tcBorders>
              <w:top w:val="single" w:sz="4" w:space="0" w:color="auto"/>
              <w:left w:val="single" w:sz="4" w:space="0" w:color="auto"/>
              <w:bottom w:val="single" w:sz="4" w:space="0" w:color="auto"/>
              <w:right w:val="single" w:sz="4" w:space="0" w:color="auto"/>
            </w:tcBorders>
          </w:tcPr>
          <w:p w14:paraId="4D314EE1" w14:textId="77777777" w:rsidR="00391A77" w:rsidRPr="00391A77" w:rsidRDefault="00391A77" w:rsidP="00391A77">
            <w:pPr>
              <w:jc w:val="center"/>
              <w:rPr>
                <w:sz w:val="20"/>
                <w:szCs w:val="20"/>
              </w:rPr>
            </w:pPr>
            <w:r w:rsidRPr="00391A77">
              <w:rPr>
                <w:sz w:val="20"/>
                <w:szCs w:val="20"/>
              </w:rPr>
              <w:t>45,0</w:t>
            </w:r>
          </w:p>
        </w:tc>
        <w:tc>
          <w:tcPr>
            <w:tcW w:w="1702" w:type="dxa"/>
            <w:tcBorders>
              <w:top w:val="single" w:sz="4" w:space="0" w:color="auto"/>
              <w:left w:val="single" w:sz="4" w:space="0" w:color="auto"/>
              <w:bottom w:val="single" w:sz="4" w:space="0" w:color="auto"/>
              <w:right w:val="single" w:sz="4" w:space="0" w:color="auto"/>
            </w:tcBorders>
          </w:tcPr>
          <w:p w14:paraId="77ABF822" w14:textId="77777777" w:rsidR="00391A77" w:rsidRPr="00391A77" w:rsidRDefault="00DA344C" w:rsidP="00D94A0E">
            <w:pPr>
              <w:autoSpaceDE w:val="0"/>
              <w:autoSpaceDN w:val="0"/>
              <w:adjustRightInd w:val="0"/>
              <w:rPr>
                <w:sz w:val="20"/>
                <w:szCs w:val="20"/>
              </w:rPr>
            </w:pPr>
            <w:hyperlink r:id="rId12" w:history="1">
              <w:r w:rsidR="00391A77" w:rsidRPr="00D94A0E">
                <w:rPr>
                  <w:sz w:val="20"/>
                  <w:szCs w:val="20"/>
                </w:rPr>
                <w:t>Указ</w:t>
              </w:r>
            </w:hyperlink>
            <w:r w:rsidR="00391A77" w:rsidRPr="00391A77">
              <w:rPr>
                <w:sz w:val="20"/>
                <w:szCs w:val="20"/>
              </w:rPr>
              <w:t xml:space="preserve"> Президента Российской Фе</w:t>
            </w:r>
            <w:r w:rsidR="00D94A0E">
              <w:rPr>
                <w:sz w:val="20"/>
                <w:szCs w:val="20"/>
              </w:rPr>
              <w:t>дерации от 28 ноября 2024 года № 1014 «</w:t>
            </w:r>
            <w:r w:rsidR="00391A77" w:rsidRPr="00391A77">
              <w:rPr>
                <w:sz w:val="20"/>
                <w:szCs w:val="20"/>
              </w:rPr>
              <w:t>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r w:rsidR="00D94A0E">
              <w:rPr>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B5B2DDC" w14:textId="29A73E89" w:rsidR="00391A77" w:rsidRPr="00391A77" w:rsidRDefault="00806D3F" w:rsidP="00CE764F">
            <w:pPr>
              <w:ind w:left="-13" w:right="-65" w:hanging="88"/>
              <w:jc w:val="both"/>
              <w:rPr>
                <w:sz w:val="20"/>
                <w:szCs w:val="20"/>
              </w:rPr>
            </w:pPr>
            <w:r>
              <w:rPr>
                <w:sz w:val="20"/>
                <w:szCs w:val="20"/>
              </w:rPr>
              <w:t>Управление</w:t>
            </w:r>
          </w:p>
        </w:tc>
        <w:tc>
          <w:tcPr>
            <w:tcW w:w="1560" w:type="dxa"/>
            <w:tcBorders>
              <w:top w:val="single" w:sz="4" w:space="0" w:color="auto"/>
              <w:left w:val="single" w:sz="4" w:space="0" w:color="auto"/>
              <w:bottom w:val="single" w:sz="4" w:space="0" w:color="auto"/>
              <w:right w:val="single" w:sz="4" w:space="0" w:color="auto"/>
            </w:tcBorders>
          </w:tcPr>
          <w:p w14:paraId="13FB0DFE" w14:textId="77777777" w:rsidR="00391A77" w:rsidRPr="00391A77" w:rsidRDefault="00391A77" w:rsidP="00391A77">
            <w:pPr>
              <w:jc w:val="center"/>
              <w:rPr>
                <w:sz w:val="20"/>
                <w:szCs w:val="20"/>
              </w:rPr>
            </w:pPr>
            <w:r w:rsidRPr="00391A77">
              <w:rPr>
                <w:sz w:val="20"/>
                <w:szCs w:val="20"/>
              </w:rPr>
              <w:t>-</w:t>
            </w:r>
          </w:p>
        </w:tc>
      </w:tr>
      <w:tr w:rsidR="00391A77" w:rsidRPr="00391A77" w14:paraId="15B938A8"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hideMark/>
          </w:tcPr>
          <w:p w14:paraId="417940F7" w14:textId="77777777" w:rsidR="00391A77" w:rsidRPr="00391A77" w:rsidRDefault="00391A77" w:rsidP="00391A77">
            <w:pPr>
              <w:jc w:val="center"/>
              <w:rPr>
                <w:sz w:val="20"/>
                <w:szCs w:val="20"/>
              </w:rPr>
            </w:pPr>
            <w:r w:rsidRPr="00391A77">
              <w:rPr>
                <w:sz w:val="20"/>
                <w:szCs w:val="20"/>
              </w:rPr>
              <w:t>6.</w:t>
            </w:r>
          </w:p>
        </w:tc>
        <w:tc>
          <w:tcPr>
            <w:tcW w:w="2128" w:type="dxa"/>
            <w:tcBorders>
              <w:top w:val="single" w:sz="4" w:space="0" w:color="auto"/>
              <w:left w:val="single" w:sz="4" w:space="0" w:color="auto"/>
              <w:bottom w:val="single" w:sz="4" w:space="0" w:color="auto"/>
              <w:right w:val="single" w:sz="4" w:space="0" w:color="auto"/>
            </w:tcBorders>
            <w:hideMark/>
          </w:tcPr>
          <w:p w14:paraId="63BE1B8B" w14:textId="77777777" w:rsidR="00391A77" w:rsidRPr="00391A77" w:rsidRDefault="00391A77" w:rsidP="00391A77">
            <w:pPr>
              <w:jc w:val="both"/>
              <w:rPr>
                <w:sz w:val="20"/>
                <w:szCs w:val="20"/>
              </w:rPr>
            </w:pPr>
            <w:r w:rsidRPr="00391A77">
              <w:rPr>
                <w:sz w:val="20"/>
                <w:szCs w:val="20"/>
              </w:rPr>
              <w:t>Количество граждан Российской Федерации, вовлеченных центрами (сообществами, объединениями) поддержки добровольчества (волонтерства) на базе</w:t>
            </w:r>
          </w:p>
          <w:p w14:paraId="0F339F35" w14:textId="77777777" w:rsidR="00391A77" w:rsidRPr="00391A77" w:rsidRDefault="00391A77" w:rsidP="00391A77">
            <w:pPr>
              <w:jc w:val="both"/>
              <w:rPr>
                <w:sz w:val="20"/>
                <w:szCs w:val="20"/>
              </w:rPr>
            </w:pPr>
            <w:r w:rsidRPr="00391A77">
              <w:rPr>
                <w:sz w:val="20"/>
                <w:szCs w:val="20"/>
              </w:rPr>
              <w:t>образовательных организаций, некоммерческих организаций, государственных и муниципальных</w:t>
            </w:r>
          </w:p>
          <w:p w14:paraId="4A6F6375" w14:textId="77777777" w:rsidR="00391A77" w:rsidRPr="00391A77" w:rsidRDefault="00391A77" w:rsidP="00391A77">
            <w:pPr>
              <w:jc w:val="both"/>
              <w:rPr>
                <w:sz w:val="20"/>
                <w:szCs w:val="20"/>
              </w:rPr>
            </w:pPr>
            <w:r w:rsidRPr="00391A77">
              <w:rPr>
                <w:sz w:val="20"/>
                <w:szCs w:val="20"/>
              </w:rPr>
              <w:t>учреждений, в добровольческую (волонтерскую) деятельность</w:t>
            </w:r>
          </w:p>
        </w:tc>
        <w:tc>
          <w:tcPr>
            <w:tcW w:w="1134" w:type="dxa"/>
            <w:tcBorders>
              <w:top w:val="single" w:sz="4" w:space="0" w:color="auto"/>
              <w:left w:val="single" w:sz="4" w:space="0" w:color="auto"/>
              <w:bottom w:val="single" w:sz="4" w:space="0" w:color="auto"/>
              <w:right w:val="single" w:sz="4" w:space="0" w:color="auto"/>
            </w:tcBorders>
          </w:tcPr>
          <w:p w14:paraId="2E4769FA" w14:textId="77777777" w:rsidR="00391A77" w:rsidRPr="00391A77" w:rsidRDefault="00391A77" w:rsidP="00391A77">
            <w:pPr>
              <w:jc w:val="center"/>
              <w:rPr>
                <w:sz w:val="20"/>
                <w:szCs w:val="20"/>
              </w:rPr>
            </w:pPr>
            <w:r w:rsidRPr="00391A77">
              <w:rPr>
                <w:sz w:val="20"/>
                <w:szCs w:val="20"/>
              </w:rPr>
              <w:t>человек</w:t>
            </w:r>
          </w:p>
          <w:p w14:paraId="04B979EF" w14:textId="77777777" w:rsidR="00391A77" w:rsidRPr="00391A77" w:rsidRDefault="00391A77" w:rsidP="00391A77">
            <w:pPr>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hideMark/>
          </w:tcPr>
          <w:p w14:paraId="5A877EB2" w14:textId="77777777" w:rsidR="00391A77" w:rsidRPr="00391A77" w:rsidRDefault="00391A77" w:rsidP="00391A77">
            <w:pPr>
              <w:jc w:val="center"/>
              <w:rPr>
                <w:sz w:val="20"/>
                <w:szCs w:val="20"/>
              </w:rPr>
            </w:pPr>
            <w:r w:rsidRPr="00391A77">
              <w:rPr>
                <w:sz w:val="20"/>
                <w:szCs w:val="20"/>
              </w:rPr>
              <w:t>5558</w:t>
            </w:r>
          </w:p>
        </w:tc>
        <w:tc>
          <w:tcPr>
            <w:tcW w:w="709" w:type="dxa"/>
            <w:tcBorders>
              <w:top w:val="single" w:sz="4" w:space="0" w:color="auto"/>
              <w:left w:val="single" w:sz="4" w:space="0" w:color="auto"/>
              <w:bottom w:val="single" w:sz="4" w:space="0" w:color="auto"/>
              <w:right w:val="single" w:sz="4" w:space="0" w:color="auto"/>
            </w:tcBorders>
            <w:hideMark/>
          </w:tcPr>
          <w:p w14:paraId="1B144756"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tcPr>
          <w:p w14:paraId="74016B75" w14:textId="77777777" w:rsidR="00391A77" w:rsidRPr="00391A77" w:rsidRDefault="00391A77" w:rsidP="00391A77">
            <w:pPr>
              <w:jc w:val="center"/>
              <w:rPr>
                <w:sz w:val="20"/>
                <w:szCs w:val="20"/>
              </w:rPr>
            </w:pPr>
            <w:r w:rsidRPr="00391A77">
              <w:rPr>
                <w:sz w:val="20"/>
                <w:szCs w:val="20"/>
              </w:rPr>
              <w:t>5602</w:t>
            </w:r>
          </w:p>
          <w:p w14:paraId="758450B3" w14:textId="77777777" w:rsidR="00391A77" w:rsidRPr="00391A77" w:rsidRDefault="00391A77" w:rsidP="00391A77">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hideMark/>
          </w:tcPr>
          <w:p w14:paraId="7018E420" w14:textId="77777777" w:rsidR="00391A77" w:rsidRPr="00391A77" w:rsidRDefault="00391A77" w:rsidP="00391A77">
            <w:pPr>
              <w:jc w:val="center"/>
              <w:rPr>
                <w:sz w:val="20"/>
                <w:szCs w:val="20"/>
              </w:rPr>
            </w:pPr>
            <w:r w:rsidRPr="00391A77">
              <w:rPr>
                <w:sz w:val="20"/>
                <w:szCs w:val="20"/>
              </w:rPr>
              <w:t>5650</w:t>
            </w:r>
          </w:p>
        </w:tc>
        <w:tc>
          <w:tcPr>
            <w:tcW w:w="850" w:type="dxa"/>
            <w:tcBorders>
              <w:top w:val="single" w:sz="4" w:space="0" w:color="auto"/>
              <w:left w:val="single" w:sz="4" w:space="0" w:color="auto"/>
              <w:bottom w:val="single" w:sz="4" w:space="0" w:color="auto"/>
              <w:right w:val="single" w:sz="4" w:space="0" w:color="auto"/>
            </w:tcBorders>
            <w:hideMark/>
          </w:tcPr>
          <w:p w14:paraId="05F49EA2" w14:textId="77777777" w:rsidR="00391A77" w:rsidRPr="00391A77" w:rsidRDefault="00391A77" w:rsidP="00391A77">
            <w:pPr>
              <w:jc w:val="center"/>
              <w:rPr>
                <w:sz w:val="20"/>
                <w:szCs w:val="20"/>
              </w:rPr>
            </w:pPr>
            <w:r w:rsidRPr="00391A77">
              <w:rPr>
                <w:sz w:val="20"/>
                <w:szCs w:val="20"/>
              </w:rPr>
              <w:t>5700</w:t>
            </w:r>
          </w:p>
        </w:tc>
        <w:tc>
          <w:tcPr>
            <w:tcW w:w="851" w:type="dxa"/>
            <w:tcBorders>
              <w:top w:val="single" w:sz="4" w:space="0" w:color="auto"/>
              <w:left w:val="single" w:sz="4" w:space="0" w:color="auto"/>
              <w:bottom w:val="single" w:sz="4" w:space="0" w:color="auto"/>
              <w:right w:val="single" w:sz="4" w:space="0" w:color="auto"/>
            </w:tcBorders>
            <w:hideMark/>
          </w:tcPr>
          <w:p w14:paraId="14765BD6" w14:textId="77777777" w:rsidR="00391A77" w:rsidRPr="00391A77" w:rsidRDefault="00391A77" w:rsidP="00391A77">
            <w:pPr>
              <w:jc w:val="center"/>
              <w:rPr>
                <w:sz w:val="20"/>
                <w:szCs w:val="20"/>
              </w:rPr>
            </w:pPr>
            <w:r w:rsidRPr="00391A77">
              <w:rPr>
                <w:sz w:val="20"/>
                <w:szCs w:val="20"/>
              </w:rPr>
              <w:t>5750</w:t>
            </w:r>
          </w:p>
        </w:tc>
        <w:tc>
          <w:tcPr>
            <w:tcW w:w="850" w:type="dxa"/>
            <w:tcBorders>
              <w:top w:val="single" w:sz="4" w:space="0" w:color="auto"/>
              <w:left w:val="single" w:sz="4" w:space="0" w:color="auto"/>
              <w:bottom w:val="single" w:sz="4" w:space="0" w:color="auto"/>
              <w:right w:val="single" w:sz="4" w:space="0" w:color="auto"/>
            </w:tcBorders>
            <w:hideMark/>
          </w:tcPr>
          <w:p w14:paraId="1BADCFF3" w14:textId="77777777" w:rsidR="00391A77" w:rsidRPr="00391A77" w:rsidRDefault="00391A77" w:rsidP="00391A77">
            <w:pPr>
              <w:jc w:val="center"/>
              <w:rPr>
                <w:sz w:val="20"/>
                <w:szCs w:val="20"/>
              </w:rPr>
            </w:pPr>
            <w:r w:rsidRPr="00391A77">
              <w:rPr>
                <w:sz w:val="20"/>
                <w:szCs w:val="20"/>
              </w:rPr>
              <w:t>5800</w:t>
            </w:r>
          </w:p>
        </w:tc>
        <w:tc>
          <w:tcPr>
            <w:tcW w:w="851" w:type="dxa"/>
            <w:tcBorders>
              <w:top w:val="single" w:sz="4" w:space="0" w:color="auto"/>
              <w:left w:val="single" w:sz="4" w:space="0" w:color="auto"/>
              <w:bottom w:val="single" w:sz="4" w:space="0" w:color="auto"/>
              <w:right w:val="single" w:sz="4" w:space="0" w:color="auto"/>
            </w:tcBorders>
          </w:tcPr>
          <w:p w14:paraId="760F6162" w14:textId="77777777" w:rsidR="00391A77" w:rsidRPr="00391A77" w:rsidRDefault="00391A77" w:rsidP="00391A77">
            <w:pPr>
              <w:jc w:val="center"/>
              <w:rPr>
                <w:sz w:val="20"/>
                <w:szCs w:val="20"/>
              </w:rPr>
            </w:pPr>
            <w:r w:rsidRPr="00391A77">
              <w:rPr>
                <w:sz w:val="20"/>
                <w:szCs w:val="20"/>
              </w:rPr>
              <w:t>5850</w:t>
            </w:r>
          </w:p>
          <w:p w14:paraId="4717F113" w14:textId="77777777" w:rsidR="00391A77" w:rsidRPr="00391A77" w:rsidRDefault="00391A77" w:rsidP="00391A77">
            <w:pPr>
              <w:jc w:val="center"/>
              <w:rPr>
                <w:sz w:val="20"/>
                <w:szCs w:val="20"/>
              </w:rPr>
            </w:pPr>
          </w:p>
        </w:tc>
        <w:tc>
          <w:tcPr>
            <w:tcW w:w="1702" w:type="dxa"/>
            <w:tcBorders>
              <w:top w:val="single" w:sz="4" w:space="0" w:color="auto"/>
              <w:left w:val="single" w:sz="4" w:space="0" w:color="auto"/>
              <w:bottom w:val="single" w:sz="4" w:space="0" w:color="auto"/>
              <w:right w:val="single" w:sz="4" w:space="0" w:color="auto"/>
            </w:tcBorders>
          </w:tcPr>
          <w:p w14:paraId="7C884522" w14:textId="77777777" w:rsidR="00391A77" w:rsidRPr="00391A77" w:rsidRDefault="00391A77" w:rsidP="00391A77">
            <w:pPr>
              <w:rPr>
                <w:sz w:val="20"/>
                <w:szCs w:val="20"/>
              </w:rPr>
            </w:pPr>
            <w:r w:rsidRPr="00391A77">
              <w:rPr>
                <w:sz w:val="20"/>
                <w:szCs w:val="20"/>
              </w:rPr>
              <w:t>распоряжение Первого заместителя Губернатора Ханты-Мансийского автономного округа – Югры от 25 апреля 2023 года 199-р «Перечень показателей эффективности реализации молодежной политики в муниципальных образованиях Ханты-Мансийского автономного округа – Югры»</w:t>
            </w:r>
          </w:p>
        </w:tc>
        <w:tc>
          <w:tcPr>
            <w:tcW w:w="1134" w:type="dxa"/>
            <w:tcBorders>
              <w:top w:val="single" w:sz="4" w:space="0" w:color="auto"/>
              <w:left w:val="single" w:sz="4" w:space="0" w:color="auto"/>
              <w:bottom w:val="single" w:sz="4" w:space="0" w:color="auto"/>
              <w:right w:val="single" w:sz="4" w:space="0" w:color="auto"/>
            </w:tcBorders>
            <w:hideMark/>
          </w:tcPr>
          <w:p w14:paraId="12D12463" w14:textId="13104DAF" w:rsidR="00391A77" w:rsidRPr="00391A77" w:rsidRDefault="00806D3F" w:rsidP="00CE764F">
            <w:pPr>
              <w:ind w:left="-13" w:right="-65" w:hanging="88"/>
              <w:jc w:val="both"/>
              <w:rPr>
                <w:sz w:val="20"/>
                <w:szCs w:val="20"/>
              </w:rPr>
            </w:pPr>
            <w:r>
              <w:rPr>
                <w:sz w:val="20"/>
                <w:szCs w:val="20"/>
              </w:rPr>
              <w:t>Управление</w:t>
            </w:r>
            <w:r w:rsidRPr="00391A77">
              <w:rPr>
                <w:sz w:val="20"/>
                <w:szCs w:val="20"/>
              </w:rPr>
              <w:t xml:space="preserve"> </w:t>
            </w:r>
            <w:r w:rsidR="00391A77" w:rsidRPr="00391A77">
              <w:rPr>
                <w:sz w:val="20"/>
                <w:szCs w:val="20"/>
              </w:rPr>
              <w:t xml:space="preserve"> </w:t>
            </w:r>
          </w:p>
        </w:tc>
        <w:tc>
          <w:tcPr>
            <w:tcW w:w="1560" w:type="dxa"/>
            <w:tcBorders>
              <w:top w:val="single" w:sz="4" w:space="0" w:color="auto"/>
              <w:left w:val="single" w:sz="4" w:space="0" w:color="auto"/>
              <w:bottom w:val="single" w:sz="4" w:space="0" w:color="auto"/>
              <w:right w:val="single" w:sz="4" w:space="0" w:color="auto"/>
            </w:tcBorders>
            <w:hideMark/>
          </w:tcPr>
          <w:p w14:paraId="7C6DA754" w14:textId="77777777" w:rsidR="00391A77" w:rsidRPr="00391A77" w:rsidRDefault="00391A77" w:rsidP="00391A77">
            <w:pPr>
              <w:jc w:val="center"/>
              <w:rPr>
                <w:sz w:val="20"/>
                <w:szCs w:val="20"/>
              </w:rPr>
            </w:pPr>
            <w:r w:rsidRPr="00391A77">
              <w:rPr>
                <w:sz w:val="20"/>
                <w:szCs w:val="20"/>
              </w:rPr>
              <w:t>-</w:t>
            </w:r>
          </w:p>
        </w:tc>
      </w:tr>
      <w:tr w:rsidR="00391A77" w:rsidRPr="00391A77" w14:paraId="2A68C183"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hideMark/>
          </w:tcPr>
          <w:p w14:paraId="7DBF314F" w14:textId="77777777" w:rsidR="00391A77" w:rsidRPr="00391A77" w:rsidRDefault="00391A77" w:rsidP="00391A77">
            <w:pPr>
              <w:jc w:val="center"/>
              <w:rPr>
                <w:sz w:val="20"/>
                <w:szCs w:val="20"/>
              </w:rPr>
            </w:pPr>
            <w:r w:rsidRPr="00391A77">
              <w:rPr>
                <w:sz w:val="20"/>
                <w:szCs w:val="20"/>
              </w:rPr>
              <w:t>7.</w:t>
            </w:r>
          </w:p>
        </w:tc>
        <w:tc>
          <w:tcPr>
            <w:tcW w:w="2128" w:type="dxa"/>
            <w:tcBorders>
              <w:top w:val="single" w:sz="4" w:space="0" w:color="auto"/>
              <w:left w:val="single" w:sz="4" w:space="0" w:color="auto"/>
              <w:bottom w:val="single" w:sz="4" w:space="0" w:color="auto"/>
              <w:right w:val="single" w:sz="4" w:space="0" w:color="auto"/>
            </w:tcBorders>
          </w:tcPr>
          <w:p w14:paraId="2AD3B151" w14:textId="77777777" w:rsidR="00391A77" w:rsidRPr="00391A77" w:rsidRDefault="00391A77" w:rsidP="00391A77">
            <w:pPr>
              <w:jc w:val="both"/>
              <w:rPr>
                <w:rFonts w:eastAsia="Calibri"/>
                <w:sz w:val="20"/>
                <w:szCs w:val="20"/>
                <w:lang w:eastAsia="en-US"/>
              </w:rPr>
            </w:pPr>
            <w:r w:rsidRPr="00391A77">
              <w:rPr>
                <w:sz w:val="20"/>
                <w:szCs w:val="20"/>
              </w:rPr>
              <w:t>Доля молодежи в возрасте от 14 до 35 лет, вовлеченной в мероприятия и проекты молодежной политики</w:t>
            </w:r>
          </w:p>
          <w:p w14:paraId="16462F98" w14:textId="77777777" w:rsidR="00391A77" w:rsidRPr="00391A77" w:rsidRDefault="00391A77" w:rsidP="00391A77">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1D9C926B" w14:textId="77777777" w:rsidR="00391A77" w:rsidRPr="00391A77" w:rsidRDefault="00391A77" w:rsidP="00391A77">
            <w:pPr>
              <w:jc w:val="center"/>
              <w:rPr>
                <w:sz w:val="20"/>
                <w:szCs w:val="20"/>
              </w:rPr>
            </w:pPr>
            <w:r w:rsidRPr="00391A77">
              <w:rPr>
                <w:sz w:val="20"/>
                <w:szCs w:val="20"/>
              </w:rPr>
              <w:t>процент</w:t>
            </w:r>
          </w:p>
        </w:tc>
        <w:tc>
          <w:tcPr>
            <w:tcW w:w="992" w:type="dxa"/>
            <w:tcBorders>
              <w:top w:val="single" w:sz="4" w:space="0" w:color="auto"/>
              <w:left w:val="single" w:sz="4" w:space="0" w:color="auto"/>
              <w:bottom w:val="single" w:sz="4" w:space="0" w:color="auto"/>
              <w:right w:val="single" w:sz="4" w:space="0" w:color="auto"/>
            </w:tcBorders>
            <w:hideMark/>
          </w:tcPr>
          <w:p w14:paraId="1AA9CF31" w14:textId="77777777" w:rsidR="00391A77" w:rsidRPr="00391A77" w:rsidRDefault="00391A77" w:rsidP="00391A77">
            <w:pPr>
              <w:jc w:val="center"/>
              <w:rPr>
                <w:sz w:val="20"/>
                <w:szCs w:val="20"/>
              </w:rPr>
            </w:pPr>
            <w:r w:rsidRPr="00391A77">
              <w:rPr>
                <w:sz w:val="20"/>
                <w:szCs w:val="20"/>
              </w:rPr>
              <w:t>45,0</w:t>
            </w:r>
          </w:p>
        </w:tc>
        <w:tc>
          <w:tcPr>
            <w:tcW w:w="709" w:type="dxa"/>
            <w:tcBorders>
              <w:top w:val="single" w:sz="4" w:space="0" w:color="auto"/>
              <w:left w:val="single" w:sz="4" w:space="0" w:color="auto"/>
              <w:bottom w:val="single" w:sz="4" w:space="0" w:color="auto"/>
              <w:right w:val="single" w:sz="4" w:space="0" w:color="auto"/>
            </w:tcBorders>
            <w:hideMark/>
          </w:tcPr>
          <w:p w14:paraId="7F7E46BD"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hideMark/>
          </w:tcPr>
          <w:p w14:paraId="2A6CCCDA" w14:textId="77777777" w:rsidR="00391A77" w:rsidRPr="00391A77" w:rsidRDefault="00391A77" w:rsidP="00391A77">
            <w:pPr>
              <w:jc w:val="center"/>
              <w:rPr>
                <w:sz w:val="20"/>
                <w:szCs w:val="20"/>
              </w:rPr>
            </w:pPr>
            <w:r w:rsidRPr="00391A77">
              <w:rPr>
                <w:sz w:val="20"/>
                <w:szCs w:val="20"/>
              </w:rPr>
              <w:t>50,0</w:t>
            </w:r>
          </w:p>
        </w:tc>
        <w:tc>
          <w:tcPr>
            <w:tcW w:w="851" w:type="dxa"/>
            <w:tcBorders>
              <w:top w:val="single" w:sz="4" w:space="0" w:color="auto"/>
              <w:left w:val="single" w:sz="4" w:space="0" w:color="auto"/>
              <w:bottom w:val="single" w:sz="4" w:space="0" w:color="auto"/>
              <w:right w:val="single" w:sz="4" w:space="0" w:color="auto"/>
            </w:tcBorders>
            <w:hideMark/>
          </w:tcPr>
          <w:p w14:paraId="2AFB9B57" w14:textId="77777777" w:rsidR="00391A77" w:rsidRPr="00391A77" w:rsidRDefault="00391A77" w:rsidP="00391A77">
            <w:pPr>
              <w:jc w:val="center"/>
              <w:rPr>
                <w:sz w:val="20"/>
                <w:szCs w:val="20"/>
              </w:rPr>
            </w:pPr>
            <w:r w:rsidRPr="00391A77">
              <w:rPr>
                <w:sz w:val="20"/>
                <w:szCs w:val="20"/>
              </w:rPr>
              <w:t>50,0</w:t>
            </w:r>
          </w:p>
        </w:tc>
        <w:tc>
          <w:tcPr>
            <w:tcW w:w="850" w:type="dxa"/>
            <w:tcBorders>
              <w:top w:val="single" w:sz="4" w:space="0" w:color="auto"/>
              <w:left w:val="single" w:sz="4" w:space="0" w:color="auto"/>
              <w:bottom w:val="single" w:sz="4" w:space="0" w:color="auto"/>
              <w:right w:val="single" w:sz="4" w:space="0" w:color="auto"/>
            </w:tcBorders>
            <w:hideMark/>
          </w:tcPr>
          <w:p w14:paraId="118331C6" w14:textId="77777777" w:rsidR="00391A77" w:rsidRPr="00391A77" w:rsidRDefault="00391A77" w:rsidP="00391A77">
            <w:pPr>
              <w:jc w:val="center"/>
              <w:rPr>
                <w:sz w:val="20"/>
                <w:szCs w:val="20"/>
              </w:rPr>
            </w:pPr>
            <w:r w:rsidRPr="00391A77">
              <w:rPr>
                <w:sz w:val="20"/>
                <w:szCs w:val="20"/>
              </w:rPr>
              <w:t>55,0</w:t>
            </w:r>
          </w:p>
        </w:tc>
        <w:tc>
          <w:tcPr>
            <w:tcW w:w="851" w:type="dxa"/>
            <w:tcBorders>
              <w:top w:val="single" w:sz="4" w:space="0" w:color="auto"/>
              <w:left w:val="single" w:sz="4" w:space="0" w:color="auto"/>
              <w:bottom w:val="single" w:sz="4" w:space="0" w:color="auto"/>
              <w:right w:val="single" w:sz="4" w:space="0" w:color="auto"/>
            </w:tcBorders>
            <w:hideMark/>
          </w:tcPr>
          <w:p w14:paraId="7119323F" w14:textId="77777777" w:rsidR="00391A77" w:rsidRPr="00391A77" w:rsidRDefault="00391A77" w:rsidP="00391A77">
            <w:pPr>
              <w:jc w:val="center"/>
              <w:rPr>
                <w:sz w:val="20"/>
                <w:szCs w:val="20"/>
              </w:rPr>
            </w:pPr>
            <w:r w:rsidRPr="00391A77">
              <w:rPr>
                <w:sz w:val="20"/>
                <w:szCs w:val="20"/>
              </w:rPr>
              <w:t>55,0</w:t>
            </w:r>
          </w:p>
        </w:tc>
        <w:tc>
          <w:tcPr>
            <w:tcW w:w="850" w:type="dxa"/>
            <w:tcBorders>
              <w:top w:val="single" w:sz="4" w:space="0" w:color="auto"/>
              <w:left w:val="single" w:sz="4" w:space="0" w:color="auto"/>
              <w:bottom w:val="single" w:sz="4" w:space="0" w:color="auto"/>
              <w:right w:val="single" w:sz="4" w:space="0" w:color="auto"/>
            </w:tcBorders>
            <w:hideMark/>
          </w:tcPr>
          <w:p w14:paraId="6EA9995D" w14:textId="77777777" w:rsidR="00391A77" w:rsidRPr="00391A77" w:rsidRDefault="00391A77" w:rsidP="00391A77">
            <w:pPr>
              <w:jc w:val="center"/>
              <w:rPr>
                <w:sz w:val="20"/>
                <w:szCs w:val="20"/>
              </w:rPr>
            </w:pPr>
            <w:r w:rsidRPr="00391A77">
              <w:rPr>
                <w:sz w:val="20"/>
                <w:szCs w:val="20"/>
              </w:rPr>
              <w:t>60,0</w:t>
            </w:r>
          </w:p>
        </w:tc>
        <w:tc>
          <w:tcPr>
            <w:tcW w:w="851" w:type="dxa"/>
            <w:tcBorders>
              <w:top w:val="single" w:sz="4" w:space="0" w:color="auto"/>
              <w:left w:val="single" w:sz="4" w:space="0" w:color="auto"/>
              <w:bottom w:val="single" w:sz="4" w:space="0" w:color="auto"/>
              <w:right w:val="single" w:sz="4" w:space="0" w:color="auto"/>
            </w:tcBorders>
          </w:tcPr>
          <w:p w14:paraId="7B6D7600" w14:textId="77777777" w:rsidR="00391A77" w:rsidRPr="00391A77" w:rsidRDefault="00391A77" w:rsidP="00391A77">
            <w:pPr>
              <w:jc w:val="center"/>
              <w:rPr>
                <w:sz w:val="20"/>
                <w:szCs w:val="20"/>
              </w:rPr>
            </w:pPr>
            <w:r w:rsidRPr="00391A77">
              <w:rPr>
                <w:sz w:val="20"/>
                <w:szCs w:val="20"/>
              </w:rPr>
              <w:t>60,0</w:t>
            </w:r>
          </w:p>
          <w:p w14:paraId="3154C986" w14:textId="77777777" w:rsidR="00391A77" w:rsidRPr="00391A77" w:rsidRDefault="00391A77" w:rsidP="00391A77">
            <w:pPr>
              <w:jc w:val="center"/>
              <w:rPr>
                <w:sz w:val="20"/>
                <w:szCs w:val="20"/>
              </w:rPr>
            </w:pPr>
          </w:p>
        </w:tc>
        <w:tc>
          <w:tcPr>
            <w:tcW w:w="1702" w:type="dxa"/>
            <w:tcBorders>
              <w:top w:val="single" w:sz="4" w:space="0" w:color="auto"/>
              <w:left w:val="single" w:sz="4" w:space="0" w:color="auto"/>
              <w:bottom w:val="single" w:sz="4" w:space="0" w:color="auto"/>
              <w:right w:val="single" w:sz="4" w:space="0" w:color="auto"/>
            </w:tcBorders>
            <w:hideMark/>
          </w:tcPr>
          <w:p w14:paraId="1CC3E655" w14:textId="13B026F2" w:rsidR="00391A77" w:rsidRPr="00391A77" w:rsidRDefault="00391A77" w:rsidP="00D94A0E">
            <w:pPr>
              <w:rPr>
                <w:sz w:val="20"/>
                <w:szCs w:val="20"/>
              </w:rPr>
            </w:pPr>
            <w:r w:rsidRPr="00391A77">
              <w:rPr>
                <w:sz w:val="20"/>
                <w:szCs w:val="20"/>
              </w:rPr>
              <w:t xml:space="preserve">распоряжение </w:t>
            </w:r>
            <w:r w:rsidR="00D94A0E">
              <w:rPr>
                <w:sz w:val="20"/>
                <w:szCs w:val="20"/>
              </w:rPr>
              <w:t>П</w:t>
            </w:r>
            <w:r w:rsidRPr="00391A77">
              <w:rPr>
                <w:sz w:val="20"/>
                <w:szCs w:val="20"/>
              </w:rPr>
              <w:t xml:space="preserve">ервого заместителя </w:t>
            </w:r>
            <w:r w:rsidR="00BA15A5" w:rsidRPr="00391A77">
              <w:rPr>
                <w:sz w:val="20"/>
                <w:szCs w:val="20"/>
              </w:rPr>
              <w:t>Губернатора Ханты</w:t>
            </w:r>
            <w:r w:rsidRPr="00391A77">
              <w:rPr>
                <w:sz w:val="20"/>
                <w:szCs w:val="20"/>
              </w:rPr>
              <w:t xml:space="preserve">-Мансийского автономного округа – Югры от 25 апреля 2023 года 199-р «Перечень показателей эффективности реализации молодежной политики в муниципальных </w:t>
            </w:r>
            <w:r w:rsidR="00BA15A5" w:rsidRPr="00391A77">
              <w:rPr>
                <w:sz w:val="20"/>
                <w:szCs w:val="20"/>
              </w:rPr>
              <w:t>образованиях Ханты</w:t>
            </w:r>
            <w:r w:rsidRPr="00391A77">
              <w:rPr>
                <w:sz w:val="20"/>
                <w:szCs w:val="20"/>
              </w:rPr>
              <w:t>-Мансийского автономного округа – Югры»</w:t>
            </w:r>
          </w:p>
        </w:tc>
        <w:tc>
          <w:tcPr>
            <w:tcW w:w="1134" w:type="dxa"/>
            <w:tcBorders>
              <w:top w:val="single" w:sz="4" w:space="0" w:color="auto"/>
              <w:left w:val="single" w:sz="4" w:space="0" w:color="auto"/>
              <w:bottom w:val="single" w:sz="4" w:space="0" w:color="auto"/>
              <w:right w:val="single" w:sz="4" w:space="0" w:color="auto"/>
            </w:tcBorders>
            <w:hideMark/>
          </w:tcPr>
          <w:p w14:paraId="22681DC0" w14:textId="24441D23" w:rsidR="00391A77" w:rsidRPr="00391A77" w:rsidRDefault="00806D3F" w:rsidP="00CE764F">
            <w:pPr>
              <w:ind w:right="-102" w:hanging="101"/>
              <w:rPr>
                <w:sz w:val="20"/>
                <w:szCs w:val="20"/>
              </w:rPr>
            </w:pPr>
            <w:r>
              <w:rPr>
                <w:sz w:val="20"/>
                <w:szCs w:val="20"/>
              </w:rPr>
              <w:t>Управление</w:t>
            </w:r>
          </w:p>
        </w:tc>
        <w:tc>
          <w:tcPr>
            <w:tcW w:w="1560" w:type="dxa"/>
            <w:tcBorders>
              <w:top w:val="single" w:sz="4" w:space="0" w:color="auto"/>
              <w:left w:val="single" w:sz="4" w:space="0" w:color="auto"/>
              <w:bottom w:val="single" w:sz="4" w:space="0" w:color="auto"/>
              <w:right w:val="single" w:sz="4" w:space="0" w:color="auto"/>
            </w:tcBorders>
            <w:hideMark/>
          </w:tcPr>
          <w:p w14:paraId="0F4A248C" w14:textId="77777777" w:rsidR="00391A77" w:rsidRPr="00391A77" w:rsidRDefault="00391A77" w:rsidP="00391A77">
            <w:pPr>
              <w:jc w:val="center"/>
              <w:rPr>
                <w:sz w:val="20"/>
                <w:szCs w:val="20"/>
              </w:rPr>
            </w:pPr>
            <w:r w:rsidRPr="00391A77">
              <w:rPr>
                <w:sz w:val="20"/>
                <w:szCs w:val="20"/>
              </w:rPr>
              <w:t>-</w:t>
            </w:r>
          </w:p>
        </w:tc>
      </w:tr>
      <w:tr w:rsidR="00391A77" w:rsidRPr="00391A77" w14:paraId="056E6B03"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hideMark/>
          </w:tcPr>
          <w:p w14:paraId="0FD49057" w14:textId="77777777" w:rsidR="00391A77" w:rsidRPr="00391A77" w:rsidRDefault="00391A77" w:rsidP="00391A77">
            <w:pPr>
              <w:jc w:val="center"/>
              <w:rPr>
                <w:sz w:val="20"/>
                <w:szCs w:val="20"/>
              </w:rPr>
            </w:pPr>
            <w:r w:rsidRPr="00391A77">
              <w:rPr>
                <w:sz w:val="20"/>
                <w:szCs w:val="20"/>
              </w:rPr>
              <w:t>8.</w:t>
            </w:r>
          </w:p>
        </w:tc>
        <w:tc>
          <w:tcPr>
            <w:tcW w:w="2128" w:type="dxa"/>
            <w:tcBorders>
              <w:top w:val="single" w:sz="4" w:space="0" w:color="auto"/>
              <w:left w:val="single" w:sz="4" w:space="0" w:color="auto"/>
              <w:bottom w:val="single" w:sz="4" w:space="0" w:color="auto"/>
              <w:right w:val="single" w:sz="4" w:space="0" w:color="auto"/>
            </w:tcBorders>
            <w:hideMark/>
          </w:tcPr>
          <w:p w14:paraId="68B21399" w14:textId="77777777" w:rsidR="00391A77" w:rsidRPr="00391A77" w:rsidRDefault="00391A77" w:rsidP="00391A77">
            <w:pPr>
              <w:jc w:val="both"/>
              <w:rPr>
                <w:sz w:val="20"/>
                <w:szCs w:val="20"/>
              </w:rPr>
            </w:pPr>
            <w:r w:rsidRPr="00391A77">
              <w:rPr>
                <w:sz w:val="20"/>
                <w:szCs w:val="20"/>
              </w:rPr>
              <w:t>Количество социально значимых проектов, заявленных на конкурсы районного, регионального, межрегионального, всероссийского и международного уровней</w:t>
            </w:r>
          </w:p>
        </w:tc>
        <w:tc>
          <w:tcPr>
            <w:tcW w:w="1134" w:type="dxa"/>
            <w:tcBorders>
              <w:top w:val="single" w:sz="4" w:space="0" w:color="auto"/>
              <w:left w:val="single" w:sz="4" w:space="0" w:color="auto"/>
              <w:bottom w:val="single" w:sz="4" w:space="0" w:color="auto"/>
              <w:right w:val="single" w:sz="4" w:space="0" w:color="auto"/>
            </w:tcBorders>
            <w:hideMark/>
          </w:tcPr>
          <w:p w14:paraId="12A6C50D" w14:textId="77777777" w:rsidR="00391A77" w:rsidRPr="00391A77" w:rsidRDefault="00391A77" w:rsidP="00391A77">
            <w:pPr>
              <w:rPr>
                <w:sz w:val="20"/>
                <w:szCs w:val="20"/>
              </w:rPr>
            </w:pPr>
            <w:r w:rsidRPr="00391A77">
              <w:rPr>
                <w:sz w:val="20"/>
                <w:szCs w:val="20"/>
              </w:rPr>
              <w:t>единиц</w:t>
            </w:r>
          </w:p>
        </w:tc>
        <w:tc>
          <w:tcPr>
            <w:tcW w:w="992" w:type="dxa"/>
            <w:tcBorders>
              <w:top w:val="single" w:sz="4" w:space="0" w:color="auto"/>
              <w:left w:val="single" w:sz="4" w:space="0" w:color="auto"/>
              <w:bottom w:val="single" w:sz="4" w:space="0" w:color="auto"/>
              <w:right w:val="single" w:sz="4" w:space="0" w:color="auto"/>
            </w:tcBorders>
            <w:hideMark/>
          </w:tcPr>
          <w:p w14:paraId="22E24FDA" w14:textId="77777777" w:rsidR="00391A77" w:rsidRPr="00391A77" w:rsidRDefault="00391A77" w:rsidP="00391A77">
            <w:pPr>
              <w:jc w:val="center"/>
              <w:rPr>
                <w:sz w:val="20"/>
                <w:szCs w:val="20"/>
              </w:rPr>
            </w:pPr>
            <w:r w:rsidRPr="00391A77">
              <w:rPr>
                <w:sz w:val="20"/>
                <w:szCs w:val="20"/>
              </w:rPr>
              <w:t>8</w:t>
            </w:r>
          </w:p>
        </w:tc>
        <w:tc>
          <w:tcPr>
            <w:tcW w:w="709" w:type="dxa"/>
            <w:tcBorders>
              <w:top w:val="single" w:sz="4" w:space="0" w:color="auto"/>
              <w:left w:val="single" w:sz="4" w:space="0" w:color="auto"/>
              <w:bottom w:val="single" w:sz="4" w:space="0" w:color="auto"/>
              <w:right w:val="single" w:sz="4" w:space="0" w:color="auto"/>
            </w:tcBorders>
            <w:hideMark/>
          </w:tcPr>
          <w:p w14:paraId="5F1E26A6"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hideMark/>
          </w:tcPr>
          <w:p w14:paraId="22BDA0F2" w14:textId="77777777" w:rsidR="00391A77" w:rsidRPr="00391A77" w:rsidRDefault="00391A77" w:rsidP="00391A77">
            <w:pPr>
              <w:jc w:val="center"/>
              <w:rPr>
                <w:sz w:val="20"/>
                <w:szCs w:val="20"/>
              </w:rPr>
            </w:pPr>
            <w:r w:rsidRPr="00391A77">
              <w:rPr>
                <w:sz w:val="20"/>
                <w:szCs w:val="20"/>
              </w:rPr>
              <w:t>10</w:t>
            </w:r>
          </w:p>
        </w:tc>
        <w:tc>
          <w:tcPr>
            <w:tcW w:w="851" w:type="dxa"/>
            <w:tcBorders>
              <w:top w:val="single" w:sz="4" w:space="0" w:color="auto"/>
              <w:left w:val="single" w:sz="4" w:space="0" w:color="auto"/>
              <w:bottom w:val="single" w:sz="4" w:space="0" w:color="auto"/>
              <w:right w:val="single" w:sz="4" w:space="0" w:color="auto"/>
            </w:tcBorders>
            <w:hideMark/>
          </w:tcPr>
          <w:p w14:paraId="5FD43A4E" w14:textId="77777777" w:rsidR="00391A77" w:rsidRPr="00391A77" w:rsidRDefault="00391A77" w:rsidP="00391A77">
            <w:pPr>
              <w:jc w:val="center"/>
              <w:rPr>
                <w:sz w:val="20"/>
                <w:szCs w:val="20"/>
              </w:rPr>
            </w:pPr>
            <w:r w:rsidRPr="00391A77">
              <w:rPr>
                <w:sz w:val="20"/>
                <w:szCs w:val="20"/>
              </w:rPr>
              <w:t>11</w:t>
            </w:r>
          </w:p>
        </w:tc>
        <w:tc>
          <w:tcPr>
            <w:tcW w:w="850" w:type="dxa"/>
            <w:tcBorders>
              <w:top w:val="single" w:sz="4" w:space="0" w:color="auto"/>
              <w:left w:val="single" w:sz="4" w:space="0" w:color="auto"/>
              <w:bottom w:val="single" w:sz="4" w:space="0" w:color="auto"/>
              <w:right w:val="single" w:sz="4" w:space="0" w:color="auto"/>
            </w:tcBorders>
            <w:hideMark/>
          </w:tcPr>
          <w:p w14:paraId="6BCDACBB" w14:textId="77777777" w:rsidR="00391A77" w:rsidRPr="00391A77" w:rsidRDefault="00391A77" w:rsidP="00391A77">
            <w:pPr>
              <w:jc w:val="center"/>
              <w:rPr>
                <w:sz w:val="20"/>
                <w:szCs w:val="20"/>
              </w:rPr>
            </w:pPr>
            <w:r w:rsidRPr="00391A77">
              <w:rPr>
                <w:sz w:val="20"/>
                <w:szCs w:val="20"/>
              </w:rPr>
              <w:t>12</w:t>
            </w:r>
          </w:p>
        </w:tc>
        <w:tc>
          <w:tcPr>
            <w:tcW w:w="851" w:type="dxa"/>
            <w:tcBorders>
              <w:top w:val="single" w:sz="4" w:space="0" w:color="auto"/>
              <w:left w:val="single" w:sz="4" w:space="0" w:color="auto"/>
              <w:bottom w:val="single" w:sz="4" w:space="0" w:color="auto"/>
              <w:right w:val="single" w:sz="4" w:space="0" w:color="auto"/>
            </w:tcBorders>
            <w:hideMark/>
          </w:tcPr>
          <w:p w14:paraId="4C687F70" w14:textId="77777777" w:rsidR="00391A77" w:rsidRPr="00391A77" w:rsidRDefault="00391A77" w:rsidP="00391A77">
            <w:pPr>
              <w:jc w:val="center"/>
              <w:rPr>
                <w:sz w:val="20"/>
                <w:szCs w:val="20"/>
              </w:rPr>
            </w:pPr>
            <w:r w:rsidRPr="00391A77">
              <w:rPr>
                <w:sz w:val="20"/>
                <w:szCs w:val="20"/>
              </w:rPr>
              <w:t>13</w:t>
            </w:r>
          </w:p>
        </w:tc>
        <w:tc>
          <w:tcPr>
            <w:tcW w:w="850" w:type="dxa"/>
            <w:tcBorders>
              <w:top w:val="single" w:sz="4" w:space="0" w:color="auto"/>
              <w:left w:val="single" w:sz="4" w:space="0" w:color="auto"/>
              <w:bottom w:val="single" w:sz="4" w:space="0" w:color="auto"/>
              <w:right w:val="single" w:sz="4" w:space="0" w:color="auto"/>
            </w:tcBorders>
            <w:hideMark/>
          </w:tcPr>
          <w:p w14:paraId="5FEDCF1E" w14:textId="77777777" w:rsidR="00391A77" w:rsidRPr="00391A77" w:rsidRDefault="00391A77" w:rsidP="00391A77">
            <w:pPr>
              <w:jc w:val="center"/>
              <w:rPr>
                <w:sz w:val="20"/>
                <w:szCs w:val="20"/>
              </w:rPr>
            </w:pPr>
            <w:r w:rsidRPr="00391A77">
              <w:rPr>
                <w:sz w:val="20"/>
                <w:szCs w:val="20"/>
              </w:rPr>
              <w:t>14</w:t>
            </w:r>
          </w:p>
        </w:tc>
        <w:tc>
          <w:tcPr>
            <w:tcW w:w="851" w:type="dxa"/>
            <w:tcBorders>
              <w:top w:val="single" w:sz="4" w:space="0" w:color="auto"/>
              <w:left w:val="single" w:sz="4" w:space="0" w:color="auto"/>
              <w:bottom w:val="single" w:sz="4" w:space="0" w:color="auto"/>
              <w:right w:val="single" w:sz="4" w:space="0" w:color="auto"/>
            </w:tcBorders>
            <w:hideMark/>
          </w:tcPr>
          <w:p w14:paraId="412F8D29" w14:textId="77777777" w:rsidR="00391A77" w:rsidRPr="00391A77" w:rsidRDefault="00391A77" w:rsidP="00391A77">
            <w:pPr>
              <w:jc w:val="center"/>
              <w:rPr>
                <w:sz w:val="20"/>
                <w:szCs w:val="20"/>
              </w:rPr>
            </w:pPr>
            <w:r w:rsidRPr="00391A77">
              <w:rPr>
                <w:sz w:val="20"/>
                <w:szCs w:val="20"/>
              </w:rPr>
              <w:t>15</w:t>
            </w:r>
          </w:p>
        </w:tc>
        <w:tc>
          <w:tcPr>
            <w:tcW w:w="1702" w:type="dxa"/>
            <w:tcBorders>
              <w:top w:val="single" w:sz="4" w:space="0" w:color="auto"/>
              <w:left w:val="single" w:sz="4" w:space="0" w:color="auto"/>
              <w:bottom w:val="single" w:sz="4" w:space="0" w:color="auto"/>
              <w:right w:val="single" w:sz="4" w:space="0" w:color="auto"/>
            </w:tcBorders>
            <w:hideMark/>
          </w:tcPr>
          <w:p w14:paraId="584740E0" w14:textId="45109D85" w:rsidR="00391A77" w:rsidRPr="00391A77" w:rsidRDefault="00D94A0E" w:rsidP="00391A77">
            <w:pPr>
              <w:rPr>
                <w:sz w:val="20"/>
                <w:szCs w:val="20"/>
              </w:rPr>
            </w:pPr>
            <w:r>
              <w:rPr>
                <w:sz w:val="20"/>
                <w:szCs w:val="20"/>
              </w:rPr>
              <w:t>распоряжение П</w:t>
            </w:r>
            <w:r w:rsidR="00391A77" w:rsidRPr="00391A77">
              <w:rPr>
                <w:sz w:val="20"/>
                <w:szCs w:val="20"/>
              </w:rPr>
              <w:t xml:space="preserve">ервого заместителя </w:t>
            </w:r>
            <w:r w:rsidR="00BA15A5" w:rsidRPr="00391A77">
              <w:rPr>
                <w:sz w:val="20"/>
                <w:szCs w:val="20"/>
              </w:rPr>
              <w:t>Губернатора Ханты</w:t>
            </w:r>
            <w:r w:rsidR="00391A77" w:rsidRPr="00391A77">
              <w:rPr>
                <w:sz w:val="20"/>
                <w:szCs w:val="20"/>
              </w:rPr>
              <w:t xml:space="preserve">-Мансийского автономного округа – Югры от 25 апреля 2023 года 199-р «Перечень показателей эффективности реализации молодежной политики в муниципальных </w:t>
            </w:r>
            <w:r w:rsidR="00BA15A5" w:rsidRPr="00391A77">
              <w:rPr>
                <w:sz w:val="20"/>
                <w:szCs w:val="20"/>
              </w:rPr>
              <w:t>образованиях Ханты</w:t>
            </w:r>
            <w:r w:rsidR="00391A77" w:rsidRPr="00391A77">
              <w:rPr>
                <w:sz w:val="20"/>
                <w:szCs w:val="20"/>
              </w:rPr>
              <w:t>-Мансийского автономного округа – Югры»</w:t>
            </w:r>
          </w:p>
        </w:tc>
        <w:tc>
          <w:tcPr>
            <w:tcW w:w="1134" w:type="dxa"/>
            <w:tcBorders>
              <w:top w:val="single" w:sz="4" w:space="0" w:color="auto"/>
              <w:left w:val="single" w:sz="4" w:space="0" w:color="auto"/>
              <w:bottom w:val="single" w:sz="4" w:space="0" w:color="auto"/>
              <w:right w:val="single" w:sz="4" w:space="0" w:color="auto"/>
            </w:tcBorders>
            <w:hideMark/>
          </w:tcPr>
          <w:p w14:paraId="4090A931" w14:textId="4F38025B" w:rsidR="00391A77" w:rsidRPr="00391A77" w:rsidRDefault="00806D3F" w:rsidP="00CE764F">
            <w:pPr>
              <w:ind w:right="-102" w:hanging="101"/>
              <w:rPr>
                <w:sz w:val="20"/>
                <w:szCs w:val="20"/>
              </w:rPr>
            </w:pPr>
            <w:r>
              <w:rPr>
                <w:sz w:val="20"/>
                <w:szCs w:val="20"/>
              </w:rPr>
              <w:t>Управление</w:t>
            </w:r>
          </w:p>
        </w:tc>
        <w:tc>
          <w:tcPr>
            <w:tcW w:w="1560" w:type="dxa"/>
            <w:tcBorders>
              <w:top w:val="single" w:sz="4" w:space="0" w:color="auto"/>
              <w:left w:val="single" w:sz="4" w:space="0" w:color="auto"/>
              <w:bottom w:val="single" w:sz="4" w:space="0" w:color="auto"/>
              <w:right w:val="single" w:sz="4" w:space="0" w:color="auto"/>
            </w:tcBorders>
            <w:hideMark/>
          </w:tcPr>
          <w:p w14:paraId="08B79226" w14:textId="77777777" w:rsidR="00391A77" w:rsidRPr="00391A77" w:rsidRDefault="00391A77" w:rsidP="00391A77">
            <w:pPr>
              <w:jc w:val="center"/>
              <w:rPr>
                <w:sz w:val="20"/>
                <w:szCs w:val="20"/>
              </w:rPr>
            </w:pPr>
            <w:r w:rsidRPr="00391A77">
              <w:rPr>
                <w:sz w:val="20"/>
                <w:szCs w:val="20"/>
              </w:rPr>
              <w:t>-</w:t>
            </w:r>
          </w:p>
        </w:tc>
      </w:tr>
      <w:tr w:rsidR="00391A77" w:rsidRPr="00391A77" w14:paraId="602096ED"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hideMark/>
          </w:tcPr>
          <w:p w14:paraId="780C1632" w14:textId="77777777" w:rsidR="00391A77" w:rsidRPr="00391A77" w:rsidRDefault="00391A77" w:rsidP="00391A77">
            <w:pPr>
              <w:jc w:val="center"/>
              <w:rPr>
                <w:sz w:val="20"/>
                <w:szCs w:val="20"/>
              </w:rPr>
            </w:pPr>
            <w:r w:rsidRPr="00391A77">
              <w:rPr>
                <w:sz w:val="20"/>
                <w:szCs w:val="20"/>
              </w:rPr>
              <w:t>9.</w:t>
            </w:r>
          </w:p>
        </w:tc>
        <w:tc>
          <w:tcPr>
            <w:tcW w:w="2128" w:type="dxa"/>
            <w:tcBorders>
              <w:top w:val="single" w:sz="4" w:space="0" w:color="auto"/>
              <w:left w:val="single" w:sz="4" w:space="0" w:color="auto"/>
              <w:bottom w:val="single" w:sz="4" w:space="0" w:color="auto"/>
              <w:right w:val="single" w:sz="4" w:space="0" w:color="auto"/>
            </w:tcBorders>
          </w:tcPr>
          <w:p w14:paraId="02BC80A4" w14:textId="77777777" w:rsidR="00391A77" w:rsidRPr="00391A77" w:rsidRDefault="00391A77" w:rsidP="00391A77">
            <w:pPr>
              <w:jc w:val="both"/>
              <w:rPr>
                <w:sz w:val="20"/>
                <w:szCs w:val="20"/>
              </w:rPr>
            </w:pPr>
            <w:r w:rsidRPr="00391A77">
              <w:rPr>
                <w:sz w:val="20"/>
                <w:szCs w:val="20"/>
              </w:rPr>
              <w:t>Численность несовершеннолетних, трудоустроенных за счет создания временных рабочих мест</w:t>
            </w:r>
          </w:p>
          <w:p w14:paraId="149FCC74" w14:textId="77777777" w:rsidR="00391A77" w:rsidRPr="00391A77" w:rsidRDefault="00391A77" w:rsidP="00391A77">
            <w:pPr>
              <w:jc w:val="both"/>
              <w:rPr>
                <w:sz w:val="20"/>
                <w:szCs w:val="20"/>
              </w:rPr>
            </w:pPr>
          </w:p>
          <w:p w14:paraId="51732C73" w14:textId="77777777" w:rsidR="00391A77" w:rsidRPr="00391A77" w:rsidRDefault="00391A77" w:rsidP="00391A77">
            <w:pPr>
              <w:jc w:val="both"/>
              <w:rPr>
                <w:sz w:val="20"/>
                <w:szCs w:val="20"/>
              </w:rPr>
            </w:pPr>
          </w:p>
        </w:tc>
        <w:tc>
          <w:tcPr>
            <w:tcW w:w="1134" w:type="dxa"/>
            <w:tcBorders>
              <w:top w:val="single" w:sz="4" w:space="0" w:color="auto"/>
              <w:left w:val="single" w:sz="4" w:space="0" w:color="auto"/>
              <w:bottom w:val="single" w:sz="4" w:space="0" w:color="auto"/>
              <w:right w:val="single" w:sz="4" w:space="0" w:color="auto"/>
            </w:tcBorders>
            <w:hideMark/>
          </w:tcPr>
          <w:p w14:paraId="4A7D0BFF" w14:textId="77777777" w:rsidR="00391A77" w:rsidRPr="00391A77" w:rsidRDefault="00391A77" w:rsidP="00391A77">
            <w:pPr>
              <w:jc w:val="center"/>
              <w:rPr>
                <w:sz w:val="20"/>
                <w:szCs w:val="20"/>
              </w:rPr>
            </w:pPr>
            <w:r w:rsidRPr="00391A77">
              <w:rPr>
                <w:sz w:val="20"/>
                <w:szCs w:val="20"/>
              </w:rPr>
              <w:t>человек</w:t>
            </w:r>
          </w:p>
        </w:tc>
        <w:tc>
          <w:tcPr>
            <w:tcW w:w="992" w:type="dxa"/>
            <w:tcBorders>
              <w:top w:val="single" w:sz="4" w:space="0" w:color="auto"/>
              <w:left w:val="single" w:sz="4" w:space="0" w:color="auto"/>
              <w:bottom w:val="single" w:sz="4" w:space="0" w:color="auto"/>
              <w:right w:val="single" w:sz="4" w:space="0" w:color="auto"/>
            </w:tcBorders>
            <w:hideMark/>
          </w:tcPr>
          <w:p w14:paraId="3A4215C5" w14:textId="77777777" w:rsidR="00391A77" w:rsidRPr="00391A77" w:rsidRDefault="00391A77" w:rsidP="00391A77">
            <w:pPr>
              <w:jc w:val="center"/>
              <w:rPr>
                <w:sz w:val="20"/>
                <w:szCs w:val="20"/>
              </w:rPr>
            </w:pPr>
            <w:r w:rsidRPr="00391A77">
              <w:rPr>
                <w:sz w:val="20"/>
                <w:szCs w:val="20"/>
              </w:rPr>
              <w:t>445</w:t>
            </w:r>
          </w:p>
        </w:tc>
        <w:tc>
          <w:tcPr>
            <w:tcW w:w="709" w:type="dxa"/>
            <w:tcBorders>
              <w:top w:val="single" w:sz="4" w:space="0" w:color="auto"/>
              <w:left w:val="single" w:sz="4" w:space="0" w:color="auto"/>
              <w:bottom w:val="single" w:sz="4" w:space="0" w:color="auto"/>
              <w:right w:val="single" w:sz="4" w:space="0" w:color="auto"/>
            </w:tcBorders>
            <w:hideMark/>
          </w:tcPr>
          <w:p w14:paraId="144A0222"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hideMark/>
          </w:tcPr>
          <w:p w14:paraId="7640847A" w14:textId="77777777" w:rsidR="00391A77" w:rsidRPr="00391A77" w:rsidRDefault="00391A77" w:rsidP="00391A77">
            <w:pPr>
              <w:jc w:val="center"/>
              <w:rPr>
                <w:sz w:val="20"/>
                <w:szCs w:val="20"/>
              </w:rPr>
            </w:pPr>
            <w:r w:rsidRPr="00391A77">
              <w:rPr>
                <w:sz w:val="20"/>
                <w:szCs w:val="20"/>
              </w:rPr>
              <w:t>450</w:t>
            </w:r>
          </w:p>
        </w:tc>
        <w:tc>
          <w:tcPr>
            <w:tcW w:w="851" w:type="dxa"/>
            <w:tcBorders>
              <w:top w:val="single" w:sz="4" w:space="0" w:color="auto"/>
              <w:left w:val="single" w:sz="4" w:space="0" w:color="auto"/>
              <w:bottom w:val="single" w:sz="4" w:space="0" w:color="auto"/>
              <w:right w:val="single" w:sz="4" w:space="0" w:color="auto"/>
            </w:tcBorders>
            <w:hideMark/>
          </w:tcPr>
          <w:p w14:paraId="24272A04" w14:textId="77777777" w:rsidR="00391A77" w:rsidRPr="00391A77" w:rsidRDefault="00391A77" w:rsidP="00391A77">
            <w:pPr>
              <w:jc w:val="center"/>
              <w:rPr>
                <w:sz w:val="20"/>
                <w:szCs w:val="20"/>
              </w:rPr>
            </w:pPr>
            <w:r w:rsidRPr="00391A77">
              <w:rPr>
                <w:sz w:val="20"/>
                <w:szCs w:val="20"/>
              </w:rPr>
              <w:t>450</w:t>
            </w:r>
          </w:p>
        </w:tc>
        <w:tc>
          <w:tcPr>
            <w:tcW w:w="850" w:type="dxa"/>
            <w:tcBorders>
              <w:top w:val="single" w:sz="4" w:space="0" w:color="auto"/>
              <w:left w:val="single" w:sz="4" w:space="0" w:color="auto"/>
              <w:bottom w:val="single" w:sz="4" w:space="0" w:color="auto"/>
              <w:right w:val="single" w:sz="4" w:space="0" w:color="auto"/>
            </w:tcBorders>
            <w:hideMark/>
          </w:tcPr>
          <w:p w14:paraId="0D83B24C" w14:textId="77777777" w:rsidR="00391A77" w:rsidRPr="00391A77" w:rsidRDefault="00391A77" w:rsidP="00391A77">
            <w:pPr>
              <w:jc w:val="center"/>
              <w:rPr>
                <w:sz w:val="20"/>
                <w:szCs w:val="20"/>
              </w:rPr>
            </w:pPr>
            <w:r w:rsidRPr="00391A77">
              <w:rPr>
                <w:sz w:val="20"/>
                <w:szCs w:val="20"/>
              </w:rPr>
              <w:t>450</w:t>
            </w:r>
          </w:p>
        </w:tc>
        <w:tc>
          <w:tcPr>
            <w:tcW w:w="851" w:type="dxa"/>
            <w:tcBorders>
              <w:top w:val="single" w:sz="4" w:space="0" w:color="auto"/>
              <w:left w:val="single" w:sz="4" w:space="0" w:color="auto"/>
              <w:bottom w:val="single" w:sz="4" w:space="0" w:color="auto"/>
              <w:right w:val="single" w:sz="4" w:space="0" w:color="auto"/>
            </w:tcBorders>
            <w:hideMark/>
          </w:tcPr>
          <w:p w14:paraId="105BD518" w14:textId="77777777" w:rsidR="00391A77" w:rsidRPr="00391A77" w:rsidRDefault="00391A77" w:rsidP="00391A77">
            <w:pPr>
              <w:jc w:val="center"/>
              <w:rPr>
                <w:sz w:val="20"/>
                <w:szCs w:val="20"/>
              </w:rPr>
            </w:pPr>
            <w:r w:rsidRPr="00391A77">
              <w:rPr>
                <w:sz w:val="20"/>
                <w:szCs w:val="20"/>
              </w:rPr>
              <w:t>4540</w:t>
            </w:r>
          </w:p>
        </w:tc>
        <w:tc>
          <w:tcPr>
            <w:tcW w:w="850" w:type="dxa"/>
            <w:tcBorders>
              <w:top w:val="single" w:sz="4" w:space="0" w:color="auto"/>
              <w:left w:val="single" w:sz="4" w:space="0" w:color="auto"/>
              <w:bottom w:val="single" w:sz="4" w:space="0" w:color="auto"/>
              <w:right w:val="single" w:sz="4" w:space="0" w:color="auto"/>
            </w:tcBorders>
            <w:hideMark/>
          </w:tcPr>
          <w:p w14:paraId="2E0AB823" w14:textId="77777777" w:rsidR="00391A77" w:rsidRPr="00391A77" w:rsidRDefault="00391A77" w:rsidP="00391A77">
            <w:pPr>
              <w:rPr>
                <w:sz w:val="20"/>
                <w:szCs w:val="20"/>
              </w:rPr>
            </w:pPr>
            <w:r w:rsidRPr="00391A77">
              <w:rPr>
                <w:sz w:val="20"/>
                <w:szCs w:val="20"/>
              </w:rPr>
              <w:t>450</w:t>
            </w:r>
          </w:p>
        </w:tc>
        <w:tc>
          <w:tcPr>
            <w:tcW w:w="851" w:type="dxa"/>
            <w:tcBorders>
              <w:top w:val="single" w:sz="4" w:space="0" w:color="auto"/>
              <w:left w:val="single" w:sz="4" w:space="0" w:color="auto"/>
              <w:bottom w:val="single" w:sz="4" w:space="0" w:color="auto"/>
              <w:right w:val="single" w:sz="4" w:space="0" w:color="auto"/>
            </w:tcBorders>
          </w:tcPr>
          <w:p w14:paraId="6C46D5F4" w14:textId="77777777" w:rsidR="00391A77" w:rsidRPr="00391A77" w:rsidRDefault="00391A77" w:rsidP="00391A77">
            <w:pPr>
              <w:jc w:val="center"/>
              <w:rPr>
                <w:sz w:val="20"/>
                <w:szCs w:val="20"/>
              </w:rPr>
            </w:pPr>
            <w:r w:rsidRPr="00391A77">
              <w:rPr>
                <w:sz w:val="20"/>
                <w:szCs w:val="20"/>
              </w:rPr>
              <w:t>450</w:t>
            </w:r>
          </w:p>
          <w:p w14:paraId="748AD72A" w14:textId="77777777" w:rsidR="00391A77" w:rsidRPr="00391A77" w:rsidRDefault="00391A77" w:rsidP="00391A77">
            <w:pPr>
              <w:jc w:val="center"/>
              <w:rPr>
                <w:sz w:val="20"/>
                <w:szCs w:val="20"/>
              </w:rPr>
            </w:pPr>
          </w:p>
        </w:tc>
        <w:tc>
          <w:tcPr>
            <w:tcW w:w="1702" w:type="dxa"/>
            <w:tcBorders>
              <w:top w:val="single" w:sz="4" w:space="0" w:color="auto"/>
              <w:left w:val="single" w:sz="4" w:space="0" w:color="auto"/>
              <w:bottom w:val="single" w:sz="4" w:space="0" w:color="auto"/>
              <w:right w:val="single" w:sz="4" w:space="0" w:color="auto"/>
            </w:tcBorders>
            <w:hideMark/>
          </w:tcPr>
          <w:p w14:paraId="0D6D6B42" w14:textId="77777777" w:rsidR="00391A77" w:rsidRPr="00391A77" w:rsidRDefault="00391A77" w:rsidP="00391A77">
            <w:pPr>
              <w:jc w:val="both"/>
              <w:rPr>
                <w:sz w:val="20"/>
                <w:szCs w:val="20"/>
              </w:rPr>
            </w:pPr>
            <w:r w:rsidRPr="00391A77">
              <w:rPr>
                <w:sz w:val="20"/>
                <w:szCs w:val="20"/>
              </w:rPr>
              <w:t>постановление Правительства Ханты-Мансийского автономного округа ‒ Югры от 10.11.2023 № 552-п</w:t>
            </w:r>
          </w:p>
          <w:p w14:paraId="39B88656" w14:textId="77777777" w:rsidR="00391A77" w:rsidRPr="00391A77" w:rsidRDefault="00391A77" w:rsidP="00391A77">
            <w:pPr>
              <w:widowControl w:val="0"/>
              <w:autoSpaceDE w:val="0"/>
              <w:autoSpaceDN w:val="0"/>
              <w:jc w:val="both"/>
              <w:rPr>
                <w:sz w:val="20"/>
                <w:szCs w:val="20"/>
              </w:rPr>
            </w:pPr>
            <w:r w:rsidRPr="00391A77">
              <w:rPr>
                <w:sz w:val="20"/>
                <w:szCs w:val="20"/>
              </w:rPr>
              <w:t>«О государственной программе Ханты-Мансийского автономного округа ‒ Югры «Поддержка занятости населения»</w:t>
            </w:r>
          </w:p>
        </w:tc>
        <w:tc>
          <w:tcPr>
            <w:tcW w:w="1134" w:type="dxa"/>
            <w:tcBorders>
              <w:top w:val="single" w:sz="4" w:space="0" w:color="auto"/>
              <w:left w:val="single" w:sz="4" w:space="0" w:color="auto"/>
              <w:bottom w:val="single" w:sz="4" w:space="0" w:color="auto"/>
              <w:right w:val="single" w:sz="4" w:space="0" w:color="auto"/>
            </w:tcBorders>
            <w:hideMark/>
          </w:tcPr>
          <w:p w14:paraId="77067664" w14:textId="7D0EFED2" w:rsidR="00391A77" w:rsidRPr="00391A77" w:rsidRDefault="00806D3F" w:rsidP="00806D3F">
            <w:pPr>
              <w:ind w:left="-103" w:right="-392"/>
              <w:rPr>
                <w:sz w:val="20"/>
                <w:szCs w:val="20"/>
              </w:rPr>
            </w:pPr>
            <w:r>
              <w:rPr>
                <w:sz w:val="20"/>
                <w:szCs w:val="20"/>
              </w:rPr>
              <w:t>Управление</w:t>
            </w:r>
          </w:p>
        </w:tc>
        <w:tc>
          <w:tcPr>
            <w:tcW w:w="1560" w:type="dxa"/>
            <w:tcBorders>
              <w:top w:val="single" w:sz="4" w:space="0" w:color="auto"/>
              <w:left w:val="single" w:sz="4" w:space="0" w:color="auto"/>
              <w:bottom w:val="single" w:sz="4" w:space="0" w:color="auto"/>
              <w:right w:val="single" w:sz="4" w:space="0" w:color="auto"/>
            </w:tcBorders>
            <w:hideMark/>
          </w:tcPr>
          <w:p w14:paraId="4DF8E2C6" w14:textId="77777777" w:rsidR="00391A77" w:rsidRPr="00391A77" w:rsidRDefault="00391A77" w:rsidP="00391A77">
            <w:pPr>
              <w:jc w:val="center"/>
              <w:rPr>
                <w:sz w:val="20"/>
                <w:szCs w:val="20"/>
              </w:rPr>
            </w:pPr>
            <w:r w:rsidRPr="00391A77">
              <w:rPr>
                <w:sz w:val="20"/>
                <w:szCs w:val="20"/>
              </w:rPr>
              <w:t>-</w:t>
            </w:r>
          </w:p>
        </w:tc>
      </w:tr>
      <w:tr w:rsidR="00391A77" w:rsidRPr="00391A77" w14:paraId="1DECA074" w14:textId="77777777" w:rsidTr="00CE764F">
        <w:trPr>
          <w:gridAfter w:val="1"/>
          <w:wAfter w:w="316" w:type="dxa"/>
          <w:trHeight w:val="372"/>
        </w:trPr>
        <w:tc>
          <w:tcPr>
            <w:tcW w:w="15030" w:type="dxa"/>
            <w:gridSpan w:val="15"/>
            <w:tcBorders>
              <w:top w:val="single" w:sz="4" w:space="0" w:color="auto"/>
              <w:left w:val="single" w:sz="4" w:space="0" w:color="auto"/>
              <w:bottom w:val="single" w:sz="4" w:space="0" w:color="auto"/>
              <w:right w:val="single" w:sz="4" w:space="0" w:color="auto"/>
            </w:tcBorders>
            <w:vAlign w:val="center"/>
            <w:hideMark/>
          </w:tcPr>
          <w:p w14:paraId="5D4AE97F" w14:textId="77777777" w:rsidR="00391A77" w:rsidRPr="00391A77" w:rsidRDefault="00391A77" w:rsidP="00806D3F">
            <w:pPr>
              <w:ind w:left="-103" w:right="-392"/>
              <w:jc w:val="center"/>
              <w:rPr>
                <w:sz w:val="20"/>
                <w:szCs w:val="20"/>
              </w:rPr>
            </w:pPr>
            <w:r w:rsidRPr="00391A77">
              <w:rPr>
                <w:sz w:val="20"/>
                <w:szCs w:val="20"/>
              </w:rPr>
              <w:t>Цель 2. Развитие системы военно-патриотического воспитания детей и молодежи</w:t>
            </w:r>
          </w:p>
        </w:tc>
      </w:tr>
      <w:tr w:rsidR="00391A77" w:rsidRPr="00391A77" w14:paraId="065082E4" w14:textId="77777777" w:rsidTr="00CE764F">
        <w:trPr>
          <w:gridAfter w:val="2"/>
          <w:wAfter w:w="324" w:type="dxa"/>
          <w:trHeight w:val="372"/>
        </w:trPr>
        <w:tc>
          <w:tcPr>
            <w:tcW w:w="560" w:type="dxa"/>
            <w:tcBorders>
              <w:top w:val="single" w:sz="4" w:space="0" w:color="auto"/>
              <w:left w:val="single" w:sz="4" w:space="0" w:color="auto"/>
              <w:bottom w:val="single" w:sz="4" w:space="0" w:color="auto"/>
              <w:right w:val="single" w:sz="4" w:space="0" w:color="auto"/>
            </w:tcBorders>
            <w:hideMark/>
          </w:tcPr>
          <w:p w14:paraId="19D44A86" w14:textId="77777777" w:rsidR="00391A77" w:rsidRPr="00391A77" w:rsidRDefault="00391A77" w:rsidP="00391A77">
            <w:pPr>
              <w:jc w:val="center"/>
              <w:rPr>
                <w:sz w:val="20"/>
                <w:szCs w:val="20"/>
              </w:rPr>
            </w:pPr>
            <w:r w:rsidRPr="00391A77">
              <w:rPr>
                <w:sz w:val="20"/>
                <w:szCs w:val="20"/>
              </w:rPr>
              <w:t>1.</w:t>
            </w:r>
          </w:p>
        </w:tc>
        <w:tc>
          <w:tcPr>
            <w:tcW w:w="2128" w:type="dxa"/>
            <w:tcBorders>
              <w:top w:val="single" w:sz="4" w:space="0" w:color="auto"/>
              <w:left w:val="single" w:sz="4" w:space="0" w:color="auto"/>
              <w:bottom w:val="single" w:sz="4" w:space="0" w:color="auto"/>
              <w:right w:val="single" w:sz="4" w:space="0" w:color="auto"/>
            </w:tcBorders>
            <w:hideMark/>
          </w:tcPr>
          <w:p w14:paraId="003BBBFE" w14:textId="77777777" w:rsidR="00391A77" w:rsidRPr="00391A77" w:rsidRDefault="00391A77" w:rsidP="00391A77">
            <w:pPr>
              <w:jc w:val="both"/>
              <w:rPr>
                <w:sz w:val="20"/>
                <w:szCs w:val="20"/>
              </w:rPr>
            </w:pPr>
            <w:r w:rsidRPr="00391A77">
              <w:rPr>
                <w:sz w:val="20"/>
                <w:szCs w:val="20"/>
              </w:rPr>
              <w:t>Доля молодежи в возрасте от 14 до 35 лет, участвующей в мероприятиях, проектах и программах по военно-патриотическому воспитанию</w:t>
            </w:r>
          </w:p>
        </w:tc>
        <w:tc>
          <w:tcPr>
            <w:tcW w:w="1134" w:type="dxa"/>
            <w:tcBorders>
              <w:top w:val="single" w:sz="4" w:space="0" w:color="auto"/>
              <w:left w:val="single" w:sz="4" w:space="0" w:color="auto"/>
              <w:bottom w:val="single" w:sz="4" w:space="0" w:color="auto"/>
              <w:right w:val="single" w:sz="4" w:space="0" w:color="auto"/>
            </w:tcBorders>
            <w:hideMark/>
          </w:tcPr>
          <w:p w14:paraId="0EA7B36D" w14:textId="77777777" w:rsidR="00391A77" w:rsidRPr="00391A77" w:rsidRDefault="00391A77" w:rsidP="00391A77">
            <w:pPr>
              <w:rPr>
                <w:sz w:val="20"/>
                <w:szCs w:val="20"/>
              </w:rPr>
            </w:pPr>
            <w:r w:rsidRPr="00391A77">
              <w:rPr>
                <w:sz w:val="20"/>
                <w:szCs w:val="20"/>
              </w:rPr>
              <w:t xml:space="preserve">Процент </w:t>
            </w:r>
          </w:p>
        </w:tc>
        <w:tc>
          <w:tcPr>
            <w:tcW w:w="992" w:type="dxa"/>
            <w:tcBorders>
              <w:top w:val="single" w:sz="4" w:space="0" w:color="auto"/>
              <w:left w:val="single" w:sz="4" w:space="0" w:color="auto"/>
              <w:bottom w:val="single" w:sz="4" w:space="0" w:color="auto"/>
              <w:right w:val="single" w:sz="4" w:space="0" w:color="auto"/>
            </w:tcBorders>
            <w:hideMark/>
          </w:tcPr>
          <w:p w14:paraId="529B2042" w14:textId="77777777" w:rsidR="00391A77" w:rsidRPr="00391A77" w:rsidRDefault="00391A77" w:rsidP="00391A77">
            <w:pPr>
              <w:jc w:val="center"/>
              <w:rPr>
                <w:sz w:val="20"/>
                <w:szCs w:val="20"/>
              </w:rPr>
            </w:pPr>
            <w:r w:rsidRPr="00391A77">
              <w:rPr>
                <w:sz w:val="20"/>
                <w:szCs w:val="20"/>
              </w:rPr>
              <w:t>45,0</w:t>
            </w:r>
          </w:p>
        </w:tc>
        <w:tc>
          <w:tcPr>
            <w:tcW w:w="709" w:type="dxa"/>
            <w:tcBorders>
              <w:top w:val="single" w:sz="4" w:space="0" w:color="auto"/>
              <w:left w:val="single" w:sz="4" w:space="0" w:color="auto"/>
              <w:bottom w:val="single" w:sz="4" w:space="0" w:color="auto"/>
              <w:right w:val="single" w:sz="4" w:space="0" w:color="auto"/>
            </w:tcBorders>
            <w:hideMark/>
          </w:tcPr>
          <w:p w14:paraId="24316D02" w14:textId="77777777" w:rsidR="00391A77" w:rsidRPr="00391A77" w:rsidRDefault="00391A77" w:rsidP="00391A77">
            <w:pPr>
              <w:jc w:val="center"/>
              <w:rPr>
                <w:sz w:val="20"/>
                <w:szCs w:val="20"/>
              </w:rPr>
            </w:pPr>
            <w:r w:rsidRPr="00391A77">
              <w:rPr>
                <w:sz w:val="20"/>
                <w:szCs w:val="20"/>
              </w:rPr>
              <w:t>2024</w:t>
            </w:r>
          </w:p>
        </w:tc>
        <w:tc>
          <w:tcPr>
            <w:tcW w:w="850" w:type="dxa"/>
            <w:tcBorders>
              <w:top w:val="single" w:sz="4" w:space="0" w:color="auto"/>
              <w:left w:val="single" w:sz="4" w:space="0" w:color="auto"/>
              <w:bottom w:val="single" w:sz="4" w:space="0" w:color="auto"/>
              <w:right w:val="single" w:sz="4" w:space="0" w:color="auto"/>
            </w:tcBorders>
            <w:hideMark/>
          </w:tcPr>
          <w:p w14:paraId="172FBA66" w14:textId="77777777" w:rsidR="00391A77" w:rsidRPr="00391A77" w:rsidRDefault="00391A77" w:rsidP="00391A77">
            <w:pPr>
              <w:jc w:val="center"/>
              <w:rPr>
                <w:sz w:val="20"/>
                <w:szCs w:val="20"/>
              </w:rPr>
            </w:pPr>
            <w:r w:rsidRPr="00391A77">
              <w:rPr>
                <w:sz w:val="20"/>
                <w:szCs w:val="20"/>
              </w:rPr>
              <w:t>50,0</w:t>
            </w:r>
          </w:p>
        </w:tc>
        <w:tc>
          <w:tcPr>
            <w:tcW w:w="851" w:type="dxa"/>
            <w:tcBorders>
              <w:top w:val="single" w:sz="4" w:space="0" w:color="auto"/>
              <w:left w:val="single" w:sz="4" w:space="0" w:color="auto"/>
              <w:bottom w:val="single" w:sz="4" w:space="0" w:color="auto"/>
              <w:right w:val="single" w:sz="4" w:space="0" w:color="auto"/>
            </w:tcBorders>
            <w:hideMark/>
          </w:tcPr>
          <w:p w14:paraId="1D0E9846" w14:textId="77777777" w:rsidR="00391A77" w:rsidRPr="00391A77" w:rsidRDefault="00391A77" w:rsidP="00391A77">
            <w:pPr>
              <w:jc w:val="center"/>
              <w:rPr>
                <w:sz w:val="20"/>
                <w:szCs w:val="20"/>
              </w:rPr>
            </w:pPr>
            <w:r w:rsidRPr="00391A77">
              <w:rPr>
                <w:sz w:val="20"/>
                <w:szCs w:val="20"/>
              </w:rPr>
              <w:t>55,0</w:t>
            </w:r>
          </w:p>
        </w:tc>
        <w:tc>
          <w:tcPr>
            <w:tcW w:w="850" w:type="dxa"/>
            <w:tcBorders>
              <w:top w:val="single" w:sz="4" w:space="0" w:color="auto"/>
              <w:left w:val="single" w:sz="4" w:space="0" w:color="auto"/>
              <w:bottom w:val="single" w:sz="4" w:space="0" w:color="auto"/>
              <w:right w:val="single" w:sz="4" w:space="0" w:color="auto"/>
            </w:tcBorders>
            <w:hideMark/>
          </w:tcPr>
          <w:p w14:paraId="53F47844" w14:textId="77777777" w:rsidR="00391A77" w:rsidRPr="00391A77" w:rsidRDefault="00391A77" w:rsidP="00391A77">
            <w:pPr>
              <w:jc w:val="center"/>
              <w:rPr>
                <w:sz w:val="20"/>
                <w:szCs w:val="20"/>
              </w:rPr>
            </w:pPr>
            <w:r w:rsidRPr="00391A77">
              <w:rPr>
                <w:sz w:val="20"/>
                <w:szCs w:val="20"/>
              </w:rPr>
              <w:t>60,0</w:t>
            </w:r>
          </w:p>
        </w:tc>
        <w:tc>
          <w:tcPr>
            <w:tcW w:w="851" w:type="dxa"/>
            <w:tcBorders>
              <w:top w:val="single" w:sz="4" w:space="0" w:color="auto"/>
              <w:left w:val="single" w:sz="4" w:space="0" w:color="auto"/>
              <w:bottom w:val="single" w:sz="4" w:space="0" w:color="auto"/>
              <w:right w:val="single" w:sz="4" w:space="0" w:color="auto"/>
            </w:tcBorders>
            <w:hideMark/>
          </w:tcPr>
          <w:p w14:paraId="64B6A370" w14:textId="77777777" w:rsidR="00391A77" w:rsidRPr="00391A77" w:rsidRDefault="00391A77" w:rsidP="00391A77">
            <w:pPr>
              <w:jc w:val="center"/>
              <w:rPr>
                <w:sz w:val="20"/>
                <w:szCs w:val="20"/>
              </w:rPr>
            </w:pPr>
            <w:r w:rsidRPr="00391A77">
              <w:rPr>
                <w:sz w:val="20"/>
                <w:szCs w:val="20"/>
              </w:rPr>
              <w:t>65,0</w:t>
            </w:r>
          </w:p>
        </w:tc>
        <w:tc>
          <w:tcPr>
            <w:tcW w:w="850" w:type="dxa"/>
            <w:tcBorders>
              <w:top w:val="single" w:sz="4" w:space="0" w:color="auto"/>
              <w:left w:val="single" w:sz="4" w:space="0" w:color="auto"/>
              <w:bottom w:val="single" w:sz="4" w:space="0" w:color="auto"/>
              <w:right w:val="single" w:sz="4" w:space="0" w:color="auto"/>
            </w:tcBorders>
            <w:hideMark/>
          </w:tcPr>
          <w:p w14:paraId="4DA8FE9E" w14:textId="77777777" w:rsidR="00391A77" w:rsidRPr="00391A77" w:rsidRDefault="00391A77" w:rsidP="00391A77">
            <w:pPr>
              <w:jc w:val="center"/>
              <w:rPr>
                <w:sz w:val="20"/>
                <w:szCs w:val="20"/>
              </w:rPr>
            </w:pPr>
            <w:r w:rsidRPr="00391A77">
              <w:rPr>
                <w:sz w:val="20"/>
                <w:szCs w:val="20"/>
              </w:rPr>
              <w:t>70,0</w:t>
            </w:r>
          </w:p>
        </w:tc>
        <w:tc>
          <w:tcPr>
            <w:tcW w:w="851" w:type="dxa"/>
            <w:tcBorders>
              <w:top w:val="single" w:sz="4" w:space="0" w:color="auto"/>
              <w:left w:val="single" w:sz="4" w:space="0" w:color="auto"/>
              <w:bottom w:val="single" w:sz="4" w:space="0" w:color="auto"/>
              <w:right w:val="single" w:sz="4" w:space="0" w:color="auto"/>
            </w:tcBorders>
          </w:tcPr>
          <w:p w14:paraId="673CC1B2" w14:textId="77777777" w:rsidR="00391A77" w:rsidRPr="00391A77" w:rsidRDefault="00391A77" w:rsidP="00391A77">
            <w:pPr>
              <w:jc w:val="center"/>
              <w:rPr>
                <w:sz w:val="20"/>
                <w:szCs w:val="20"/>
              </w:rPr>
            </w:pPr>
            <w:r w:rsidRPr="00391A77">
              <w:rPr>
                <w:sz w:val="20"/>
                <w:szCs w:val="20"/>
              </w:rPr>
              <w:t>75,0</w:t>
            </w:r>
          </w:p>
          <w:p w14:paraId="20DFC2C0" w14:textId="77777777" w:rsidR="00391A77" w:rsidRPr="00391A77" w:rsidRDefault="00391A77" w:rsidP="00391A77">
            <w:pPr>
              <w:jc w:val="center"/>
              <w:rPr>
                <w:sz w:val="20"/>
                <w:szCs w:val="20"/>
              </w:rPr>
            </w:pPr>
          </w:p>
        </w:tc>
        <w:tc>
          <w:tcPr>
            <w:tcW w:w="1702" w:type="dxa"/>
            <w:tcBorders>
              <w:top w:val="single" w:sz="4" w:space="0" w:color="auto"/>
              <w:left w:val="single" w:sz="4" w:space="0" w:color="auto"/>
              <w:bottom w:val="single" w:sz="4" w:space="0" w:color="auto"/>
              <w:right w:val="single" w:sz="4" w:space="0" w:color="auto"/>
            </w:tcBorders>
            <w:hideMark/>
          </w:tcPr>
          <w:p w14:paraId="433F079B" w14:textId="4A640670" w:rsidR="00391A77" w:rsidRPr="00391A77" w:rsidRDefault="004871FA" w:rsidP="00391A77">
            <w:pPr>
              <w:jc w:val="both"/>
              <w:rPr>
                <w:sz w:val="20"/>
                <w:szCs w:val="20"/>
              </w:rPr>
            </w:pPr>
            <w:r>
              <w:rPr>
                <w:sz w:val="20"/>
                <w:szCs w:val="20"/>
              </w:rPr>
              <w:t>распоряжение П</w:t>
            </w:r>
            <w:r w:rsidR="00391A77" w:rsidRPr="00391A77">
              <w:rPr>
                <w:sz w:val="20"/>
                <w:szCs w:val="20"/>
              </w:rPr>
              <w:t xml:space="preserve">ервого заместителя </w:t>
            </w:r>
            <w:r w:rsidR="000F4276" w:rsidRPr="00391A77">
              <w:rPr>
                <w:sz w:val="20"/>
                <w:szCs w:val="20"/>
              </w:rPr>
              <w:t>Губернатора Ханты</w:t>
            </w:r>
            <w:r w:rsidR="00391A77" w:rsidRPr="00391A77">
              <w:rPr>
                <w:sz w:val="20"/>
                <w:szCs w:val="20"/>
              </w:rPr>
              <w:t xml:space="preserve">-Мансийского автономного округа – Югры от 25 апреля 2023 года 199-р «Перечень показателей эффективности реализации молодежной политики в муниципальных </w:t>
            </w:r>
            <w:r w:rsidR="000F4276" w:rsidRPr="00391A77">
              <w:rPr>
                <w:sz w:val="20"/>
                <w:szCs w:val="20"/>
              </w:rPr>
              <w:t>образованиях Ханты</w:t>
            </w:r>
            <w:r w:rsidR="00391A77" w:rsidRPr="00391A77">
              <w:rPr>
                <w:sz w:val="20"/>
                <w:szCs w:val="20"/>
              </w:rPr>
              <w:t>-Мансийского автономного округа – Югры»</w:t>
            </w:r>
          </w:p>
        </w:tc>
        <w:tc>
          <w:tcPr>
            <w:tcW w:w="1134" w:type="dxa"/>
            <w:tcBorders>
              <w:top w:val="single" w:sz="4" w:space="0" w:color="auto"/>
              <w:left w:val="single" w:sz="4" w:space="0" w:color="auto"/>
              <w:bottom w:val="single" w:sz="4" w:space="0" w:color="auto"/>
              <w:right w:val="single" w:sz="4" w:space="0" w:color="auto"/>
            </w:tcBorders>
            <w:hideMark/>
          </w:tcPr>
          <w:p w14:paraId="6413A690" w14:textId="366E07E6" w:rsidR="00391A77" w:rsidRPr="00391A77" w:rsidRDefault="00806D3F" w:rsidP="00806D3F">
            <w:pPr>
              <w:ind w:left="-103" w:right="-392"/>
              <w:rPr>
                <w:sz w:val="20"/>
                <w:szCs w:val="20"/>
              </w:rPr>
            </w:pPr>
            <w:r>
              <w:rPr>
                <w:sz w:val="20"/>
                <w:szCs w:val="20"/>
              </w:rPr>
              <w:t>Управление</w:t>
            </w:r>
          </w:p>
        </w:tc>
        <w:tc>
          <w:tcPr>
            <w:tcW w:w="1560" w:type="dxa"/>
            <w:tcBorders>
              <w:top w:val="single" w:sz="4" w:space="0" w:color="auto"/>
              <w:left w:val="single" w:sz="4" w:space="0" w:color="auto"/>
              <w:bottom w:val="single" w:sz="4" w:space="0" w:color="auto"/>
              <w:right w:val="single" w:sz="4" w:space="0" w:color="auto"/>
            </w:tcBorders>
            <w:hideMark/>
          </w:tcPr>
          <w:p w14:paraId="60E9D9AC" w14:textId="77777777" w:rsidR="00391A77" w:rsidRPr="00391A77" w:rsidRDefault="00391A77" w:rsidP="00391A77">
            <w:pPr>
              <w:jc w:val="center"/>
              <w:rPr>
                <w:sz w:val="20"/>
                <w:szCs w:val="20"/>
              </w:rPr>
            </w:pPr>
            <w:r w:rsidRPr="00391A77">
              <w:rPr>
                <w:sz w:val="20"/>
                <w:szCs w:val="20"/>
              </w:rPr>
              <w:t>-</w:t>
            </w:r>
          </w:p>
        </w:tc>
      </w:tr>
    </w:tbl>
    <w:p w14:paraId="2FEFD854" w14:textId="77777777" w:rsidR="00142208" w:rsidRDefault="00142208" w:rsidP="00391A77">
      <w:pPr>
        <w:jc w:val="center"/>
        <w:rPr>
          <w:sz w:val="20"/>
          <w:szCs w:val="20"/>
        </w:rPr>
      </w:pPr>
    </w:p>
    <w:p w14:paraId="4F346F25" w14:textId="77777777" w:rsidR="00142208" w:rsidRDefault="00142208" w:rsidP="00391A77">
      <w:pPr>
        <w:jc w:val="center"/>
        <w:rPr>
          <w:sz w:val="20"/>
          <w:szCs w:val="20"/>
        </w:rPr>
      </w:pPr>
    </w:p>
    <w:p w14:paraId="59BA0B6A" w14:textId="661E4E95" w:rsidR="00391A77" w:rsidRPr="00CA68F9" w:rsidRDefault="00391A77" w:rsidP="00391A77">
      <w:pPr>
        <w:jc w:val="center"/>
        <w:rPr>
          <w:sz w:val="20"/>
          <w:szCs w:val="20"/>
        </w:rPr>
      </w:pPr>
      <w:r w:rsidRPr="00CA68F9">
        <w:rPr>
          <w:sz w:val="20"/>
          <w:szCs w:val="20"/>
        </w:rPr>
        <w:t>3. Помесячный план достижения показателей муниципальной программы в 202</w:t>
      </w:r>
      <w:r w:rsidR="00142208" w:rsidRPr="00CA68F9">
        <w:rPr>
          <w:sz w:val="20"/>
          <w:szCs w:val="20"/>
        </w:rPr>
        <w:t>6</w:t>
      </w:r>
      <w:r w:rsidRPr="00CA68F9">
        <w:rPr>
          <w:sz w:val="20"/>
          <w:szCs w:val="20"/>
        </w:rPr>
        <w:t xml:space="preserve"> году</w:t>
      </w:r>
    </w:p>
    <w:p w14:paraId="5154D040" w14:textId="77777777" w:rsidR="00391A77" w:rsidRPr="00CA68F9" w:rsidRDefault="00391A77" w:rsidP="00391A77">
      <w:pPr>
        <w:rPr>
          <w:sz w:val="20"/>
          <w:szCs w:val="20"/>
        </w:rPr>
      </w:pPr>
    </w:p>
    <w:tbl>
      <w:tblPr>
        <w:tblW w:w="5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4A0" w:firstRow="1" w:lastRow="0" w:firstColumn="1" w:lastColumn="0" w:noHBand="0" w:noVBand="1"/>
      </w:tblPr>
      <w:tblGrid>
        <w:gridCol w:w="565"/>
        <w:gridCol w:w="3533"/>
        <w:gridCol w:w="1000"/>
        <w:gridCol w:w="849"/>
        <w:gridCol w:w="846"/>
        <w:gridCol w:w="709"/>
        <w:gridCol w:w="846"/>
        <w:gridCol w:w="991"/>
        <w:gridCol w:w="994"/>
        <w:gridCol w:w="706"/>
        <w:gridCol w:w="706"/>
        <w:gridCol w:w="706"/>
        <w:gridCol w:w="849"/>
        <w:gridCol w:w="723"/>
        <w:gridCol w:w="863"/>
      </w:tblGrid>
      <w:tr w:rsidR="00391A77" w:rsidRPr="00CA68F9" w14:paraId="6A95C874" w14:textId="77777777" w:rsidTr="00BB1080">
        <w:trPr>
          <w:trHeight w:val="485"/>
          <w:jc w:val="center"/>
        </w:trPr>
        <w:tc>
          <w:tcPr>
            <w:tcW w:w="190" w:type="pct"/>
            <w:vMerge w:val="restart"/>
            <w:tcBorders>
              <w:top w:val="single" w:sz="4" w:space="0" w:color="auto"/>
              <w:left w:val="single" w:sz="4" w:space="0" w:color="auto"/>
              <w:bottom w:val="single" w:sz="4" w:space="0" w:color="auto"/>
              <w:right w:val="single" w:sz="4" w:space="0" w:color="auto"/>
            </w:tcBorders>
            <w:hideMark/>
          </w:tcPr>
          <w:p w14:paraId="3DC612EC" w14:textId="77777777" w:rsidR="00391A77" w:rsidRPr="00CA68F9" w:rsidRDefault="00391A77" w:rsidP="00391A77">
            <w:pPr>
              <w:spacing w:before="60" w:after="60"/>
              <w:jc w:val="center"/>
              <w:rPr>
                <w:sz w:val="20"/>
                <w:szCs w:val="20"/>
              </w:rPr>
            </w:pPr>
            <w:r w:rsidRPr="00CA68F9">
              <w:rPr>
                <w:sz w:val="20"/>
                <w:szCs w:val="20"/>
              </w:rPr>
              <w:t>№</w:t>
            </w:r>
          </w:p>
          <w:p w14:paraId="72D0C23F" w14:textId="77777777" w:rsidR="00391A77" w:rsidRPr="00CA68F9" w:rsidRDefault="00391A77" w:rsidP="00391A77">
            <w:pPr>
              <w:spacing w:before="60" w:after="60"/>
              <w:jc w:val="center"/>
              <w:rPr>
                <w:sz w:val="20"/>
                <w:szCs w:val="20"/>
              </w:rPr>
            </w:pPr>
            <w:r w:rsidRPr="00CA68F9">
              <w:rPr>
                <w:sz w:val="20"/>
                <w:szCs w:val="20"/>
              </w:rPr>
              <w:t>п/п</w:t>
            </w:r>
          </w:p>
        </w:tc>
        <w:tc>
          <w:tcPr>
            <w:tcW w:w="1187" w:type="pct"/>
            <w:vMerge w:val="restart"/>
            <w:tcBorders>
              <w:top w:val="single" w:sz="4" w:space="0" w:color="auto"/>
              <w:left w:val="single" w:sz="4" w:space="0" w:color="auto"/>
              <w:bottom w:val="single" w:sz="4" w:space="0" w:color="auto"/>
              <w:right w:val="single" w:sz="4" w:space="0" w:color="auto"/>
            </w:tcBorders>
            <w:hideMark/>
          </w:tcPr>
          <w:p w14:paraId="4DB8D4E9" w14:textId="77777777" w:rsidR="00391A77" w:rsidRPr="00CA68F9" w:rsidRDefault="00391A77" w:rsidP="00391A77">
            <w:pPr>
              <w:jc w:val="center"/>
              <w:rPr>
                <w:sz w:val="20"/>
                <w:szCs w:val="20"/>
              </w:rPr>
            </w:pPr>
            <w:r w:rsidRPr="00CA68F9">
              <w:rPr>
                <w:sz w:val="20"/>
                <w:szCs w:val="20"/>
              </w:rPr>
              <w:t xml:space="preserve">Наименование показателя </w:t>
            </w:r>
          </w:p>
        </w:tc>
        <w:tc>
          <w:tcPr>
            <w:tcW w:w="336" w:type="pct"/>
            <w:vMerge w:val="restart"/>
            <w:tcBorders>
              <w:top w:val="single" w:sz="4" w:space="0" w:color="auto"/>
              <w:left w:val="single" w:sz="4" w:space="0" w:color="auto"/>
              <w:bottom w:val="single" w:sz="4" w:space="0" w:color="auto"/>
              <w:right w:val="single" w:sz="4" w:space="0" w:color="auto"/>
            </w:tcBorders>
            <w:hideMark/>
          </w:tcPr>
          <w:p w14:paraId="46CCC962" w14:textId="77777777" w:rsidR="00391A77" w:rsidRPr="00CA68F9" w:rsidRDefault="00391A77" w:rsidP="00391A77">
            <w:pPr>
              <w:jc w:val="center"/>
              <w:rPr>
                <w:sz w:val="20"/>
                <w:szCs w:val="20"/>
              </w:rPr>
            </w:pPr>
            <w:r w:rsidRPr="00CA68F9">
              <w:rPr>
                <w:sz w:val="20"/>
                <w:szCs w:val="20"/>
              </w:rPr>
              <w:t>Единица измерения (по ОКЕИ)</w:t>
            </w:r>
          </w:p>
        </w:tc>
        <w:tc>
          <w:tcPr>
            <w:tcW w:w="2997" w:type="pct"/>
            <w:gridSpan w:val="11"/>
            <w:tcBorders>
              <w:top w:val="single" w:sz="4" w:space="0" w:color="auto"/>
              <w:left w:val="single" w:sz="4" w:space="0" w:color="auto"/>
              <w:bottom w:val="single" w:sz="4" w:space="0" w:color="auto"/>
              <w:right w:val="single" w:sz="4" w:space="0" w:color="auto"/>
            </w:tcBorders>
            <w:hideMark/>
          </w:tcPr>
          <w:p w14:paraId="39568D2B" w14:textId="77777777" w:rsidR="00391A77" w:rsidRPr="00CA68F9" w:rsidRDefault="00391A77" w:rsidP="00391A77">
            <w:pPr>
              <w:spacing w:before="60" w:after="60"/>
              <w:jc w:val="center"/>
              <w:rPr>
                <w:sz w:val="20"/>
                <w:szCs w:val="20"/>
              </w:rPr>
            </w:pPr>
            <w:r w:rsidRPr="00CA68F9">
              <w:rPr>
                <w:sz w:val="20"/>
                <w:szCs w:val="20"/>
              </w:rPr>
              <w:t>Плановые значения по кварталам/месяцам</w:t>
            </w:r>
          </w:p>
        </w:tc>
        <w:tc>
          <w:tcPr>
            <w:tcW w:w="291" w:type="pct"/>
            <w:vMerge w:val="restart"/>
            <w:tcBorders>
              <w:top w:val="single" w:sz="4" w:space="0" w:color="auto"/>
              <w:left w:val="single" w:sz="4" w:space="0" w:color="auto"/>
              <w:bottom w:val="single" w:sz="4" w:space="0" w:color="auto"/>
              <w:right w:val="single" w:sz="4" w:space="0" w:color="auto"/>
            </w:tcBorders>
            <w:hideMark/>
          </w:tcPr>
          <w:p w14:paraId="487278EC" w14:textId="77777777" w:rsidR="00391A77" w:rsidRPr="00CA68F9" w:rsidRDefault="00391A77" w:rsidP="00391A77">
            <w:pPr>
              <w:spacing w:line="240" w:lineRule="atLeast"/>
              <w:jc w:val="center"/>
              <w:rPr>
                <w:sz w:val="20"/>
                <w:szCs w:val="20"/>
              </w:rPr>
            </w:pPr>
            <w:r w:rsidRPr="00CA68F9">
              <w:rPr>
                <w:sz w:val="20"/>
                <w:szCs w:val="20"/>
              </w:rPr>
              <w:t>На конец года</w:t>
            </w:r>
          </w:p>
        </w:tc>
      </w:tr>
      <w:tr w:rsidR="00391A77" w:rsidRPr="00CA68F9" w14:paraId="5AD705CF" w14:textId="77777777" w:rsidTr="00BB1080">
        <w:trPr>
          <w:trHeight w:val="661"/>
          <w:jc w:val="center"/>
        </w:trPr>
        <w:tc>
          <w:tcPr>
            <w:tcW w:w="190" w:type="pct"/>
            <w:vMerge/>
            <w:tcBorders>
              <w:top w:val="single" w:sz="4" w:space="0" w:color="auto"/>
              <w:left w:val="single" w:sz="4" w:space="0" w:color="auto"/>
              <w:bottom w:val="single" w:sz="4" w:space="0" w:color="auto"/>
              <w:right w:val="single" w:sz="4" w:space="0" w:color="auto"/>
            </w:tcBorders>
            <w:vAlign w:val="center"/>
            <w:hideMark/>
          </w:tcPr>
          <w:p w14:paraId="0F37F85D" w14:textId="77777777" w:rsidR="00391A77" w:rsidRPr="00CA68F9" w:rsidRDefault="00391A77" w:rsidP="00391A77">
            <w:pPr>
              <w:rPr>
                <w:sz w:val="20"/>
                <w:szCs w:val="20"/>
              </w:rPr>
            </w:pPr>
          </w:p>
        </w:tc>
        <w:tc>
          <w:tcPr>
            <w:tcW w:w="1187" w:type="pct"/>
            <w:vMerge/>
            <w:tcBorders>
              <w:top w:val="single" w:sz="4" w:space="0" w:color="auto"/>
              <w:left w:val="single" w:sz="4" w:space="0" w:color="auto"/>
              <w:bottom w:val="single" w:sz="4" w:space="0" w:color="auto"/>
              <w:right w:val="single" w:sz="4" w:space="0" w:color="auto"/>
            </w:tcBorders>
            <w:vAlign w:val="center"/>
            <w:hideMark/>
          </w:tcPr>
          <w:p w14:paraId="713FC2AD" w14:textId="77777777" w:rsidR="00391A77" w:rsidRPr="00CA68F9" w:rsidRDefault="00391A77" w:rsidP="00391A77">
            <w:pPr>
              <w:rPr>
                <w:sz w:val="20"/>
                <w:szCs w:val="20"/>
              </w:rPr>
            </w:pPr>
          </w:p>
        </w:tc>
        <w:tc>
          <w:tcPr>
            <w:tcW w:w="336" w:type="pct"/>
            <w:vMerge/>
            <w:tcBorders>
              <w:top w:val="single" w:sz="4" w:space="0" w:color="auto"/>
              <w:left w:val="single" w:sz="4" w:space="0" w:color="auto"/>
              <w:bottom w:val="single" w:sz="4" w:space="0" w:color="auto"/>
              <w:right w:val="single" w:sz="4" w:space="0" w:color="auto"/>
            </w:tcBorders>
            <w:vAlign w:val="center"/>
            <w:hideMark/>
          </w:tcPr>
          <w:p w14:paraId="361C5E36" w14:textId="77777777" w:rsidR="00391A77" w:rsidRPr="00CA68F9" w:rsidRDefault="00391A77" w:rsidP="00391A77">
            <w:pPr>
              <w:rPr>
                <w:sz w:val="20"/>
                <w:szCs w:val="20"/>
              </w:rPr>
            </w:pPr>
          </w:p>
        </w:tc>
        <w:tc>
          <w:tcPr>
            <w:tcW w:w="285" w:type="pct"/>
            <w:tcBorders>
              <w:top w:val="single" w:sz="4" w:space="0" w:color="auto"/>
              <w:left w:val="single" w:sz="4" w:space="0" w:color="auto"/>
              <w:bottom w:val="single" w:sz="4" w:space="0" w:color="auto"/>
              <w:right w:val="single" w:sz="4" w:space="0" w:color="auto"/>
            </w:tcBorders>
            <w:hideMark/>
          </w:tcPr>
          <w:p w14:paraId="7956FEBA" w14:textId="77777777" w:rsidR="00391A77" w:rsidRPr="00CA68F9" w:rsidRDefault="00391A77" w:rsidP="00391A77">
            <w:pPr>
              <w:spacing w:before="60" w:after="60" w:line="240" w:lineRule="atLeast"/>
              <w:jc w:val="center"/>
              <w:rPr>
                <w:sz w:val="20"/>
                <w:szCs w:val="20"/>
              </w:rPr>
            </w:pPr>
            <w:r w:rsidRPr="00CA68F9">
              <w:rPr>
                <w:sz w:val="20"/>
                <w:szCs w:val="20"/>
              </w:rPr>
              <w:t>янв.</w:t>
            </w:r>
          </w:p>
        </w:tc>
        <w:tc>
          <w:tcPr>
            <w:tcW w:w="284" w:type="pct"/>
            <w:tcBorders>
              <w:top w:val="single" w:sz="4" w:space="0" w:color="auto"/>
              <w:left w:val="single" w:sz="4" w:space="0" w:color="auto"/>
              <w:bottom w:val="single" w:sz="4" w:space="0" w:color="auto"/>
              <w:right w:val="single" w:sz="4" w:space="0" w:color="auto"/>
            </w:tcBorders>
            <w:hideMark/>
          </w:tcPr>
          <w:p w14:paraId="19771FDB" w14:textId="77777777" w:rsidR="00391A77" w:rsidRPr="00CA68F9" w:rsidRDefault="00391A77" w:rsidP="00391A77">
            <w:pPr>
              <w:spacing w:before="60" w:after="60" w:line="240" w:lineRule="atLeast"/>
              <w:jc w:val="center"/>
              <w:rPr>
                <w:sz w:val="20"/>
                <w:szCs w:val="20"/>
              </w:rPr>
            </w:pPr>
            <w:r w:rsidRPr="00CA68F9">
              <w:rPr>
                <w:sz w:val="20"/>
                <w:szCs w:val="20"/>
              </w:rPr>
              <w:t>фев.</w:t>
            </w:r>
          </w:p>
        </w:tc>
        <w:tc>
          <w:tcPr>
            <w:tcW w:w="238" w:type="pct"/>
            <w:tcBorders>
              <w:top w:val="single" w:sz="4" w:space="0" w:color="auto"/>
              <w:left w:val="single" w:sz="4" w:space="0" w:color="auto"/>
              <w:bottom w:val="single" w:sz="4" w:space="0" w:color="auto"/>
              <w:right w:val="single" w:sz="4" w:space="0" w:color="auto"/>
            </w:tcBorders>
            <w:hideMark/>
          </w:tcPr>
          <w:p w14:paraId="0A0DD8D2" w14:textId="77777777" w:rsidR="00391A77" w:rsidRPr="00CA68F9" w:rsidRDefault="00391A77" w:rsidP="00391A77">
            <w:pPr>
              <w:spacing w:before="60" w:after="60" w:line="240" w:lineRule="atLeast"/>
              <w:jc w:val="center"/>
              <w:rPr>
                <w:sz w:val="20"/>
                <w:szCs w:val="20"/>
              </w:rPr>
            </w:pPr>
            <w:r w:rsidRPr="00CA68F9">
              <w:rPr>
                <w:sz w:val="20"/>
                <w:szCs w:val="20"/>
              </w:rPr>
              <w:t>март</w:t>
            </w:r>
          </w:p>
        </w:tc>
        <w:tc>
          <w:tcPr>
            <w:tcW w:w="284" w:type="pct"/>
            <w:tcBorders>
              <w:top w:val="single" w:sz="4" w:space="0" w:color="auto"/>
              <w:left w:val="single" w:sz="4" w:space="0" w:color="auto"/>
              <w:bottom w:val="single" w:sz="4" w:space="0" w:color="auto"/>
              <w:right w:val="single" w:sz="4" w:space="0" w:color="auto"/>
            </w:tcBorders>
            <w:hideMark/>
          </w:tcPr>
          <w:p w14:paraId="5043B5F9" w14:textId="77777777" w:rsidR="00391A77" w:rsidRPr="00CA68F9" w:rsidRDefault="00391A77" w:rsidP="00391A77">
            <w:pPr>
              <w:spacing w:before="60" w:after="60" w:line="240" w:lineRule="atLeast"/>
              <w:jc w:val="center"/>
              <w:rPr>
                <w:sz w:val="20"/>
                <w:szCs w:val="20"/>
              </w:rPr>
            </w:pPr>
            <w:r w:rsidRPr="00CA68F9">
              <w:rPr>
                <w:sz w:val="20"/>
                <w:szCs w:val="20"/>
              </w:rPr>
              <w:t>апр.</w:t>
            </w:r>
          </w:p>
        </w:tc>
        <w:tc>
          <w:tcPr>
            <w:tcW w:w="333" w:type="pct"/>
            <w:tcBorders>
              <w:top w:val="single" w:sz="4" w:space="0" w:color="auto"/>
              <w:left w:val="single" w:sz="4" w:space="0" w:color="auto"/>
              <w:bottom w:val="single" w:sz="4" w:space="0" w:color="auto"/>
              <w:right w:val="single" w:sz="4" w:space="0" w:color="auto"/>
            </w:tcBorders>
            <w:hideMark/>
          </w:tcPr>
          <w:p w14:paraId="50A8E873" w14:textId="77777777" w:rsidR="00391A77" w:rsidRPr="00CA68F9" w:rsidRDefault="00391A77" w:rsidP="00391A77">
            <w:pPr>
              <w:spacing w:before="60" w:after="60" w:line="240" w:lineRule="atLeast"/>
              <w:jc w:val="center"/>
              <w:rPr>
                <w:sz w:val="20"/>
                <w:szCs w:val="20"/>
              </w:rPr>
            </w:pPr>
            <w:r w:rsidRPr="00CA68F9">
              <w:rPr>
                <w:sz w:val="20"/>
                <w:szCs w:val="20"/>
              </w:rPr>
              <w:t>май</w:t>
            </w:r>
          </w:p>
        </w:tc>
        <w:tc>
          <w:tcPr>
            <w:tcW w:w="334" w:type="pct"/>
            <w:tcBorders>
              <w:top w:val="single" w:sz="4" w:space="0" w:color="auto"/>
              <w:left w:val="single" w:sz="4" w:space="0" w:color="auto"/>
              <w:bottom w:val="single" w:sz="4" w:space="0" w:color="auto"/>
              <w:right w:val="single" w:sz="4" w:space="0" w:color="auto"/>
            </w:tcBorders>
            <w:hideMark/>
          </w:tcPr>
          <w:p w14:paraId="7AEA5931" w14:textId="77777777" w:rsidR="00391A77" w:rsidRPr="00CA68F9" w:rsidRDefault="00391A77" w:rsidP="00391A77">
            <w:pPr>
              <w:spacing w:before="60" w:after="60" w:line="240" w:lineRule="atLeast"/>
              <w:jc w:val="center"/>
              <w:rPr>
                <w:sz w:val="20"/>
                <w:szCs w:val="20"/>
              </w:rPr>
            </w:pPr>
            <w:r w:rsidRPr="00CA68F9">
              <w:rPr>
                <w:sz w:val="20"/>
                <w:szCs w:val="20"/>
              </w:rPr>
              <w:t>июнь</w:t>
            </w:r>
          </w:p>
        </w:tc>
        <w:tc>
          <w:tcPr>
            <w:tcW w:w="237" w:type="pct"/>
            <w:tcBorders>
              <w:top w:val="single" w:sz="4" w:space="0" w:color="auto"/>
              <w:left w:val="single" w:sz="4" w:space="0" w:color="auto"/>
              <w:bottom w:val="single" w:sz="4" w:space="0" w:color="auto"/>
              <w:right w:val="single" w:sz="4" w:space="0" w:color="auto"/>
            </w:tcBorders>
            <w:hideMark/>
          </w:tcPr>
          <w:p w14:paraId="0B6CAFB4" w14:textId="77777777" w:rsidR="00391A77" w:rsidRPr="00CA68F9" w:rsidRDefault="00391A77" w:rsidP="00391A77">
            <w:pPr>
              <w:spacing w:before="60" w:after="60" w:line="240" w:lineRule="atLeast"/>
              <w:jc w:val="center"/>
              <w:rPr>
                <w:sz w:val="20"/>
                <w:szCs w:val="20"/>
              </w:rPr>
            </w:pPr>
            <w:r w:rsidRPr="00CA68F9">
              <w:rPr>
                <w:sz w:val="20"/>
                <w:szCs w:val="20"/>
              </w:rPr>
              <w:t>июль</w:t>
            </w:r>
          </w:p>
        </w:tc>
        <w:tc>
          <w:tcPr>
            <w:tcW w:w="237" w:type="pct"/>
            <w:tcBorders>
              <w:top w:val="single" w:sz="4" w:space="0" w:color="auto"/>
              <w:left w:val="single" w:sz="4" w:space="0" w:color="auto"/>
              <w:bottom w:val="single" w:sz="4" w:space="0" w:color="auto"/>
              <w:right w:val="single" w:sz="4" w:space="0" w:color="auto"/>
            </w:tcBorders>
            <w:hideMark/>
          </w:tcPr>
          <w:p w14:paraId="639D4C74" w14:textId="77777777" w:rsidR="00391A77" w:rsidRPr="00CA68F9" w:rsidRDefault="00391A77" w:rsidP="00391A77">
            <w:pPr>
              <w:spacing w:before="60" w:after="60" w:line="240" w:lineRule="atLeast"/>
              <w:jc w:val="center"/>
              <w:rPr>
                <w:sz w:val="20"/>
                <w:szCs w:val="20"/>
              </w:rPr>
            </w:pPr>
            <w:r w:rsidRPr="00CA68F9">
              <w:rPr>
                <w:sz w:val="20"/>
                <w:szCs w:val="20"/>
              </w:rPr>
              <w:t>авг.</w:t>
            </w:r>
          </w:p>
        </w:tc>
        <w:tc>
          <w:tcPr>
            <w:tcW w:w="237" w:type="pct"/>
            <w:tcBorders>
              <w:top w:val="single" w:sz="4" w:space="0" w:color="auto"/>
              <w:left w:val="single" w:sz="4" w:space="0" w:color="auto"/>
              <w:bottom w:val="single" w:sz="4" w:space="0" w:color="auto"/>
              <w:right w:val="single" w:sz="4" w:space="0" w:color="auto"/>
            </w:tcBorders>
            <w:hideMark/>
          </w:tcPr>
          <w:p w14:paraId="248AE398" w14:textId="77777777" w:rsidR="00391A77" w:rsidRPr="00CA68F9" w:rsidRDefault="00391A77" w:rsidP="00391A77">
            <w:pPr>
              <w:spacing w:before="60" w:after="60" w:line="240" w:lineRule="atLeast"/>
              <w:jc w:val="center"/>
              <w:rPr>
                <w:sz w:val="20"/>
                <w:szCs w:val="20"/>
              </w:rPr>
            </w:pPr>
            <w:r w:rsidRPr="00CA68F9">
              <w:rPr>
                <w:sz w:val="20"/>
                <w:szCs w:val="20"/>
              </w:rPr>
              <w:t>сен.</w:t>
            </w:r>
          </w:p>
        </w:tc>
        <w:tc>
          <w:tcPr>
            <w:tcW w:w="285" w:type="pct"/>
            <w:tcBorders>
              <w:top w:val="single" w:sz="4" w:space="0" w:color="auto"/>
              <w:left w:val="single" w:sz="4" w:space="0" w:color="auto"/>
              <w:bottom w:val="single" w:sz="4" w:space="0" w:color="auto"/>
              <w:right w:val="single" w:sz="4" w:space="0" w:color="auto"/>
            </w:tcBorders>
            <w:hideMark/>
          </w:tcPr>
          <w:p w14:paraId="7F4A15CE" w14:textId="77777777" w:rsidR="00391A77" w:rsidRPr="00CA68F9" w:rsidRDefault="00391A77" w:rsidP="00391A77">
            <w:pPr>
              <w:spacing w:before="60" w:after="60" w:line="240" w:lineRule="atLeast"/>
              <w:jc w:val="center"/>
              <w:rPr>
                <w:sz w:val="20"/>
                <w:szCs w:val="20"/>
              </w:rPr>
            </w:pPr>
            <w:r w:rsidRPr="00CA68F9">
              <w:rPr>
                <w:sz w:val="20"/>
                <w:szCs w:val="20"/>
              </w:rPr>
              <w:t>окт.</w:t>
            </w:r>
          </w:p>
        </w:tc>
        <w:tc>
          <w:tcPr>
            <w:tcW w:w="242" w:type="pct"/>
            <w:tcBorders>
              <w:top w:val="single" w:sz="4" w:space="0" w:color="auto"/>
              <w:left w:val="single" w:sz="4" w:space="0" w:color="auto"/>
              <w:bottom w:val="single" w:sz="4" w:space="0" w:color="auto"/>
              <w:right w:val="single" w:sz="4" w:space="0" w:color="auto"/>
            </w:tcBorders>
            <w:hideMark/>
          </w:tcPr>
          <w:p w14:paraId="58338D00" w14:textId="77777777" w:rsidR="00391A77" w:rsidRPr="00CA68F9" w:rsidRDefault="00391A77" w:rsidP="00391A77">
            <w:pPr>
              <w:spacing w:before="60" w:after="60" w:line="240" w:lineRule="atLeast"/>
              <w:jc w:val="center"/>
              <w:rPr>
                <w:sz w:val="20"/>
                <w:szCs w:val="20"/>
              </w:rPr>
            </w:pPr>
            <w:r w:rsidRPr="00CA68F9">
              <w:rPr>
                <w:sz w:val="20"/>
                <w:szCs w:val="20"/>
              </w:rPr>
              <w:t>ноя.</w:t>
            </w:r>
          </w:p>
        </w:tc>
        <w:tc>
          <w:tcPr>
            <w:tcW w:w="291" w:type="pct"/>
            <w:vMerge/>
            <w:tcBorders>
              <w:top w:val="single" w:sz="4" w:space="0" w:color="auto"/>
              <w:left w:val="single" w:sz="4" w:space="0" w:color="auto"/>
              <w:bottom w:val="single" w:sz="4" w:space="0" w:color="auto"/>
              <w:right w:val="single" w:sz="4" w:space="0" w:color="auto"/>
            </w:tcBorders>
            <w:vAlign w:val="center"/>
            <w:hideMark/>
          </w:tcPr>
          <w:p w14:paraId="4CB51AEE" w14:textId="77777777" w:rsidR="00391A77" w:rsidRPr="00CA68F9" w:rsidRDefault="00391A77" w:rsidP="00391A77">
            <w:pPr>
              <w:rPr>
                <w:sz w:val="20"/>
                <w:szCs w:val="20"/>
              </w:rPr>
            </w:pPr>
          </w:p>
        </w:tc>
      </w:tr>
      <w:tr w:rsidR="00391A77" w:rsidRPr="00CA68F9" w14:paraId="121D681F" w14:textId="77777777" w:rsidTr="00BB1080">
        <w:trPr>
          <w:trHeight w:val="204"/>
          <w:jc w:val="center"/>
        </w:trPr>
        <w:tc>
          <w:tcPr>
            <w:tcW w:w="190" w:type="pct"/>
            <w:tcBorders>
              <w:top w:val="single" w:sz="4" w:space="0" w:color="auto"/>
              <w:left w:val="single" w:sz="4" w:space="0" w:color="auto"/>
              <w:bottom w:val="single" w:sz="4" w:space="0" w:color="auto"/>
              <w:right w:val="single" w:sz="4" w:space="0" w:color="auto"/>
            </w:tcBorders>
            <w:hideMark/>
          </w:tcPr>
          <w:p w14:paraId="0606BEE1" w14:textId="77777777" w:rsidR="00391A77" w:rsidRPr="00CA68F9" w:rsidRDefault="00391A77" w:rsidP="00391A77">
            <w:pPr>
              <w:spacing w:before="60" w:after="60"/>
              <w:jc w:val="center"/>
              <w:rPr>
                <w:sz w:val="20"/>
                <w:szCs w:val="20"/>
              </w:rPr>
            </w:pPr>
            <w:r w:rsidRPr="00CA68F9">
              <w:rPr>
                <w:sz w:val="20"/>
                <w:szCs w:val="20"/>
              </w:rPr>
              <w:t>1</w:t>
            </w:r>
          </w:p>
        </w:tc>
        <w:tc>
          <w:tcPr>
            <w:tcW w:w="1187" w:type="pct"/>
            <w:tcBorders>
              <w:top w:val="single" w:sz="4" w:space="0" w:color="auto"/>
              <w:left w:val="single" w:sz="4" w:space="0" w:color="auto"/>
              <w:bottom w:val="single" w:sz="4" w:space="0" w:color="auto"/>
              <w:right w:val="single" w:sz="4" w:space="0" w:color="auto"/>
            </w:tcBorders>
            <w:hideMark/>
          </w:tcPr>
          <w:p w14:paraId="4BD567B3" w14:textId="77777777" w:rsidR="00391A77" w:rsidRPr="00CA68F9" w:rsidRDefault="00391A77" w:rsidP="00391A77">
            <w:pPr>
              <w:spacing w:before="60" w:after="60"/>
              <w:jc w:val="center"/>
              <w:rPr>
                <w:sz w:val="20"/>
                <w:szCs w:val="20"/>
              </w:rPr>
            </w:pPr>
            <w:r w:rsidRPr="00CA68F9">
              <w:rPr>
                <w:sz w:val="20"/>
                <w:szCs w:val="20"/>
              </w:rPr>
              <w:t>2</w:t>
            </w:r>
          </w:p>
        </w:tc>
        <w:tc>
          <w:tcPr>
            <w:tcW w:w="336" w:type="pct"/>
            <w:tcBorders>
              <w:top w:val="single" w:sz="4" w:space="0" w:color="auto"/>
              <w:left w:val="single" w:sz="4" w:space="0" w:color="auto"/>
              <w:bottom w:val="single" w:sz="4" w:space="0" w:color="auto"/>
              <w:right w:val="single" w:sz="4" w:space="0" w:color="auto"/>
            </w:tcBorders>
            <w:hideMark/>
          </w:tcPr>
          <w:p w14:paraId="54F80D13" w14:textId="77777777" w:rsidR="00391A77" w:rsidRPr="00CA68F9" w:rsidRDefault="00391A77" w:rsidP="00391A77">
            <w:pPr>
              <w:spacing w:before="60" w:after="60"/>
              <w:jc w:val="center"/>
              <w:rPr>
                <w:sz w:val="20"/>
                <w:szCs w:val="20"/>
              </w:rPr>
            </w:pPr>
            <w:r w:rsidRPr="00CA68F9">
              <w:rPr>
                <w:sz w:val="20"/>
                <w:szCs w:val="20"/>
              </w:rPr>
              <w:t>3</w:t>
            </w:r>
          </w:p>
        </w:tc>
        <w:tc>
          <w:tcPr>
            <w:tcW w:w="285" w:type="pct"/>
            <w:tcBorders>
              <w:top w:val="single" w:sz="4" w:space="0" w:color="auto"/>
              <w:left w:val="single" w:sz="4" w:space="0" w:color="auto"/>
              <w:bottom w:val="single" w:sz="4" w:space="0" w:color="auto"/>
              <w:right w:val="single" w:sz="4" w:space="0" w:color="auto"/>
            </w:tcBorders>
            <w:hideMark/>
          </w:tcPr>
          <w:p w14:paraId="4B1A83F1" w14:textId="77777777" w:rsidR="00391A77" w:rsidRPr="00CA68F9" w:rsidRDefault="00391A77" w:rsidP="00391A77">
            <w:pPr>
              <w:spacing w:before="60" w:after="60"/>
              <w:jc w:val="center"/>
              <w:rPr>
                <w:sz w:val="20"/>
                <w:szCs w:val="20"/>
              </w:rPr>
            </w:pPr>
            <w:r w:rsidRPr="00CA68F9">
              <w:rPr>
                <w:sz w:val="20"/>
                <w:szCs w:val="20"/>
              </w:rPr>
              <w:t>4</w:t>
            </w:r>
          </w:p>
        </w:tc>
        <w:tc>
          <w:tcPr>
            <w:tcW w:w="284" w:type="pct"/>
            <w:tcBorders>
              <w:top w:val="single" w:sz="4" w:space="0" w:color="auto"/>
              <w:left w:val="single" w:sz="4" w:space="0" w:color="auto"/>
              <w:bottom w:val="single" w:sz="4" w:space="0" w:color="auto"/>
              <w:right w:val="single" w:sz="4" w:space="0" w:color="auto"/>
            </w:tcBorders>
            <w:hideMark/>
          </w:tcPr>
          <w:p w14:paraId="53449FEC" w14:textId="77777777" w:rsidR="00391A77" w:rsidRPr="00CA68F9" w:rsidRDefault="00391A77" w:rsidP="00391A77">
            <w:pPr>
              <w:spacing w:before="60" w:after="60"/>
              <w:jc w:val="center"/>
              <w:rPr>
                <w:sz w:val="20"/>
                <w:szCs w:val="20"/>
              </w:rPr>
            </w:pPr>
            <w:r w:rsidRPr="00CA68F9">
              <w:rPr>
                <w:sz w:val="20"/>
                <w:szCs w:val="20"/>
              </w:rPr>
              <w:t>5</w:t>
            </w:r>
          </w:p>
        </w:tc>
        <w:tc>
          <w:tcPr>
            <w:tcW w:w="238" w:type="pct"/>
            <w:tcBorders>
              <w:top w:val="single" w:sz="4" w:space="0" w:color="auto"/>
              <w:left w:val="single" w:sz="4" w:space="0" w:color="auto"/>
              <w:bottom w:val="single" w:sz="4" w:space="0" w:color="auto"/>
              <w:right w:val="single" w:sz="4" w:space="0" w:color="auto"/>
            </w:tcBorders>
            <w:hideMark/>
          </w:tcPr>
          <w:p w14:paraId="0AB805BE" w14:textId="77777777" w:rsidR="00391A77" w:rsidRPr="00CA68F9" w:rsidRDefault="00391A77" w:rsidP="00391A77">
            <w:pPr>
              <w:spacing w:before="60" w:after="60"/>
              <w:jc w:val="center"/>
              <w:rPr>
                <w:sz w:val="20"/>
                <w:szCs w:val="20"/>
              </w:rPr>
            </w:pPr>
            <w:r w:rsidRPr="00CA68F9">
              <w:rPr>
                <w:sz w:val="20"/>
                <w:szCs w:val="20"/>
              </w:rPr>
              <w:t>6</w:t>
            </w:r>
          </w:p>
        </w:tc>
        <w:tc>
          <w:tcPr>
            <w:tcW w:w="284" w:type="pct"/>
            <w:tcBorders>
              <w:top w:val="single" w:sz="4" w:space="0" w:color="auto"/>
              <w:left w:val="single" w:sz="4" w:space="0" w:color="auto"/>
              <w:bottom w:val="single" w:sz="4" w:space="0" w:color="auto"/>
              <w:right w:val="single" w:sz="4" w:space="0" w:color="auto"/>
            </w:tcBorders>
            <w:hideMark/>
          </w:tcPr>
          <w:p w14:paraId="50C0F7CE" w14:textId="77777777" w:rsidR="00391A77" w:rsidRPr="00CA68F9" w:rsidRDefault="00391A77" w:rsidP="00391A77">
            <w:pPr>
              <w:spacing w:before="60" w:after="60"/>
              <w:jc w:val="center"/>
              <w:rPr>
                <w:sz w:val="20"/>
                <w:szCs w:val="20"/>
              </w:rPr>
            </w:pPr>
            <w:r w:rsidRPr="00CA68F9">
              <w:rPr>
                <w:sz w:val="20"/>
                <w:szCs w:val="20"/>
              </w:rPr>
              <w:t>7</w:t>
            </w:r>
          </w:p>
        </w:tc>
        <w:tc>
          <w:tcPr>
            <w:tcW w:w="333" w:type="pct"/>
            <w:tcBorders>
              <w:top w:val="single" w:sz="4" w:space="0" w:color="auto"/>
              <w:left w:val="single" w:sz="4" w:space="0" w:color="auto"/>
              <w:bottom w:val="single" w:sz="4" w:space="0" w:color="auto"/>
              <w:right w:val="single" w:sz="4" w:space="0" w:color="auto"/>
            </w:tcBorders>
            <w:hideMark/>
          </w:tcPr>
          <w:p w14:paraId="15EF7301" w14:textId="77777777" w:rsidR="00391A77" w:rsidRPr="00CA68F9" w:rsidRDefault="00391A77" w:rsidP="00391A77">
            <w:pPr>
              <w:spacing w:before="60" w:after="60"/>
              <w:jc w:val="center"/>
              <w:rPr>
                <w:sz w:val="20"/>
                <w:szCs w:val="20"/>
              </w:rPr>
            </w:pPr>
            <w:r w:rsidRPr="00CA68F9">
              <w:rPr>
                <w:sz w:val="20"/>
                <w:szCs w:val="20"/>
              </w:rPr>
              <w:t>8</w:t>
            </w:r>
          </w:p>
        </w:tc>
        <w:tc>
          <w:tcPr>
            <w:tcW w:w="334" w:type="pct"/>
            <w:tcBorders>
              <w:top w:val="single" w:sz="4" w:space="0" w:color="auto"/>
              <w:left w:val="single" w:sz="4" w:space="0" w:color="auto"/>
              <w:bottom w:val="single" w:sz="4" w:space="0" w:color="auto"/>
              <w:right w:val="single" w:sz="4" w:space="0" w:color="auto"/>
            </w:tcBorders>
            <w:hideMark/>
          </w:tcPr>
          <w:p w14:paraId="1E1BA6B0" w14:textId="77777777" w:rsidR="00391A77" w:rsidRPr="00CA68F9" w:rsidRDefault="00391A77" w:rsidP="00391A77">
            <w:pPr>
              <w:spacing w:before="60" w:after="60"/>
              <w:jc w:val="center"/>
              <w:rPr>
                <w:sz w:val="20"/>
                <w:szCs w:val="20"/>
              </w:rPr>
            </w:pPr>
            <w:r w:rsidRPr="00CA68F9">
              <w:rPr>
                <w:sz w:val="20"/>
                <w:szCs w:val="20"/>
              </w:rPr>
              <w:t>9</w:t>
            </w:r>
          </w:p>
        </w:tc>
        <w:tc>
          <w:tcPr>
            <w:tcW w:w="237" w:type="pct"/>
            <w:tcBorders>
              <w:top w:val="single" w:sz="4" w:space="0" w:color="auto"/>
              <w:left w:val="single" w:sz="4" w:space="0" w:color="auto"/>
              <w:bottom w:val="single" w:sz="4" w:space="0" w:color="auto"/>
              <w:right w:val="single" w:sz="4" w:space="0" w:color="auto"/>
            </w:tcBorders>
            <w:hideMark/>
          </w:tcPr>
          <w:p w14:paraId="25D65FB1" w14:textId="77777777" w:rsidR="00391A77" w:rsidRPr="00CA68F9" w:rsidRDefault="00391A77" w:rsidP="00391A77">
            <w:pPr>
              <w:spacing w:before="60" w:after="60"/>
              <w:jc w:val="center"/>
              <w:rPr>
                <w:sz w:val="20"/>
                <w:szCs w:val="20"/>
              </w:rPr>
            </w:pPr>
            <w:r w:rsidRPr="00CA68F9">
              <w:rPr>
                <w:sz w:val="20"/>
                <w:szCs w:val="20"/>
              </w:rPr>
              <w:t>10</w:t>
            </w:r>
          </w:p>
        </w:tc>
        <w:tc>
          <w:tcPr>
            <w:tcW w:w="237" w:type="pct"/>
            <w:tcBorders>
              <w:top w:val="single" w:sz="4" w:space="0" w:color="auto"/>
              <w:left w:val="single" w:sz="4" w:space="0" w:color="auto"/>
              <w:bottom w:val="single" w:sz="4" w:space="0" w:color="auto"/>
              <w:right w:val="single" w:sz="4" w:space="0" w:color="auto"/>
            </w:tcBorders>
            <w:hideMark/>
          </w:tcPr>
          <w:p w14:paraId="2C21D428" w14:textId="77777777" w:rsidR="00391A77" w:rsidRPr="00CA68F9" w:rsidRDefault="00391A77" w:rsidP="00391A77">
            <w:pPr>
              <w:spacing w:before="60" w:after="60"/>
              <w:jc w:val="center"/>
              <w:rPr>
                <w:sz w:val="20"/>
                <w:szCs w:val="20"/>
              </w:rPr>
            </w:pPr>
            <w:r w:rsidRPr="00CA68F9">
              <w:rPr>
                <w:sz w:val="20"/>
                <w:szCs w:val="20"/>
              </w:rPr>
              <w:t>11</w:t>
            </w:r>
          </w:p>
        </w:tc>
        <w:tc>
          <w:tcPr>
            <w:tcW w:w="237" w:type="pct"/>
            <w:tcBorders>
              <w:top w:val="single" w:sz="4" w:space="0" w:color="auto"/>
              <w:left w:val="single" w:sz="4" w:space="0" w:color="auto"/>
              <w:bottom w:val="single" w:sz="4" w:space="0" w:color="auto"/>
              <w:right w:val="single" w:sz="4" w:space="0" w:color="auto"/>
            </w:tcBorders>
            <w:hideMark/>
          </w:tcPr>
          <w:p w14:paraId="28D4C79E" w14:textId="77777777" w:rsidR="00391A77" w:rsidRPr="00CA68F9" w:rsidRDefault="00391A77" w:rsidP="00391A77">
            <w:pPr>
              <w:spacing w:before="60" w:after="60"/>
              <w:jc w:val="center"/>
              <w:rPr>
                <w:sz w:val="20"/>
                <w:szCs w:val="20"/>
              </w:rPr>
            </w:pPr>
            <w:r w:rsidRPr="00CA68F9">
              <w:rPr>
                <w:sz w:val="20"/>
                <w:szCs w:val="20"/>
              </w:rPr>
              <w:t>12</w:t>
            </w:r>
          </w:p>
        </w:tc>
        <w:tc>
          <w:tcPr>
            <w:tcW w:w="285" w:type="pct"/>
            <w:tcBorders>
              <w:top w:val="single" w:sz="4" w:space="0" w:color="auto"/>
              <w:left w:val="single" w:sz="4" w:space="0" w:color="auto"/>
              <w:bottom w:val="single" w:sz="4" w:space="0" w:color="auto"/>
              <w:right w:val="single" w:sz="4" w:space="0" w:color="auto"/>
            </w:tcBorders>
            <w:hideMark/>
          </w:tcPr>
          <w:p w14:paraId="05FABE03" w14:textId="77777777" w:rsidR="00391A77" w:rsidRPr="00CA68F9" w:rsidRDefault="00391A77" w:rsidP="00391A77">
            <w:pPr>
              <w:spacing w:before="60" w:after="60"/>
              <w:jc w:val="center"/>
              <w:rPr>
                <w:sz w:val="20"/>
                <w:szCs w:val="20"/>
              </w:rPr>
            </w:pPr>
            <w:r w:rsidRPr="00CA68F9">
              <w:rPr>
                <w:sz w:val="20"/>
                <w:szCs w:val="20"/>
              </w:rPr>
              <w:t>13</w:t>
            </w:r>
          </w:p>
        </w:tc>
        <w:tc>
          <w:tcPr>
            <w:tcW w:w="242" w:type="pct"/>
            <w:tcBorders>
              <w:top w:val="single" w:sz="4" w:space="0" w:color="auto"/>
              <w:left w:val="single" w:sz="4" w:space="0" w:color="auto"/>
              <w:bottom w:val="single" w:sz="4" w:space="0" w:color="auto"/>
              <w:right w:val="single" w:sz="4" w:space="0" w:color="auto"/>
            </w:tcBorders>
            <w:hideMark/>
          </w:tcPr>
          <w:p w14:paraId="7F5822BF" w14:textId="77777777" w:rsidR="00391A77" w:rsidRPr="00CA68F9" w:rsidRDefault="00391A77" w:rsidP="00391A77">
            <w:pPr>
              <w:spacing w:before="60" w:after="60"/>
              <w:jc w:val="center"/>
              <w:rPr>
                <w:sz w:val="20"/>
                <w:szCs w:val="20"/>
              </w:rPr>
            </w:pPr>
            <w:r w:rsidRPr="00CA68F9">
              <w:rPr>
                <w:sz w:val="20"/>
                <w:szCs w:val="20"/>
              </w:rPr>
              <w:t>14</w:t>
            </w:r>
          </w:p>
        </w:tc>
        <w:tc>
          <w:tcPr>
            <w:tcW w:w="291" w:type="pct"/>
            <w:tcBorders>
              <w:top w:val="single" w:sz="4" w:space="0" w:color="auto"/>
              <w:left w:val="single" w:sz="4" w:space="0" w:color="auto"/>
              <w:bottom w:val="single" w:sz="4" w:space="0" w:color="auto"/>
              <w:right w:val="single" w:sz="4" w:space="0" w:color="auto"/>
            </w:tcBorders>
            <w:hideMark/>
          </w:tcPr>
          <w:p w14:paraId="7339F949" w14:textId="77777777" w:rsidR="00391A77" w:rsidRPr="00CA68F9" w:rsidRDefault="00391A77" w:rsidP="00391A77">
            <w:pPr>
              <w:spacing w:before="60" w:after="60"/>
              <w:jc w:val="center"/>
              <w:rPr>
                <w:sz w:val="20"/>
                <w:szCs w:val="20"/>
              </w:rPr>
            </w:pPr>
            <w:r w:rsidRPr="00CA68F9">
              <w:rPr>
                <w:sz w:val="20"/>
                <w:szCs w:val="20"/>
              </w:rPr>
              <w:t>15</w:t>
            </w:r>
          </w:p>
        </w:tc>
      </w:tr>
      <w:tr w:rsidR="00391A77" w:rsidRPr="00CA68F9" w14:paraId="03843099"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vAlign w:val="center"/>
            <w:hideMark/>
          </w:tcPr>
          <w:p w14:paraId="0D3037D2" w14:textId="77777777" w:rsidR="00391A77" w:rsidRPr="00CA68F9" w:rsidRDefault="00391A77" w:rsidP="00391A77">
            <w:pPr>
              <w:spacing w:line="240" w:lineRule="atLeast"/>
              <w:jc w:val="center"/>
              <w:rPr>
                <w:sz w:val="20"/>
                <w:szCs w:val="20"/>
              </w:rPr>
            </w:pPr>
            <w:r w:rsidRPr="00CA68F9">
              <w:rPr>
                <w:sz w:val="20"/>
                <w:szCs w:val="20"/>
              </w:rPr>
              <w:t>1.</w:t>
            </w:r>
          </w:p>
        </w:tc>
        <w:tc>
          <w:tcPr>
            <w:tcW w:w="4810" w:type="pct"/>
            <w:gridSpan w:val="14"/>
            <w:tcBorders>
              <w:top w:val="single" w:sz="4" w:space="0" w:color="auto"/>
              <w:left w:val="single" w:sz="4" w:space="0" w:color="auto"/>
              <w:bottom w:val="single" w:sz="4" w:space="0" w:color="auto"/>
              <w:right w:val="single" w:sz="4" w:space="0" w:color="auto"/>
            </w:tcBorders>
            <w:vAlign w:val="center"/>
            <w:hideMark/>
          </w:tcPr>
          <w:p w14:paraId="0DDA1C81" w14:textId="77777777" w:rsidR="00391A77" w:rsidRPr="00CA68F9" w:rsidRDefault="00391A77" w:rsidP="00391A77">
            <w:pPr>
              <w:spacing w:line="240" w:lineRule="atLeast"/>
              <w:ind w:right="138"/>
              <w:jc w:val="center"/>
              <w:rPr>
                <w:sz w:val="20"/>
                <w:szCs w:val="20"/>
              </w:rPr>
            </w:pPr>
            <w:r w:rsidRPr="00CA68F9">
              <w:rPr>
                <w:sz w:val="20"/>
                <w:szCs w:val="20"/>
              </w:rPr>
              <w:t xml:space="preserve">Цель 1. </w:t>
            </w:r>
            <w:r w:rsidRPr="00CA68F9">
              <w:rPr>
                <w:color w:val="000000" w:themeColor="text1"/>
                <w:sz w:val="20"/>
                <w:szCs w:val="20"/>
              </w:rPr>
              <w:t xml:space="preserve">Развитие возможностей для самореализации и потенциала молодежи </w:t>
            </w:r>
          </w:p>
        </w:tc>
      </w:tr>
      <w:tr w:rsidR="00391A77" w:rsidRPr="00CA68F9" w14:paraId="45E5AE8A"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tcPr>
          <w:p w14:paraId="014905BF" w14:textId="77777777" w:rsidR="00391A77" w:rsidRPr="00CA68F9" w:rsidRDefault="00391A77" w:rsidP="00391A77">
            <w:pPr>
              <w:spacing w:line="240" w:lineRule="atLeast"/>
              <w:jc w:val="center"/>
              <w:rPr>
                <w:sz w:val="20"/>
                <w:szCs w:val="20"/>
              </w:rPr>
            </w:pPr>
            <w:r w:rsidRPr="00CA68F9">
              <w:rPr>
                <w:sz w:val="20"/>
                <w:szCs w:val="20"/>
              </w:rPr>
              <w:t>1.1.</w:t>
            </w:r>
          </w:p>
        </w:tc>
        <w:tc>
          <w:tcPr>
            <w:tcW w:w="1187" w:type="pct"/>
            <w:tcBorders>
              <w:top w:val="single" w:sz="4" w:space="0" w:color="auto"/>
              <w:left w:val="single" w:sz="4" w:space="0" w:color="auto"/>
              <w:bottom w:val="single" w:sz="4" w:space="0" w:color="auto"/>
              <w:right w:val="single" w:sz="4" w:space="0" w:color="auto"/>
            </w:tcBorders>
          </w:tcPr>
          <w:p w14:paraId="696E31A6" w14:textId="77777777" w:rsidR="00391A77" w:rsidRPr="000255D8" w:rsidRDefault="00391A77" w:rsidP="00391A77">
            <w:pPr>
              <w:jc w:val="both"/>
              <w:rPr>
                <w:sz w:val="20"/>
                <w:szCs w:val="20"/>
              </w:rPr>
            </w:pPr>
            <w:r w:rsidRPr="000255D8">
              <w:rPr>
                <w:sz w:val="20"/>
                <w:szCs w:val="20"/>
              </w:rPr>
              <w:t>Доля молодых людей, вовлеченных в мероприятия, направленные на профессиональное развитие</w:t>
            </w:r>
          </w:p>
        </w:tc>
        <w:tc>
          <w:tcPr>
            <w:tcW w:w="336" w:type="pct"/>
            <w:tcBorders>
              <w:top w:val="single" w:sz="4" w:space="0" w:color="auto"/>
              <w:left w:val="single" w:sz="4" w:space="0" w:color="auto"/>
              <w:bottom w:val="single" w:sz="4" w:space="0" w:color="auto"/>
              <w:right w:val="single" w:sz="4" w:space="0" w:color="auto"/>
            </w:tcBorders>
          </w:tcPr>
          <w:p w14:paraId="43738F2A" w14:textId="77777777" w:rsidR="00391A77" w:rsidRPr="000255D8" w:rsidRDefault="00391A77" w:rsidP="00391A77">
            <w:pPr>
              <w:spacing w:line="240" w:lineRule="atLeast"/>
              <w:jc w:val="center"/>
              <w:rPr>
                <w:sz w:val="20"/>
                <w:szCs w:val="20"/>
              </w:rPr>
            </w:pPr>
            <w:r w:rsidRPr="000255D8">
              <w:rPr>
                <w:sz w:val="20"/>
                <w:szCs w:val="20"/>
              </w:rPr>
              <w:t>процент</w:t>
            </w:r>
          </w:p>
        </w:tc>
        <w:tc>
          <w:tcPr>
            <w:tcW w:w="285" w:type="pct"/>
            <w:tcBorders>
              <w:top w:val="single" w:sz="4" w:space="0" w:color="auto"/>
              <w:left w:val="single" w:sz="4" w:space="0" w:color="auto"/>
              <w:bottom w:val="single" w:sz="4" w:space="0" w:color="auto"/>
              <w:right w:val="single" w:sz="4" w:space="0" w:color="auto"/>
            </w:tcBorders>
          </w:tcPr>
          <w:p w14:paraId="434805BD" w14:textId="77777777" w:rsidR="00391A77" w:rsidRPr="000255D8" w:rsidRDefault="00391A77" w:rsidP="00391A77">
            <w:pPr>
              <w:spacing w:line="240" w:lineRule="atLeast"/>
              <w:jc w:val="center"/>
              <w:rPr>
                <w:sz w:val="20"/>
                <w:szCs w:val="20"/>
              </w:rPr>
            </w:pPr>
            <w:r w:rsidRPr="000255D8">
              <w:rPr>
                <w:sz w:val="20"/>
                <w:szCs w:val="20"/>
              </w:rPr>
              <w:t>6,3</w:t>
            </w:r>
          </w:p>
        </w:tc>
        <w:tc>
          <w:tcPr>
            <w:tcW w:w="284" w:type="pct"/>
            <w:tcBorders>
              <w:top w:val="single" w:sz="4" w:space="0" w:color="auto"/>
              <w:left w:val="single" w:sz="4" w:space="0" w:color="auto"/>
              <w:bottom w:val="single" w:sz="4" w:space="0" w:color="auto"/>
              <w:right w:val="single" w:sz="4" w:space="0" w:color="auto"/>
            </w:tcBorders>
          </w:tcPr>
          <w:p w14:paraId="3D110870" w14:textId="77777777" w:rsidR="00391A77" w:rsidRPr="000255D8" w:rsidRDefault="00391A77" w:rsidP="00391A77">
            <w:pPr>
              <w:spacing w:line="240" w:lineRule="atLeast"/>
              <w:jc w:val="center"/>
              <w:rPr>
                <w:sz w:val="20"/>
                <w:szCs w:val="20"/>
              </w:rPr>
            </w:pPr>
            <w:r w:rsidRPr="000255D8">
              <w:rPr>
                <w:sz w:val="20"/>
                <w:szCs w:val="20"/>
              </w:rPr>
              <w:t>9,4</w:t>
            </w:r>
          </w:p>
        </w:tc>
        <w:tc>
          <w:tcPr>
            <w:tcW w:w="238" w:type="pct"/>
            <w:tcBorders>
              <w:top w:val="single" w:sz="4" w:space="0" w:color="auto"/>
              <w:left w:val="single" w:sz="4" w:space="0" w:color="auto"/>
              <w:bottom w:val="single" w:sz="4" w:space="0" w:color="auto"/>
              <w:right w:val="single" w:sz="4" w:space="0" w:color="auto"/>
            </w:tcBorders>
          </w:tcPr>
          <w:p w14:paraId="517D964A" w14:textId="3DEA0F21" w:rsidR="00391A77" w:rsidRPr="000255D8" w:rsidRDefault="00391A77" w:rsidP="00391A77">
            <w:pPr>
              <w:spacing w:line="240" w:lineRule="atLeast"/>
              <w:jc w:val="center"/>
              <w:rPr>
                <w:sz w:val="20"/>
                <w:szCs w:val="20"/>
              </w:rPr>
            </w:pPr>
            <w:r w:rsidRPr="000255D8">
              <w:rPr>
                <w:sz w:val="20"/>
                <w:szCs w:val="20"/>
              </w:rPr>
              <w:t>1</w:t>
            </w:r>
            <w:r w:rsidR="00FA3CF5" w:rsidRPr="000255D8">
              <w:rPr>
                <w:sz w:val="20"/>
                <w:szCs w:val="20"/>
              </w:rPr>
              <w:t>3</w:t>
            </w:r>
            <w:r w:rsidRPr="000255D8">
              <w:rPr>
                <w:sz w:val="20"/>
                <w:szCs w:val="20"/>
              </w:rPr>
              <w:t>,4</w:t>
            </w:r>
          </w:p>
        </w:tc>
        <w:tc>
          <w:tcPr>
            <w:tcW w:w="284" w:type="pct"/>
            <w:tcBorders>
              <w:top w:val="single" w:sz="4" w:space="0" w:color="auto"/>
              <w:left w:val="single" w:sz="4" w:space="0" w:color="auto"/>
              <w:bottom w:val="single" w:sz="4" w:space="0" w:color="auto"/>
              <w:right w:val="single" w:sz="4" w:space="0" w:color="auto"/>
            </w:tcBorders>
          </w:tcPr>
          <w:p w14:paraId="59FB7A69" w14:textId="0A48F7BD" w:rsidR="00391A77" w:rsidRPr="000255D8" w:rsidRDefault="00D43DA5" w:rsidP="00391A77">
            <w:pPr>
              <w:spacing w:line="240" w:lineRule="atLeast"/>
              <w:jc w:val="center"/>
              <w:rPr>
                <w:sz w:val="20"/>
                <w:szCs w:val="20"/>
              </w:rPr>
            </w:pPr>
            <w:r w:rsidRPr="000255D8">
              <w:rPr>
                <w:sz w:val="20"/>
                <w:szCs w:val="20"/>
              </w:rPr>
              <w:t>14,8</w:t>
            </w:r>
          </w:p>
        </w:tc>
        <w:tc>
          <w:tcPr>
            <w:tcW w:w="333" w:type="pct"/>
            <w:tcBorders>
              <w:top w:val="single" w:sz="4" w:space="0" w:color="auto"/>
              <w:left w:val="single" w:sz="4" w:space="0" w:color="auto"/>
              <w:bottom w:val="single" w:sz="4" w:space="0" w:color="auto"/>
              <w:right w:val="single" w:sz="4" w:space="0" w:color="auto"/>
            </w:tcBorders>
          </w:tcPr>
          <w:p w14:paraId="1F93ECB5" w14:textId="2475CD37" w:rsidR="00391A77" w:rsidRPr="000255D8" w:rsidRDefault="00D43DA5" w:rsidP="00391A77">
            <w:pPr>
              <w:spacing w:line="240" w:lineRule="atLeast"/>
              <w:jc w:val="center"/>
              <w:rPr>
                <w:sz w:val="20"/>
                <w:szCs w:val="20"/>
              </w:rPr>
            </w:pPr>
            <w:r w:rsidRPr="000255D8">
              <w:rPr>
                <w:sz w:val="20"/>
                <w:szCs w:val="20"/>
              </w:rPr>
              <w:t>18,6</w:t>
            </w:r>
          </w:p>
        </w:tc>
        <w:tc>
          <w:tcPr>
            <w:tcW w:w="334" w:type="pct"/>
            <w:tcBorders>
              <w:top w:val="single" w:sz="4" w:space="0" w:color="auto"/>
              <w:left w:val="single" w:sz="4" w:space="0" w:color="auto"/>
              <w:bottom w:val="single" w:sz="4" w:space="0" w:color="auto"/>
              <w:right w:val="single" w:sz="4" w:space="0" w:color="auto"/>
            </w:tcBorders>
          </w:tcPr>
          <w:p w14:paraId="08EC9813" w14:textId="032A1660" w:rsidR="00391A77" w:rsidRPr="000255D8" w:rsidRDefault="00D43DA5" w:rsidP="00391A77">
            <w:pPr>
              <w:spacing w:line="240" w:lineRule="atLeast"/>
              <w:jc w:val="center"/>
              <w:rPr>
                <w:sz w:val="20"/>
                <w:szCs w:val="20"/>
              </w:rPr>
            </w:pPr>
            <w:r w:rsidRPr="000255D8">
              <w:rPr>
                <w:sz w:val="20"/>
                <w:szCs w:val="20"/>
              </w:rPr>
              <w:t>21,7</w:t>
            </w:r>
          </w:p>
        </w:tc>
        <w:tc>
          <w:tcPr>
            <w:tcW w:w="237" w:type="pct"/>
            <w:tcBorders>
              <w:top w:val="single" w:sz="4" w:space="0" w:color="auto"/>
              <w:left w:val="single" w:sz="4" w:space="0" w:color="auto"/>
              <w:bottom w:val="single" w:sz="4" w:space="0" w:color="auto"/>
              <w:right w:val="single" w:sz="4" w:space="0" w:color="auto"/>
            </w:tcBorders>
          </w:tcPr>
          <w:p w14:paraId="7792CCD8" w14:textId="693297BC" w:rsidR="00391A77" w:rsidRPr="000255D8" w:rsidRDefault="00D43DA5" w:rsidP="00391A77">
            <w:pPr>
              <w:spacing w:line="240" w:lineRule="atLeast"/>
              <w:jc w:val="center"/>
              <w:rPr>
                <w:sz w:val="20"/>
                <w:szCs w:val="20"/>
              </w:rPr>
            </w:pPr>
            <w:r w:rsidRPr="000255D8">
              <w:rPr>
                <w:sz w:val="20"/>
                <w:szCs w:val="20"/>
              </w:rPr>
              <w:t>24,8</w:t>
            </w:r>
          </w:p>
        </w:tc>
        <w:tc>
          <w:tcPr>
            <w:tcW w:w="237" w:type="pct"/>
            <w:tcBorders>
              <w:top w:val="single" w:sz="4" w:space="0" w:color="auto"/>
              <w:left w:val="single" w:sz="4" w:space="0" w:color="auto"/>
              <w:bottom w:val="single" w:sz="4" w:space="0" w:color="auto"/>
              <w:right w:val="single" w:sz="4" w:space="0" w:color="auto"/>
            </w:tcBorders>
          </w:tcPr>
          <w:p w14:paraId="55C9604C" w14:textId="1E7A908D" w:rsidR="00391A77" w:rsidRPr="000255D8" w:rsidRDefault="00D43DA5" w:rsidP="00391A77">
            <w:pPr>
              <w:spacing w:line="240" w:lineRule="atLeast"/>
              <w:jc w:val="center"/>
              <w:rPr>
                <w:sz w:val="20"/>
                <w:szCs w:val="20"/>
              </w:rPr>
            </w:pPr>
            <w:r w:rsidRPr="000255D8">
              <w:rPr>
                <w:sz w:val="20"/>
                <w:szCs w:val="20"/>
              </w:rPr>
              <w:t>30,0</w:t>
            </w:r>
          </w:p>
        </w:tc>
        <w:tc>
          <w:tcPr>
            <w:tcW w:w="237" w:type="pct"/>
            <w:tcBorders>
              <w:top w:val="single" w:sz="4" w:space="0" w:color="auto"/>
              <w:left w:val="single" w:sz="4" w:space="0" w:color="auto"/>
              <w:bottom w:val="single" w:sz="4" w:space="0" w:color="auto"/>
              <w:right w:val="single" w:sz="4" w:space="0" w:color="auto"/>
            </w:tcBorders>
          </w:tcPr>
          <w:p w14:paraId="298017C1" w14:textId="6CBA9499" w:rsidR="00391A77" w:rsidRPr="000255D8" w:rsidRDefault="00D43DA5" w:rsidP="00391A77">
            <w:pPr>
              <w:spacing w:line="240" w:lineRule="atLeast"/>
              <w:jc w:val="center"/>
              <w:rPr>
                <w:sz w:val="20"/>
                <w:szCs w:val="20"/>
              </w:rPr>
            </w:pPr>
            <w:r w:rsidRPr="000255D8">
              <w:rPr>
                <w:sz w:val="20"/>
                <w:szCs w:val="20"/>
              </w:rPr>
              <w:t>34,1</w:t>
            </w:r>
          </w:p>
        </w:tc>
        <w:tc>
          <w:tcPr>
            <w:tcW w:w="285" w:type="pct"/>
            <w:tcBorders>
              <w:top w:val="single" w:sz="4" w:space="0" w:color="auto"/>
              <w:left w:val="single" w:sz="4" w:space="0" w:color="auto"/>
              <w:bottom w:val="single" w:sz="4" w:space="0" w:color="auto"/>
              <w:right w:val="single" w:sz="4" w:space="0" w:color="auto"/>
            </w:tcBorders>
          </w:tcPr>
          <w:p w14:paraId="321C2047" w14:textId="5D4834E6" w:rsidR="00391A77" w:rsidRPr="000255D8" w:rsidRDefault="00D43DA5" w:rsidP="00391A77">
            <w:pPr>
              <w:spacing w:line="240" w:lineRule="atLeast"/>
              <w:jc w:val="center"/>
              <w:rPr>
                <w:sz w:val="20"/>
                <w:szCs w:val="20"/>
              </w:rPr>
            </w:pPr>
            <w:r w:rsidRPr="000255D8">
              <w:rPr>
                <w:sz w:val="20"/>
                <w:szCs w:val="20"/>
              </w:rPr>
              <w:t>38,2</w:t>
            </w:r>
          </w:p>
        </w:tc>
        <w:tc>
          <w:tcPr>
            <w:tcW w:w="242" w:type="pct"/>
            <w:tcBorders>
              <w:top w:val="single" w:sz="4" w:space="0" w:color="auto"/>
              <w:left w:val="single" w:sz="4" w:space="0" w:color="auto"/>
              <w:bottom w:val="single" w:sz="4" w:space="0" w:color="auto"/>
              <w:right w:val="single" w:sz="4" w:space="0" w:color="auto"/>
            </w:tcBorders>
          </w:tcPr>
          <w:p w14:paraId="7C0F2379" w14:textId="76B703FF" w:rsidR="00391A77" w:rsidRPr="000255D8" w:rsidRDefault="00D43DA5" w:rsidP="00391A77">
            <w:pPr>
              <w:spacing w:line="240" w:lineRule="atLeast"/>
              <w:jc w:val="center"/>
              <w:rPr>
                <w:sz w:val="20"/>
                <w:szCs w:val="20"/>
              </w:rPr>
            </w:pPr>
            <w:r w:rsidRPr="000255D8">
              <w:rPr>
                <w:sz w:val="20"/>
                <w:szCs w:val="20"/>
              </w:rPr>
              <w:t>41,62</w:t>
            </w:r>
          </w:p>
        </w:tc>
        <w:tc>
          <w:tcPr>
            <w:tcW w:w="291" w:type="pct"/>
            <w:tcBorders>
              <w:top w:val="single" w:sz="4" w:space="0" w:color="auto"/>
              <w:left w:val="single" w:sz="4" w:space="0" w:color="auto"/>
              <w:bottom w:val="single" w:sz="4" w:space="0" w:color="auto"/>
              <w:right w:val="single" w:sz="4" w:space="0" w:color="auto"/>
            </w:tcBorders>
          </w:tcPr>
          <w:p w14:paraId="6BD0D76F" w14:textId="6BBC2C31" w:rsidR="00391A77" w:rsidRPr="000255D8" w:rsidRDefault="00CA68F9" w:rsidP="00391A77">
            <w:pPr>
              <w:spacing w:line="240" w:lineRule="atLeast"/>
              <w:jc w:val="center"/>
              <w:rPr>
                <w:sz w:val="20"/>
                <w:szCs w:val="20"/>
              </w:rPr>
            </w:pPr>
            <w:r w:rsidRPr="000255D8">
              <w:rPr>
                <w:sz w:val="20"/>
                <w:szCs w:val="20"/>
              </w:rPr>
              <w:t>41,62</w:t>
            </w:r>
          </w:p>
        </w:tc>
      </w:tr>
      <w:tr w:rsidR="00391A77" w:rsidRPr="00CA68F9" w14:paraId="317DE7FF"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tcPr>
          <w:p w14:paraId="1765CFA8" w14:textId="77777777" w:rsidR="00391A77" w:rsidRPr="00CA68F9" w:rsidRDefault="00391A77" w:rsidP="00391A77">
            <w:pPr>
              <w:spacing w:line="240" w:lineRule="atLeast"/>
              <w:jc w:val="center"/>
              <w:rPr>
                <w:sz w:val="20"/>
                <w:szCs w:val="20"/>
              </w:rPr>
            </w:pPr>
            <w:r w:rsidRPr="00CA68F9">
              <w:rPr>
                <w:sz w:val="20"/>
                <w:szCs w:val="20"/>
              </w:rPr>
              <w:t>1.2.</w:t>
            </w:r>
          </w:p>
        </w:tc>
        <w:tc>
          <w:tcPr>
            <w:tcW w:w="1187" w:type="pct"/>
            <w:tcBorders>
              <w:top w:val="single" w:sz="4" w:space="0" w:color="auto"/>
              <w:left w:val="single" w:sz="4" w:space="0" w:color="auto"/>
              <w:bottom w:val="single" w:sz="4" w:space="0" w:color="auto"/>
              <w:right w:val="single" w:sz="4" w:space="0" w:color="auto"/>
            </w:tcBorders>
          </w:tcPr>
          <w:p w14:paraId="37DC2C9C" w14:textId="77777777" w:rsidR="00391A77" w:rsidRPr="000255D8" w:rsidRDefault="00391A77" w:rsidP="00391A77">
            <w:pPr>
              <w:jc w:val="both"/>
              <w:rPr>
                <w:sz w:val="20"/>
                <w:szCs w:val="20"/>
              </w:rPr>
            </w:pPr>
            <w:r w:rsidRPr="000255D8">
              <w:rPr>
                <w:sz w:val="20"/>
                <w:szCs w:val="20"/>
              </w:rPr>
              <w:t>Охват молодежи мероприятиями</w:t>
            </w:r>
            <w:r w:rsidR="004871FA" w:rsidRPr="000255D8">
              <w:rPr>
                <w:sz w:val="20"/>
                <w:szCs w:val="20"/>
              </w:rPr>
              <w:t>,</w:t>
            </w:r>
            <w:r w:rsidRPr="000255D8">
              <w:rPr>
                <w:sz w:val="20"/>
                <w:szCs w:val="20"/>
              </w:rPr>
              <w:t xml:space="preserve"> проводимыми на базе инфраструктуры молодежной политики</w:t>
            </w:r>
          </w:p>
        </w:tc>
        <w:tc>
          <w:tcPr>
            <w:tcW w:w="336" w:type="pct"/>
            <w:tcBorders>
              <w:top w:val="single" w:sz="4" w:space="0" w:color="auto"/>
              <w:left w:val="single" w:sz="4" w:space="0" w:color="auto"/>
              <w:bottom w:val="single" w:sz="4" w:space="0" w:color="auto"/>
              <w:right w:val="single" w:sz="4" w:space="0" w:color="auto"/>
            </w:tcBorders>
          </w:tcPr>
          <w:p w14:paraId="14A82894" w14:textId="77777777" w:rsidR="00391A77" w:rsidRPr="000255D8" w:rsidRDefault="00391A77" w:rsidP="00391A77">
            <w:pPr>
              <w:spacing w:line="240" w:lineRule="atLeast"/>
              <w:jc w:val="center"/>
              <w:rPr>
                <w:sz w:val="20"/>
                <w:szCs w:val="20"/>
              </w:rPr>
            </w:pPr>
            <w:r w:rsidRPr="000255D8">
              <w:rPr>
                <w:sz w:val="20"/>
                <w:szCs w:val="20"/>
              </w:rPr>
              <w:t>процент</w:t>
            </w:r>
          </w:p>
        </w:tc>
        <w:tc>
          <w:tcPr>
            <w:tcW w:w="285" w:type="pct"/>
            <w:tcBorders>
              <w:top w:val="single" w:sz="4" w:space="0" w:color="auto"/>
              <w:left w:val="single" w:sz="4" w:space="0" w:color="auto"/>
              <w:bottom w:val="single" w:sz="4" w:space="0" w:color="auto"/>
              <w:right w:val="single" w:sz="4" w:space="0" w:color="auto"/>
            </w:tcBorders>
          </w:tcPr>
          <w:p w14:paraId="12296952" w14:textId="77777777" w:rsidR="00391A77" w:rsidRPr="000255D8" w:rsidRDefault="00391A77" w:rsidP="00391A77">
            <w:pPr>
              <w:spacing w:line="240" w:lineRule="atLeast"/>
              <w:jc w:val="center"/>
              <w:rPr>
                <w:sz w:val="20"/>
                <w:szCs w:val="20"/>
              </w:rPr>
            </w:pPr>
            <w:r w:rsidRPr="000255D8">
              <w:rPr>
                <w:sz w:val="20"/>
                <w:szCs w:val="20"/>
              </w:rPr>
              <w:t>0,3</w:t>
            </w:r>
          </w:p>
        </w:tc>
        <w:tc>
          <w:tcPr>
            <w:tcW w:w="284" w:type="pct"/>
            <w:tcBorders>
              <w:top w:val="single" w:sz="4" w:space="0" w:color="auto"/>
              <w:left w:val="single" w:sz="4" w:space="0" w:color="auto"/>
              <w:bottom w:val="single" w:sz="4" w:space="0" w:color="auto"/>
              <w:right w:val="single" w:sz="4" w:space="0" w:color="auto"/>
            </w:tcBorders>
          </w:tcPr>
          <w:p w14:paraId="59BA2111" w14:textId="601C39B1" w:rsidR="00391A77" w:rsidRPr="000255D8" w:rsidRDefault="0091724F" w:rsidP="00391A77">
            <w:pPr>
              <w:spacing w:line="240" w:lineRule="atLeast"/>
              <w:jc w:val="center"/>
              <w:rPr>
                <w:sz w:val="20"/>
                <w:szCs w:val="20"/>
              </w:rPr>
            </w:pPr>
            <w:r w:rsidRPr="000255D8">
              <w:rPr>
                <w:sz w:val="20"/>
                <w:szCs w:val="20"/>
              </w:rPr>
              <w:t>1,1</w:t>
            </w:r>
          </w:p>
        </w:tc>
        <w:tc>
          <w:tcPr>
            <w:tcW w:w="238" w:type="pct"/>
            <w:tcBorders>
              <w:top w:val="single" w:sz="4" w:space="0" w:color="auto"/>
              <w:left w:val="single" w:sz="4" w:space="0" w:color="auto"/>
              <w:bottom w:val="single" w:sz="4" w:space="0" w:color="auto"/>
              <w:right w:val="single" w:sz="4" w:space="0" w:color="auto"/>
            </w:tcBorders>
          </w:tcPr>
          <w:p w14:paraId="54935E71" w14:textId="26563B4D" w:rsidR="00391A77" w:rsidRPr="000255D8" w:rsidRDefault="0091724F" w:rsidP="00391A77">
            <w:pPr>
              <w:spacing w:line="240" w:lineRule="atLeast"/>
              <w:jc w:val="center"/>
              <w:rPr>
                <w:sz w:val="20"/>
                <w:szCs w:val="20"/>
              </w:rPr>
            </w:pPr>
            <w:r w:rsidRPr="000255D8">
              <w:rPr>
                <w:sz w:val="20"/>
                <w:szCs w:val="20"/>
              </w:rPr>
              <w:t>2</w:t>
            </w:r>
            <w:r w:rsidR="00391A77" w:rsidRPr="000255D8">
              <w:rPr>
                <w:sz w:val="20"/>
                <w:szCs w:val="20"/>
              </w:rPr>
              <w:t>,3</w:t>
            </w:r>
          </w:p>
        </w:tc>
        <w:tc>
          <w:tcPr>
            <w:tcW w:w="284" w:type="pct"/>
            <w:tcBorders>
              <w:top w:val="single" w:sz="4" w:space="0" w:color="auto"/>
              <w:left w:val="single" w:sz="4" w:space="0" w:color="auto"/>
              <w:bottom w:val="single" w:sz="4" w:space="0" w:color="auto"/>
              <w:right w:val="single" w:sz="4" w:space="0" w:color="auto"/>
            </w:tcBorders>
          </w:tcPr>
          <w:p w14:paraId="349B0A04" w14:textId="0DD576C1" w:rsidR="00391A77" w:rsidRPr="000255D8" w:rsidRDefault="0091724F" w:rsidP="00391A77">
            <w:pPr>
              <w:spacing w:line="240" w:lineRule="atLeast"/>
              <w:jc w:val="center"/>
              <w:rPr>
                <w:sz w:val="20"/>
                <w:szCs w:val="20"/>
              </w:rPr>
            </w:pPr>
            <w:r w:rsidRPr="000255D8">
              <w:rPr>
                <w:sz w:val="20"/>
                <w:szCs w:val="20"/>
              </w:rPr>
              <w:t>3,3</w:t>
            </w:r>
          </w:p>
        </w:tc>
        <w:tc>
          <w:tcPr>
            <w:tcW w:w="333" w:type="pct"/>
            <w:tcBorders>
              <w:top w:val="single" w:sz="4" w:space="0" w:color="auto"/>
              <w:left w:val="single" w:sz="4" w:space="0" w:color="auto"/>
              <w:bottom w:val="single" w:sz="4" w:space="0" w:color="auto"/>
              <w:right w:val="single" w:sz="4" w:space="0" w:color="auto"/>
            </w:tcBorders>
          </w:tcPr>
          <w:p w14:paraId="3ADC03AF" w14:textId="708BBFD7" w:rsidR="00391A77" w:rsidRPr="000255D8" w:rsidRDefault="0091724F" w:rsidP="00391A77">
            <w:pPr>
              <w:spacing w:line="240" w:lineRule="atLeast"/>
              <w:jc w:val="center"/>
              <w:rPr>
                <w:sz w:val="20"/>
                <w:szCs w:val="20"/>
              </w:rPr>
            </w:pPr>
            <w:r w:rsidRPr="000255D8">
              <w:rPr>
                <w:sz w:val="20"/>
                <w:szCs w:val="20"/>
              </w:rPr>
              <w:t>4,7</w:t>
            </w:r>
          </w:p>
        </w:tc>
        <w:tc>
          <w:tcPr>
            <w:tcW w:w="334" w:type="pct"/>
            <w:tcBorders>
              <w:top w:val="single" w:sz="4" w:space="0" w:color="auto"/>
              <w:left w:val="single" w:sz="4" w:space="0" w:color="auto"/>
              <w:bottom w:val="single" w:sz="4" w:space="0" w:color="auto"/>
              <w:right w:val="single" w:sz="4" w:space="0" w:color="auto"/>
            </w:tcBorders>
          </w:tcPr>
          <w:p w14:paraId="25862E50" w14:textId="05DBD29C" w:rsidR="00391A77" w:rsidRPr="000255D8" w:rsidRDefault="0091724F" w:rsidP="00391A77">
            <w:pPr>
              <w:spacing w:line="240" w:lineRule="atLeast"/>
              <w:jc w:val="center"/>
              <w:rPr>
                <w:sz w:val="20"/>
                <w:szCs w:val="20"/>
              </w:rPr>
            </w:pPr>
            <w:r w:rsidRPr="000255D8">
              <w:rPr>
                <w:sz w:val="20"/>
                <w:szCs w:val="20"/>
              </w:rPr>
              <w:t>6,3</w:t>
            </w:r>
          </w:p>
        </w:tc>
        <w:tc>
          <w:tcPr>
            <w:tcW w:w="237" w:type="pct"/>
            <w:tcBorders>
              <w:top w:val="single" w:sz="4" w:space="0" w:color="auto"/>
              <w:left w:val="single" w:sz="4" w:space="0" w:color="auto"/>
              <w:bottom w:val="single" w:sz="4" w:space="0" w:color="auto"/>
              <w:right w:val="single" w:sz="4" w:space="0" w:color="auto"/>
            </w:tcBorders>
          </w:tcPr>
          <w:p w14:paraId="27AB6F75" w14:textId="1871ED47" w:rsidR="00391A77" w:rsidRPr="000255D8" w:rsidRDefault="0091724F" w:rsidP="00391A77">
            <w:pPr>
              <w:spacing w:line="240" w:lineRule="atLeast"/>
              <w:jc w:val="center"/>
              <w:rPr>
                <w:sz w:val="20"/>
                <w:szCs w:val="20"/>
              </w:rPr>
            </w:pPr>
            <w:r w:rsidRPr="000255D8">
              <w:rPr>
                <w:sz w:val="20"/>
                <w:szCs w:val="20"/>
              </w:rPr>
              <w:t>8,2</w:t>
            </w:r>
          </w:p>
        </w:tc>
        <w:tc>
          <w:tcPr>
            <w:tcW w:w="237" w:type="pct"/>
            <w:tcBorders>
              <w:top w:val="single" w:sz="4" w:space="0" w:color="auto"/>
              <w:left w:val="single" w:sz="4" w:space="0" w:color="auto"/>
              <w:bottom w:val="single" w:sz="4" w:space="0" w:color="auto"/>
              <w:right w:val="single" w:sz="4" w:space="0" w:color="auto"/>
            </w:tcBorders>
          </w:tcPr>
          <w:p w14:paraId="76DF9E69" w14:textId="11E49961" w:rsidR="00391A77" w:rsidRPr="000255D8" w:rsidRDefault="0091724F" w:rsidP="00391A77">
            <w:pPr>
              <w:spacing w:line="240" w:lineRule="atLeast"/>
              <w:jc w:val="center"/>
              <w:rPr>
                <w:sz w:val="20"/>
                <w:szCs w:val="20"/>
              </w:rPr>
            </w:pPr>
            <w:r w:rsidRPr="000255D8">
              <w:rPr>
                <w:sz w:val="20"/>
                <w:szCs w:val="20"/>
              </w:rPr>
              <w:t>10,3</w:t>
            </w:r>
          </w:p>
        </w:tc>
        <w:tc>
          <w:tcPr>
            <w:tcW w:w="237" w:type="pct"/>
            <w:tcBorders>
              <w:top w:val="single" w:sz="4" w:space="0" w:color="auto"/>
              <w:left w:val="single" w:sz="4" w:space="0" w:color="auto"/>
              <w:bottom w:val="single" w:sz="4" w:space="0" w:color="auto"/>
              <w:right w:val="single" w:sz="4" w:space="0" w:color="auto"/>
            </w:tcBorders>
          </w:tcPr>
          <w:p w14:paraId="7BCD2A36" w14:textId="08FB70A7" w:rsidR="00391A77" w:rsidRPr="000255D8" w:rsidRDefault="0091724F" w:rsidP="00391A77">
            <w:pPr>
              <w:spacing w:line="240" w:lineRule="atLeast"/>
              <w:jc w:val="center"/>
              <w:rPr>
                <w:sz w:val="20"/>
                <w:szCs w:val="20"/>
              </w:rPr>
            </w:pPr>
            <w:r w:rsidRPr="000255D8">
              <w:rPr>
                <w:sz w:val="20"/>
                <w:szCs w:val="20"/>
              </w:rPr>
              <w:t>12,2</w:t>
            </w:r>
          </w:p>
        </w:tc>
        <w:tc>
          <w:tcPr>
            <w:tcW w:w="285" w:type="pct"/>
            <w:tcBorders>
              <w:top w:val="single" w:sz="4" w:space="0" w:color="auto"/>
              <w:left w:val="single" w:sz="4" w:space="0" w:color="auto"/>
              <w:bottom w:val="single" w:sz="4" w:space="0" w:color="auto"/>
              <w:right w:val="single" w:sz="4" w:space="0" w:color="auto"/>
            </w:tcBorders>
          </w:tcPr>
          <w:p w14:paraId="08D9546E" w14:textId="4ABB1F33" w:rsidR="00391A77" w:rsidRPr="000255D8" w:rsidRDefault="0091724F" w:rsidP="00391A77">
            <w:pPr>
              <w:spacing w:line="240" w:lineRule="atLeast"/>
              <w:jc w:val="center"/>
              <w:rPr>
                <w:sz w:val="20"/>
                <w:szCs w:val="20"/>
              </w:rPr>
            </w:pPr>
            <w:r w:rsidRPr="000255D8">
              <w:rPr>
                <w:sz w:val="20"/>
                <w:szCs w:val="20"/>
              </w:rPr>
              <w:t>13,3</w:t>
            </w:r>
          </w:p>
        </w:tc>
        <w:tc>
          <w:tcPr>
            <w:tcW w:w="242" w:type="pct"/>
            <w:tcBorders>
              <w:top w:val="single" w:sz="4" w:space="0" w:color="auto"/>
              <w:left w:val="single" w:sz="4" w:space="0" w:color="auto"/>
              <w:bottom w:val="single" w:sz="4" w:space="0" w:color="auto"/>
              <w:right w:val="single" w:sz="4" w:space="0" w:color="auto"/>
            </w:tcBorders>
          </w:tcPr>
          <w:p w14:paraId="1488A85A" w14:textId="40BB7C3E" w:rsidR="00391A77" w:rsidRPr="000255D8" w:rsidRDefault="0091724F" w:rsidP="00391A77">
            <w:pPr>
              <w:spacing w:line="240" w:lineRule="atLeast"/>
              <w:jc w:val="center"/>
              <w:rPr>
                <w:sz w:val="20"/>
                <w:szCs w:val="20"/>
              </w:rPr>
            </w:pPr>
            <w:r w:rsidRPr="000255D8">
              <w:rPr>
                <w:sz w:val="20"/>
                <w:szCs w:val="20"/>
              </w:rPr>
              <w:t>14,15</w:t>
            </w:r>
          </w:p>
        </w:tc>
        <w:tc>
          <w:tcPr>
            <w:tcW w:w="291" w:type="pct"/>
            <w:tcBorders>
              <w:top w:val="single" w:sz="4" w:space="0" w:color="auto"/>
              <w:left w:val="single" w:sz="4" w:space="0" w:color="auto"/>
              <w:bottom w:val="single" w:sz="4" w:space="0" w:color="auto"/>
              <w:right w:val="single" w:sz="4" w:space="0" w:color="auto"/>
            </w:tcBorders>
          </w:tcPr>
          <w:p w14:paraId="59AF3480" w14:textId="76F8DA7E" w:rsidR="00391A77" w:rsidRPr="000255D8" w:rsidRDefault="00CA68F9" w:rsidP="00391A77">
            <w:pPr>
              <w:spacing w:line="240" w:lineRule="atLeast"/>
              <w:jc w:val="center"/>
              <w:rPr>
                <w:sz w:val="20"/>
                <w:szCs w:val="20"/>
              </w:rPr>
            </w:pPr>
            <w:r w:rsidRPr="000255D8">
              <w:rPr>
                <w:sz w:val="20"/>
                <w:szCs w:val="20"/>
              </w:rPr>
              <w:t>14,15</w:t>
            </w:r>
          </w:p>
        </w:tc>
      </w:tr>
      <w:tr w:rsidR="00391A77" w:rsidRPr="00CA68F9" w14:paraId="361BD5BF"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tcPr>
          <w:p w14:paraId="4639DEC7" w14:textId="77777777" w:rsidR="00391A77" w:rsidRPr="00CA68F9" w:rsidRDefault="00391A77" w:rsidP="00391A77">
            <w:pPr>
              <w:spacing w:line="240" w:lineRule="atLeast"/>
              <w:jc w:val="center"/>
              <w:rPr>
                <w:sz w:val="20"/>
                <w:szCs w:val="20"/>
              </w:rPr>
            </w:pPr>
            <w:r w:rsidRPr="00CA68F9">
              <w:rPr>
                <w:sz w:val="20"/>
                <w:szCs w:val="20"/>
              </w:rPr>
              <w:t>1.3.</w:t>
            </w:r>
          </w:p>
        </w:tc>
        <w:tc>
          <w:tcPr>
            <w:tcW w:w="1187" w:type="pct"/>
            <w:tcBorders>
              <w:top w:val="single" w:sz="4" w:space="0" w:color="auto"/>
              <w:left w:val="single" w:sz="4" w:space="0" w:color="auto"/>
              <w:bottom w:val="single" w:sz="4" w:space="0" w:color="auto"/>
              <w:right w:val="single" w:sz="4" w:space="0" w:color="auto"/>
            </w:tcBorders>
          </w:tcPr>
          <w:p w14:paraId="35245A86" w14:textId="77777777" w:rsidR="00391A77" w:rsidRPr="000255D8" w:rsidRDefault="00391A77" w:rsidP="00391A77">
            <w:pPr>
              <w:jc w:val="both"/>
              <w:rPr>
                <w:sz w:val="20"/>
                <w:szCs w:val="20"/>
              </w:rPr>
            </w:pPr>
            <w:r w:rsidRPr="000255D8">
              <w:rPr>
                <w:sz w:val="20"/>
                <w:szCs w:val="20"/>
              </w:rPr>
              <w:t>Доля молодых людей, участвующих в проектах и программах, направленных на патриотическое воспитание</w:t>
            </w:r>
          </w:p>
        </w:tc>
        <w:tc>
          <w:tcPr>
            <w:tcW w:w="336" w:type="pct"/>
            <w:tcBorders>
              <w:top w:val="single" w:sz="4" w:space="0" w:color="auto"/>
              <w:left w:val="single" w:sz="4" w:space="0" w:color="auto"/>
              <w:bottom w:val="single" w:sz="4" w:space="0" w:color="auto"/>
              <w:right w:val="single" w:sz="4" w:space="0" w:color="auto"/>
            </w:tcBorders>
          </w:tcPr>
          <w:p w14:paraId="4EB1A58A" w14:textId="77777777" w:rsidR="00391A77" w:rsidRPr="000255D8" w:rsidRDefault="00391A77" w:rsidP="00391A77">
            <w:pPr>
              <w:spacing w:line="240" w:lineRule="atLeast"/>
              <w:jc w:val="center"/>
              <w:rPr>
                <w:sz w:val="20"/>
                <w:szCs w:val="20"/>
              </w:rPr>
            </w:pPr>
            <w:r w:rsidRPr="000255D8">
              <w:rPr>
                <w:sz w:val="20"/>
                <w:szCs w:val="20"/>
              </w:rPr>
              <w:t>процент</w:t>
            </w:r>
          </w:p>
        </w:tc>
        <w:tc>
          <w:tcPr>
            <w:tcW w:w="285" w:type="pct"/>
            <w:tcBorders>
              <w:top w:val="single" w:sz="4" w:space="0" w:color="auto"/>
              <w:left w:val="single" w:sz="4" w:space="0" w:color="auto"/>
              <w:bottom w:val="single" w:sz="4" w:space="0" w:color="auto"/>
              <w:right w:val="single" w:sz="4" w:space="0" w:color="auto"/>
            </w:tcBorders>
          </w:tcPr>
          <w:p w14:paraId="10287754" w14:textId="77777777" w:rsidR="00391A77" w:rsidRPr="000255D8" w:rsidRDefault="00391A77" w:rsidP="00391A77">
            <w:pPr>
              <w:spacing w:line="240" w:lineRule="atLeast"/>
              <w:jc w:val="center"/>
              <w:rPr>
                <w:sz w:val="20"/>
                <w:szCs w:val="20"/>
              </w:rPr>
            </w:pPr>
            <w:r w:rsidRPr="000255D8">
              <w:rPr>
                <w:sz w:val="20"/>
                <w:szCs w:val="20"/>
              </w:rPr>
              <w:t>6,3</w:t>
            </w:r>
          </w:p>
        </w:tc>
        <w:tc>
          <w:tcPr>
            <w:tcW w:w="284" w:type="pct"/>
            <w:tcBorders>
              <w:top w:val="single" w:sz="4" w:space="0" w:color="auto"/>
              <w:left w:val="single" w:sz="4" w:space="0" w:color="auto"/>
              <w:bottom w:val="single" w:sz="4" w:space="0" w:color="auto"/>
              <w:right w:val="single" w:sz="4" w:space="0" w:color="auto"/>
            </w:tcBorders>
          </w:tcPr>
          <w:p w14:paraId="7B767CF9" w14:textId="1729CFD3" w:rsidR="00391A77" w:rsidRPr="000255D8" w:rsidRDefault="00CC2545" w:rsidP="00391A77">
            <w:pPr>
              <w:spacing w:line="240" w:lineRule="atLeast"/>
              <w:jc w:val="center"/>
              <w:rPr>
                <w:sz w:val="20"/>
                <w:szCs w:val="20"/>
              </w:rPr>
            </w:pPr>
            <w:r w:rsidRPr="000255D8">
              <w:rPr>
                <w:sz w:val="20"/>
                <w:szCs w:val="20"/>
              </w:rPr>
              <w:t>14,5</w:t>
            </w:r>
          </w:p>
        </w:tc>
        <w:tc>
          <w:tcPr>
            <w:tcW w:w="238" w:type="pct"/>
            <w:tcBorders>
              <w:top w:val="single" w:sz="4" w:space="0" w:color="auto"/>
              <w:left w:val="single" w:sz="4" w:space="0" w:color="auto"/>
              <w:bottom w:val="single" w:sz="4" w:space="0" w:color="auto"/>
              <w:right w:val="single" w:sz="4" w:space="0" w:color="auto"/>
            </w:tcBorders>
          </w:tcPr>
          <w:p w14:paraId="0BA543C9" w14:textId="2B2FAF55" w:rsidR="00391A77" w:rsidRPr="000255D8" w:rsidRDefault="00CC2545" w:rsidP="00391A77">
            <w:pPr>
              <w:spacing w:line="240" w:lineRule="atLeast"/>
              <w:jc w:val="center"/>
              <w:rPr>
                <w:sz w:val="20"/>
                <w:szCs w:val="20"/>
              </w:rPr>
            </w:pPr>
            <w:r w:rsidRPr="000255D8">
              <w:rPr>
                <w:sz w:val="20"/>
                <w:szCs w:val="20"/>
              </w:rPr>
              <w:t>19,1</w:t>
            </w:r>
          </w:p>
        </w:tc>
        <w:tc>
          <w:tcPr>
            <w:tcW w:w="284" w:type="pct"/>
            <w:tcBorders>
              <w:top w:val="single" w:sz="4" w:space="0" w:color="auto"/>
              <w:left w:val="single" w:sz="4" w:space="0" w:color="auto"/>
              <w:bottom w:val="single" w:sz="4" w:space="0" w:color="auto"/>
              <w:right w:val="single" w:sz="4" w:space="0" w:color="auto"/>
            </w:tcBorders>
          </w:tcPr>
          <w:p w14:paraId="5E263C13" w14:textId="692839E2" w:rsidR="00391A77" w:rsidRPr="000255D8" w:rsidRDefault="00391A77" w:rsidP="00391A77">
            <w:pPr>
              <w:spacing w:line="240" w:lineRule="atLeast"/>
              <w:jc w:val="center"/>
              <w:rPr>
                <w:sz w:val="20"/>
                <w:szCs w:val="20"/>
              </w:rPr>
            </w:pPr>
            <w:r w:rsidRPr="000255D8">
              <w:rPr>
                <w:sz w:val="20"/>
                <w:szCs w:val="20"/>
              </w:rPr>
              <w:t>31,</w:t>
            </w:r>
            <w:r w:rsidR="00CC2545" w:rsidRPr="000255D8">
              <w:rPr>
                <w:sz w:val="20"/>
                <w:szCs w:val="20"/>
              </w:rPr>
              <w:t>7</w:t>
            </w:r>
          </w:p>
        </w:tc>
        <w:tc>
          <w:tcPr>
            <w:tcW w:w="333" w:type="pct"/>
            <w:tcBorders>
              <w:top w:val="single" w:sz="4" w:space="0" w:color="auto"/>
              <w:left w:val="single" w:sz="4" w:space="0" w:color="auto"/>
              <w:bottom w:val="single" w:sz="4" w:space="0" w:color="auto"/>
              <w:right w:val="single" w:sz="4" w:space="0" w:color="auto"/>
            </w:tcBorders>
          </w:tcPr>
          <w:p w14:paraId="7BDB9EBB" w14:textId="34EEA05C" w:rsidR="00391A77" w:rsidRPr="000255D8" w:rsidRDefault="00391A77" w:rsidP="00391A77">
            <w:pPr>
              <w:spacing w:line="240" w:lineRule="atLeast"/>
              <w:jc w:val="center"/>
              <w:rPr>
                <w:sz w:val="20"/>
                <w:szCs w:val="20"/>
              </w:rPr>
            </w:pPr>
            <w:r w:rsidRPr="000255D8">
              <w:rPr>
                <w:sz w:val="20"/>
                <w:szCs w:val="20"/>
              </w:rPr>
              <w:t>37,</w:t>
            </w:r>
            <w:r w:rsidR="00CC2545" w:rsidRPr="000255D8">
              <w:rPr>
                <w:sz w:val="20"/>
                <w:szCs w:val="20"/>
              </w:rPr>
              <w:t>0</w:t>
            </w:r>
          </w:p>
        </w:tc>
        <w:tc>
          <w:tcPr>
            <w:tcW w:w="334" w:type="pct"/>
            <w:tcBorders>
              <w:top w:val="single" w:sz="4" w:space="0" w:color="auto"/>
              <w:left w:val="single" w:sz="4" w:space="0" w:color="auto"/>
              <w:bottom w:val="single" w:sz="4" w:space="0" w:color="auto"/>
              <w:right w:val="single" w:sz="4" w:space="0" w:color="auto"/>
            </w:tcBorders>
          </w:tcPr>
          <w:p w14:paraId="33657979" w14:textId="5F4AC042" w:rsidR="00391A77" w:rsidRPr="000255D8" w:rsidRDefault="00391A77" w:rsidP="00391A77">
            <w:pPr>
              <w:spacing w:line="240" w:lineRule="atLeast"/>
              <w:jc w:val="center"/>
              <w:rPr>
                <w:sz w:val="20"/>
                <w:szCs w:val="20"/>
              </w:rPr>
            </w:pPr>
            <w:r w:rsidRPr="000255D8">
              <w:rPr>
                <w:sz w:val="20"/>
                <w:szCs w:val="20"/>
              </w:rPr>
              <w:t>4</w:t>
            </w:r>
            <w:r w:rsidR="00CC2545" w:rsidRPr="000255D8">
              <w:rPr>
                <w:sz w:val="20"/>
                <w:szCs w:val="20"/>
              </w:rPr>
              <w:t>3</w:t>
            </w:r>
            <w:r w:rsidRPr="000255D8">
              <w:rPr>
                <w:sz w:val="20"/>
                <w:szCs w:val="20"/>
              </w:rPr>
              <w:t>,</w:t>
            </w:r>
            <w:r w:rsidR="00CC2545" w:rsidRPr="000255D8">
              <w:rPr>
                <w:sz w:val="20"/>
                <w:szCs w:val="20"/>
              </w:rPr>
              <w:t>1</w:t>
            </w:r>
          </w:p>
        </w:tc>
        <w:tc>
          <w:tcPr>
            <w:tcW w:w="237" w:type="pct"/>
            <w:tcBorders>
              <w:top w:val="single" w:sz="4" w:space="0" w:color="auto"/>
              <w:left w:val="single" w:sz="4" w:space="0" w:color="auto"/>
              <w:bottom w:val="single" w:sz="4" w:space="0" w:color="auto"/>
              <w:right w:val="single" w:sz="4" w:space="0" w:color="auto"/>
            </w:tcBorders>
          </w:tcPr>
          <w:p w14:paraId="56F1F571" w14:textId="7D560ED9" w:rsidR="00391A77" w:rsidRPr="000255D8" w:rsidRDefault="00CC2545" w:rsidP="00391A77">
            <w:pPr>
              <w:spacing w:line="240" w:lineRule="atLeast"/>
              <w:jc w:val="center"/>
              <w:rPr>
                <w:sz w:val="20"/>
                <w:szCs w:val="20"/>
              </w:rPr>
            </w:pPr>
            <w:r w:rsidRPr="000255D8">
              <w:rPr>
                <w:sz w:val="20"/>
                <w:szCs w:val="20"/>
              </w:rPr>
              <w:t>47,3</w:t>
            </w:r>
          </w:p>
        </w:tc>
        <w:tc>
          <w:tcPr>
            <w:tcW w:w="237" w:type="pct"/>
            <w:tcBorders>
              <w:top w:val="single" w:sz="4" w:space="0" w:color="auto"/>
              <w:left w:val="single" w:sz="4" w:space="0" w:color="auto"/>
              <w:bottom w:val="single" w:sz="4" w:space="0" w:color="auto"/>
              <w:right w:val="single" w:sz="4" w:space="0" w:color="auto"/>
            </w:tcBorders>
          </w:tcPr>
          <w:p w14:paraId="1B61CBC4" w14:textId="185D7B91" w:rsidR="00391A77" w:rsidRPr="000255D8" w:rsidRDefault="00CC2545" w:rsidP="00391A77">
            <w:pPr>
              <w:spacing w:line="240" w:lineRule="atLeast"/>
              <w:jc w:val="center"/>
              <w:rPr>
                <w:sz w:val="20"/>
                <w:szCs w:val="20"/>
              </w:rPr>
            </w:pPr>
            <w:r w:rsidRPr="000255D8">
              <w:rPr>
                <w:sz w:val="20"/>
                <w:szCs w:val="20"/>
              </w:rPr>
              <w:t>55,7</w:t>
            </w:r>
          </w:p>
        </w:tc>
        <w:tc>
          <w:tcPr>
            <w:tcW w:w="237" w:type="pct"/>
            <w:tcBorders>
              <w:top w:val="single" w:sz="4" w:space="0" w:color="auto"/>
              <w:left w:val="single" w:sz="4" w:space="0" w:color="auto"/>
              <w:bottom w:val="single" w:sz="4" w:space="0" w:color="auto"/>
              <w:right w:val="single" w:sz="4" w:space="0" w:color="auto"/>
            </w:tcBorders>
          </w:tcPr>
          <w:p w14:paraId="11D2DE45" w14:textId="6432C912" w:rsidR="00391A77" w:rsidRPr="000255D8" w:rsidRDefault="00CC2545" w:rsidP="00391A77">
            <w:pPr>
              <w:spacing w:line="240" w:lineRule="atLeast"/>
              <w:jc w:val="center"/>
              <w:rPr>
                <w:sz w:val="20"/>
                <w:szCs w:val="20"/>
              </w:rPr>
            </w:pPr>
            <w:r w:rsidRPr="000255D8">
              <w:rPr>
                <w:sz w:val="20"/>
                <w:szCs w:val="20"/>
              </w:rPr>
              <w:t>59,8</w:t>
            </w:r>
          </w:p>
        </w:tc>
        <w:tc>
          <w:tcPr>
            <w:tcW w:w="285" w:type="pct"/>
            <w:tcBorders>
              <w:top w:val="single" w:sz="4" w:space="0" w:color="auto"/>
              <w:left w:val="single" w:sz="4" w:space="0" w:color="auto"/>
              <w:bottom w:val="single" w:sz="4" w:space="0" w:color="auto"/>
              <w:right w:val="single" w:sz="4" w:space="0" w:color="auto"/>
            </w:tcBorders>
          </w:tcPr>
          <w:p w14:paraId="61A5BC28" w14:textId="7C84337E" w:rsidR="00391A77" w:rsidRPr="000255D8" w:rsidRDefault="00CC2545" w:rsidP="00391A77">
            <w:pPr>
              <w:spacing w:line="240" w:lineRule="atLeast"/>
              <w:jc w:val="center"/>
              <w:rPr>
                <w:sz w:val="20"/>
                <w:szCs w:val="20"/>
              </w:rPr>
            </w:pPr>
            <w:r w:rsidRPr="000255D8">
              <w:rPr>
                <w:sz w:val="20"/>
                <w:szCs w:val="20"/>
              </w:rPr>
              <w:t>64,0</w:t>
            </w:r>
          </w:p>
        </w:tc>
        <w:tc>
          <w:tcPr>
            <w:tcW w:w="242" w:type="pct"/>
            <w:tcBorders>
              <w:top w:val="single" w:sz="4" w:space="0" w:color="auto"/>
              <w:left w:val="single" w:sz="4" w:space="0" w:color="auto"/>
              <w:bottom w:val="single" w:sz="4" w:space="0" w:color="auto"/>
              <w:right w:val="single" w:sz="4" w:space="0" w:color="auto"/>
            </w:tcBorders>
          </w:tcPr>
          <w:p w14:paraId="2E302220" w14:textId="23AA41A2" w:rsidR="00391A77" w:rsidRPr="000255D8" w:rsidRDefault="00CC2545" w:rsidP="00391A77">
            <w:pPr>
              <w:spacing w:line="240" w:lineRule="atLeast"/>
              <w:jc w:val="center"/>
              <w:rPr>
                <w:sz w:val="20"/>
                <w:szCs w:val="20"/>
              </w:rPr>
            </w:pPr>
            <w:r w:rsidRPr="000255D8">
              <w:rPr>
                <w:sz w:val="20"/>
                <w:szCs w:val="20"/>
              </w:rPr>
              <w:t>66,3</w:t>
            </w:r>
          </w:p>
        </w:tc>
        <w:tc>
          <w:tcPr>
            <w:tcW w:w="291" w:type="pct"/>
            <w:tcBorders>
              <w:top w:val="single" w:sz="4" w:space="0" w:color="auto"/>
              <w:left w:val="single" w:sz="4" w:space="0" w:color="auto"/>
              <w:bottom w:val="single" w:sz="4" w:space="0" w:color="auto"/>
              <w:right w:val="single" w:sz="4" w:space="0" w:color="auto"/>
            </w:tcBorders>
          </w:tcPr>
          <w:p w14:paraId="0799E611" w14:textId="774069A2" w:rsidR="00391A77" w:rsidRPr="000255D8" w:rsidRDefault="00391A77" w:rsidP="00391A77">
            <w:pPr>
              <w:spacing w:line="240" w:lineRule="atLeast"/>
              <w:jc w:val="center"/>
              <w:rPr>
                <w:sz w:val="20"/>
                <w:szCs w:val="20"/>
              </w:rPr>
            </w:pPr>
            <w:r w:rsidRPr="000255D8">
              <w:rPr>
                <w:sz w:val="20"/>
                <w:szCs w:val="20"/>
              </w:rPr>
              <w:t>70,</w:t>
            </w:r>
            <w:r w:rsidR="00CA68F9" w:rsidRPr="000255D8">
              <w:rPr>
                <w:sz w:val="20"/>
                <w:szCs w:val="20"/>
              </w:rPr>
              <w:t>9</w:t>
            </w:r>
            <w:r w:rsidRPr="000255D8">
              <w:rPr>
                <w:sz w:val="20"/>
                <w:szCs w:val="20"/>
              </w:rPr>
              <w:t>6</w:t>
            </w:r>
          </w:p>
        </w:tc>
      </w:tr>
      <w:tr w:rsidR="00391A77" w:rsidRPr="00CA68F9" w14:paraId="2EF57A51"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tcPr>
          <w:p w14:paraId="64E3C35F" w14:textId="77777777" w:rsidR="00391A77" w:rsidRPr="00CA68F9" w:rsidRDefault="00391A77" w:rsidP="00391A77">
            <w:pPr>
              <w:spacing w:line="240" w:lineRule="atLeast"/>
              <w:jc w:val="center"/>
              <w:rPr>
                <w:sz w:val="20"/>
                <w:szCs w:val="20"/>
              </w:rPr>
            </w:pPr>
            <w:r w:rsidRPr="00CA68F9">
              <w:rPr>
                <w:sz w:val="20"/>
                <w:szCs w:val="20"/>
              </w:rPr>
              <w:t>1.4.</w:t>
            </w:r>
          </w:p>
        </w:tc>
        <w:tc>
          <w:tcPr>
            <w:tcW w:w="1187" w:type="pct"/>
            <w:tcBorders>
              <w:top w:val="single" w:sz="4" w:space="0" w:color="auto"/>
              <w:left w:val="single" w:sz="4" w:space="0" w:color="auto"/>
              <w:bottom w:val="single" w:sz="4" w:space="0" w:color="auto"/>
              <w:right w:val="single" w:sz="4" w:space="0" w:color="auto"/>
            </w:tcBorders>
          </w:tcPr>
          <w:p w14:paraId="10CAFC31" w14:textId="77777777" w:rsidR="00391A77" w:rsidRPr="000255D8" w:rsidRDefault="00391A77" w:rsidP="00391A77">
            <w:pPr>
              <w:jc w:val="both"/>
              <w:rPr>
                <w:sz w:val="20"/>
                <w:szCs w:val="20"/>
              </w:rPr>
            </w:pPr>
            <w:r w:rsidRPr="000255D8">
              <w:rPr>
                <w:sz w:val="20"/>
                <w:szCs w:val="20"/>
              </w:rPr>
              <w:t>Доля молодых семей, в том числе молодых семей</w:t>
            </w:r>
            <w:r w:rsidR="004871FA" w:rsidRPr="000255D8">
              <w:rPr>
                <w:sz w:val="20"/>
                <w:szCs w:val="20"/>
              </w:rPr>
              <w:t>,</w:t>
            </w:r>
            <w:r w:rsidRPr="000255D8">
              <w:rPr>
                <w:sz w:val="20"/>
                <w:szCs w:val="20"/>
              </w:rPr>
              <w:t xml:space="preserve"> имеющих детей, участвующих в мероприятиях по продвижению традиционных духовно-нравственных ценностей, в том числе в проекты и программы, направленные на патриотическое воспитание, в добровольческую и общественную деятельность</w:t>
            </w:r>
          </w:p>
        </w:tc>
        <w:tc>
          <w:tcPr>
            <w:tcW w:w="336" w:type="pct"/>
            <w:tcBorders>
              <w:top w:val="single" w:sz="4" w:space="0" w:color="auto"/>
              <w:left w:val="single" w:sz="4" w:space="0" w:color="auto"/>
              <w:bottom w:val="single" w:sz="4" w:space="0" w:color="auto"/>
              <w:right w:val="single" w:sz="4" w:space="0" w:color="auto"/>
            </w:tcBorders>
          </w:tcPr>
          <w:p w14:paraId="56398DC2" w14:textId="77777777" w:rsidR="00391A77" w:rsidRPr="000255D8" w:rsidRDefault="00391A77" w:rsidP="00391A77">
            <w:pPr>
              <w:spacing w:line="240" w:lineRule="atLeast"/>
              <w:jc w:val="center"/>
              <w:rPr>
                <w:sz w:val="20"/>
                <w:szCs w:val="20"/>
              </w:rPr>
            </w:pPr>
            <w:r w:rsidRPr="000255D8">
              <w:rPr>
                <w:sz w:val="20"/>
                <w:szCs w:val="20"/>
              </w:rPr>
              <w:t>процент</w:t>
            </w:r>
          </w:p>
        </w:tc>
        <w:tc>
          <w:tcPr>
            <w:tcW w:w="285" w:type="pct"/>
            <w:tcBorders>
              <w:top w:val="single" w:sz="4" w:space="0" w:color="auto"/>
              <w:left w:val="single" w:sz="4" w:space="0" w:color="auto"/>
              <w:bottom w:val="single" w:sz="4" w:space="0" w:color="auto"/>
              <w:right w:val="single" w:sz="4" w:space="0" w:color="auto"/>
            </w:tcBorders>
          </w:tcPr>
          <w:p w14:paraId="790040E3" w14:textId="77777777" w:rsidR="00391A77" w:rsidRPr="000255D8" w:rsidRDefault="00391A77" w:rsidP="00391A77">
            <w:pPr>
              <w:spacing w:line="240" w:lineRule="atLeast"/>
              <w:jc w:val="center"/>
              <w:rPr>
                <w:sz w:val="20"/>
                <w:szCs w:val="20"/>
              </w:rPr>
            </w:pPr>
            <w:r w:rsidRPr="000255D8">
              <w:rPr>
                <w:sz w:val="20"/>
                <w:szCs w:val="20"/>
              </w:rPr>
              <w:t>0,7</w:t>
            </w:r>
          </w:p>
        </w:tc>
        <w:tc>
          <w:tcPr>
            <w:tcW w:w="284" w:type="pct"/>
            <w:tcBorders>
              <w:top w:val="single" w:sz="4" w:space="0" w:color="auto"/>
              <w:left w:val="single" w:sz="4" w:space="0" w:color="auto"/>
              <w:bottom w:val="single" w:sz="4" w:space="0" w:color="auto"/>
              <w:right w:val="single" w:sz="4" w:space="0" w:color="auto"/>
            </w:tcBorders>
          </w:tcPr>
          <w:p w14:paraId="19C63682" w14:textId="77777777" w:rsidR="00391A77" w:rsidRPr="000255D8" w:rsidRDefault="00391A77" w:rsidP="00391A77">
            <w:pPr>
              <w:spacing w:line="240" w:lineRule="atLeast"/>
              <w:jc w:val="center"/>
              <w:rPr>
                <w:sz w:val="20"/>
                <w:szCs w:val="20"/>
              </w:rPr>
            </w:pPr>
            <w:r w:rsidRPr="000255D8">
              <w:rPr>
                <w:sz w:val="20"/>
                <w:szCs w:val="20"/>
              </w:rPr>
              <w:t>1,5</w:t>
            </w:r>
          </w:p>
        </w:tc>
        <w:tc>
          <w:tcPr>
            <w:tcW w:w="238" w:type="pct"/>
            <w:tcBorders>
              <w:top w:val="single" w:sz="4" w:space="0" w:color="auto"/>
              <w:left w:val="single" w:sz="4" w:space="0" w:color="auto"/>
              <w:bottom w:val="single" w:sz="4" w:space="0" w:color="auto"/>
              <w:right w:val="single" w:sz="4" w:space="0" w:color="auto"/>
            </w:tcBorders>
          </w:tcPr>
          <w:p w14:paraId="6425DE62" w14:textId="77777777" w:rsidR="00391A77" w:rsidRPr="000255D8" w:rsidRDefault="00391A77" w:rsidP="00391A77">
            <w:pPr>
              <w:spacing w:line="240" w:lineRule="atLeast"/>
              <w:jc w:val="center"/>
              <w:rPr>
                <w:sz w:val="20"/>
                <w:szCs w:val="20"/>
              </w:rPr>
            </w:pPr>
            <w:r w:rsidRPr="000255D8">
              <w:rPr>
                <w:sz w:val="20"/>
                <w:szCs w:val="20"/>
              </w:rPr>
              <w:t>3,0</w:t>
            </w:r>
          </w:p>
        </w:tc>
        <w:tc>
          <w:tcPr>
            <w:tcW w:w="284" w:type="pct"/>
            <w:tcBorders>
              <w:top w:val="single" w:sz="4" w:space="0" w:color="auto"/>
              <w:left w:val="single" w:sz="4" w:space="0" w:color="auto"/>
              <w:bottom w:val="single" w:sz="4" w:space="0" w:color="auto"/>
              <w:right w:val="single" w:sz="4" w:space="0" w:color="auto"/>
            </w:tcBorders>
          </w:tcPr>
          <w:p w14:paraId="1BD1488B" w14:textId="77777777" w:rsidR="00391A77" w:rsidRPr="000255D8" w:rsidRDefault="00391A77" w:rsidP="00391A77">
            <w:pPr>
              <w:spacing w:line="240" w:lineRule="atLeast"/>
              <w:jc w:val="center"/>
              <w:rPr>
                <w:sz w:val="20"/>
                <w:szCs w:val="20"/>
              </w:rPr>
            </w:pPr>
            <w:r w:rsidRPr="000255D8">
              <w:rPr>
                <w:sz w:val="20"/>
                <w:szCs w:val="20"/>
              </w:rPr>
              <w:t>3,7</w:t>
            </w:r>
          </w:p>
        </w:tc>
        <w:tc>
          <w:tcPr>
            <w:tcW w:w="333" w:type="pct"/>
            <w:tcBorders>
              <w:top w:val="single" w:sz="4" w:space="0" w:color="auto"/>
              <w:left w:val="single" w:sz="4" w:space="0" w:color="auto"/>
              <w:bottom w:val="single" w:sz="4" w:space="0" w:color="auto"/>
              <w:right w:val="single" w:sz="4" w:space="0" w:color="auto"/>
            </w:tcBorders>
          </w:tcPr>
          <w:p w14:paraId="46D8C866" w14:textId="77777777" w:rsidR="00391A77" w:rsidRPr="000255D8" w:rsidRDefault="00391A77" w:rsidP="00391A77">
            <w:pPr>
              <w:spacing w:line="240" w:lineRule="atLeast"/>
              <w:jc w:val="center"/>
              <w:rPr>
                <w:sz w:val="20"/>
                <w:szCs w:val="20"/>
              </w:rPr>
            </w:pPr>
            <w:r w:rsidRPr="000255D8">
              <w:rPr>
                <w:sz w:val="20"/>
                <w:szCs w:val="20"/>
              </w:rPr>
              <w:t>4,4</w:t>
            </w:r>
          </w:p>
        </w:tc>
        <w:tc>
          <w:tcPr>
            <w:tcW w:w="334" w:type="pct"/>
            <w:tcBorders>
              <w:top w:val="single" w:sz="4" w:space="0" w:color="auto"/>
              <w:left w:val="single" w:sz="4" w:space="0" w:color="auto"/>
              <w:bottom w:val="single" w:sz="4" w:space="0" w:color="auto"/>
              <w:right w:val="single" w:sz="4" w:space="0" w:color="auto"/>
            </w:tcBorders>
          </w:tcPr>
          <w:p w14:paraId="058CCAF9" w14:textId="77777777" w:rsidR="00391A77" w:rsidRPr="000255D8" w:rsidRDefault="00391A77" w:rsidP="00391A77">
            <w:pPr>
              <w:spacing w:line="240" w:lineRule="atLeast"/>
              <w:jc w:val="center"/>
              <w:rPr>
                <w:sz w:val="20"/>
                <w:szCs w:val="20"/>
              </w:rPr>
            </w:pPr>
            <w:r w:rsidRPr="000255D8">
              <w:rPr>
                <w:sz w:val="20"/>
                <w:szCs w:val="20"/>
              </w:rPr>
              <w:t>5,9</w:t>
            </w:r>
          </w:p>
        </w:tc>
        <w:tc>
          <w:tcPr>
            <w:tcW w:w="237" w:type="pct"/>
            <w:tcBorders>
              <w:top w:val="single" w:sz="4" w:space="0" w:color="auto"/>
              <w:left w:val="single" w:sz="4" w:space="0" w:color="auto"/>
              <w:bottom w:val="single" w:sz="4" w:space="0" w:color="auto"/>
              <w:right w:val="single" w:sz="4" w:space="0" w:color="auto"/>
            </w:tcBorders>
          </w:tcPr>
          <w:p w14:paraId="055364BD" w14:textId="77777777" w:rsidR="00391A77" w:rsidRPr="000255D8" w:rsidRDefault="00391A77" w:rsidP="00391A77">
            <w:pPr>
              <w:spacing w:line="240" w:lineRule="atLeast"/>
              <w:jc w:val="center"/>
              <w:rPr>
                <w:sz w:val="20"/>
                <w:szCs w:val="20"/>
              </w:rPr>
            </w:pPr>
            <w:r w:rsidRPr="000255D8">
              <w:rPr>
                <w:sz w:val="20"/>
                <w:szCs w:val="20"/>
              </w:rPr>
              <w:t>7,4</w:t>
            </w:r>
          </w:p>
        </w:tc>
        <w:tc>
          <w:tcPr>
            <w:tcW w:w="237" w:type="pct"/>
            <w:tcBorders>
              <w:top w:val="single" w:sz="4" w:space="0" w:color="auto"/>
              <w:left w:val="single" w:sz="4" w:space="0" w:color="auto"/>
              <w:bottom w:val="single" w:sz="4" w:space="0" w:color="auto"/>
              <w:right w:val="single" w:sz="4" w:space="0" w:color="auto"/>
            </w:tcBorders>
          </w:tcPr>
          <w:p w14:paraId="6B4C5590" w14:textId="77777777" w:rsidR="00391A77" w:rsidRPr="000255D8" w:rsidRDefault="00391A77" w:rsidP="00391A77">
            <w:pPr>
              <w:spacing w:line="240" w:lineRule="atLeast"/>
              <w:jc w:val="center"/>
              <w:rPr>
                <w:sz w:val="20"/>
                <w:szCs w:val="20"/>
              </w:rPr>
            </w:pPr>
            <w:r w:rsidRPr="000255D8">
              <w:rPr>
                <w:sz w:val="20"/>
                <w:szCs w:val="20"/>
              </w:rPr>
              <w:t>8,9</w:t>
            </w:r>
          </w:p>
        </w:tc>
        <w:tc>
          <w:tcPr>
            <w:tcW w:w="237" w:type="pct"/>
            <w:tcBorders>
              <w:top w:val="single" w:sz="4" w:space="0" w:color="auto"/>
              <w:left w:val="single" w:sz="4" w:space="0" w:color="auto"/>
              <w:bottom w:val="single" w:sz="4" w:space="0" w:color="auto"/>
              <w:right w:val="single" w:sz="4" w:space="0" w:color="auto"/>
            </w:tcBorders>
          </w:tcPr>
          <w:p w14:paraId="6A7B6A46" w14:textId="77777777" w:rsidR="00391A77" w:rsidRPr="000255D8" w:rsidRDefault="00391A77" w:rsidP="00391A77">
            <w:pPr>
              <w:spacing w:line="240" w:lineRule="atLeast"/>
              <w:jc w:val="center"/>
              <w:rPr>
                <w:sz w:val="20"/>
                <w:szCs w:val="20"/>
              </w:rPr>
            </w:pPr>
            <w:r w:rsidRPr="000255D8">
              <w:rPr>
                <w:sz w:val="20"/>
                <w:szCs w:val="20"/>
              </w:rPr>
              <w:t>10,4</w:t>
            </w:r>
          </w:p>
        </w:tc>
        <w:tc>
          <w:tcPr>
            <w:tcW w:w="285" w:type="pct"/>
            <w:tcBorders>
              <w:top w:val="single" w:sz="4" w:space="0" w:color="auto"/>
              <w:left w:val="single" w:sz="4" w:space="0" w:color="auto"/>
              <w:bottom w:val="single" w:sz="4" w:space="0" w:color="auto"/>
              <w:right w:val="single" w:sz="4" w:space="0" w:color="auto"/>
            </w:tcBorders>
          </w:tcPr>
          <w:p w14:paraId="1BA8EE1A" w14:textId="77777777" w:rsidR="00391A77" w:rsidRPr="000255D8" w:rsidRDefault="00391A77" w:rsidP="00391A77">
            <w:pPr>
              <w:spacing w:line="240" w:lineRule="atLeast"/>
              <w:jc w:val="center"/>
              <w:rPr>
                <w:sz w:val="20"/>
                <w:szCs w:val="20"/>
              </w:rPr>
            </w:pPr>
            <w:r w:rsidRPr="000255D8">
              <w:rPr>
                <w:sz w:val="20"/>
                <w:szCs w:val="20"/>
              </w:rPr>
              <w:t>11,8</w:t>
            </w:r>
          </w:p>
        </w:tc>
        <w:tc>
          <w:tcPr>
            <w:tcW w:w="242" w:type="pct"/>
            <w:tcBorders>
              <w:top w:val="single" w:sz="4" w:space="0" w:color="auto"/>
              <w:left w:val="single" w:sz="4" w:space="0" w:color="auto"/>
              <w:bottom w:val="single" w:sz="4" w:space="0" w:color="auto"/>
              <w:right w:val="single" w:sz="4" w:space="0" w:color="auto"/>
            </w:tcBorders>
          </w:tcPr>
          <w:p w14:paraId="3AC319C9" w14:textId="04A2DA06" w:rsidR="00391A77" w:rsidRPr="000255D8" w:rsidRDefault="009F66C5" w:rsidP="00391A77">
            <w:pPr>
              <w:spacing w:line="240" w:lineRule="atLeast"/>
              <w:jc w:val="center"/>
              <w:rPr>
                <w:sz w:val="20"/>
                <w:szCs w:val="20"/>
              </w:rPr>
            </w:pPr>
            <w:r w:rsidRPr="000255D8">
              <w:rPr>
                <w:sz w:val="20"/>
                <w:szCs w:val="20"/>
              </w:rPr>
              <w:t>15,2</w:t>
            </w:r>
          </w:p>
        </w:tc>
        <w:tc>
          <w:tcPr>
            <w:tcW w:w="291" w:type="pct"/>
            <w:tcBorders>
              <w:top w:val="single" w:sz="4" w:space="0" w:color="auto"/>
              <w:left w:val="single" w:sz="4" w:space="0" w:color="auto"/>
              <w:bottom w:val="single" w:sz="4" w:space="0" w:color="auto"/>
              <w:right w:val="single" w:sz="4" w:space="0" w:color="auto"/>
            </w:tcBorders>
          </w:tcPr>
          <w:p w14:paraId="69C112A7" w14:textId="05E7CAA9" w:rsidR="00391A77" w:rsidRPr="000255D8" w:rsidRDefault="00391A77" w:rsidP="00391A77">
            <w:pPr>
              <w:spacing w:line="240" w:lineRule="atLeast"/>
              <w:jc w:val="center"/>
              <w:rPr>
                <w:sz w:val="20"/>
                <w:szCs w:val="20"/>
              </w:rPr>
            </w:pPr>
            <w:r w:rsidRPr="000255D8">
              <w:rPr>
                <w:sz w:val="20"/>
                <w:szCs w:val="20"/>
              </w:rPr>
              <w:t>15,</w:t>
            </w:r>
            <w:r w:rsidR="00CA68F9" w:rsidRPr="000255D8">
              <w:rPr>
                <w:sz w:val="20"/>
                <w:szCs w:val="20"/>
              </w:rPr>
              <w:t>2</w:t>
            </w:r>
            <w:r w:rsidRPr="000255D8">
              <w:rPr>
                <w:sz w:val="20"/>
                <w:szCs w:val="20"/>
              </w:rPr>
              <w:t>7</w:t>
            </w:r>
          </w:p>
        </w:tc>
      </w:tr>
      <w:tr w:rsidR="00391A77" w:rsidRPr="00CA68F9" w14:paraId="6ECEEE3F"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shd w:val="clear" w:color="auto" w:fill="auto"/>
          </w:tcPr>
          <w:p w14:paraId="1A62539D" w14:textId="77777777" w:rsidR="00391A77" w:rsidRPr="00CA68F9" w:rsidRDefault="00391A77" w:rsidP="00391A77">
            <w:pPr>
              <w:spacing w:line="240" w:lineRule="atLeast"/>
              <w:jc w:val="center"/>
              <w:rPr>
                <w:sz w:val="20"/>
                <w:szCs w:val="20"/>
              </w:rPr>
            </w:pPr>
            <w:r w:rsidRPr="00CA68F9">
              <w:rPr>
                <w:sz w:val="20"/>
                <w:szCs w:val="20"/>
              </w:rPr>
              <w:t>1.5.</w:t>
            </w:r>
          </w:p>
        </w:tc>
        <w:tc>
          <w:tcPr>
            <w:tcW w:w="1187" w:type="pct"/>
            <w:tcBorders>
              <w:top w:val="single" w:sz="4" w:space="0" w:color="auto"/>
              <w:left w:val="single" w:sz="4" w:space="0" w:color="auto"/>
              <w:bottom w:val="single" w:sz="4" w:space="0" w:color="auto"/>
              <w:right w:val="single" w:sz="4" w:space="0" w:color="auto"/>
            </w:tcBorders>
            <w:shd w:val="clear" w:color="auto" w:fill="auto"/>
          </w:tcPr>
          <w:p w14:paraId="492E6DE0" w14:textId="77777777" w:rsidR="00391A77" w:rsidRPr="000255D8" w:rsidRDefault="00391A77" w:rsidP="00391A77">
            <w:pPr>
              <w:jc w:val="both"/>
              <w:rPr>
                <w:sz w:val="20"/>
                <w:szCs w:val="20"/>
              </w:rPr>
            </w:pPr>
            <w:r w:rsidRPr="000255D8">
              <w:rPr>
                <w:sz w:val="20"/>
                <w:szCs w:val="20"/>
              </w:rPr>
              <w:t>Доля молодых людей, вовлеченных в добровольческую и общественную деятельность</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1539FAED" w14:textId="77777777" w:rsidR="00391A77" w:rsidRPr="000255D8" w:rsidRDefault="00391A77" w:rsidP="00391A77">
            <w:pPr>
              <w:spacing w:line="240" w:lineRule="atLeast"/>
              <w:jc w:val="center"/>
              <w:rPr>
                <w:sz w:val="20"/>
                <w:szCs w:val="20"/>
              </w:rPr>
            </w:pPr>
            <w:r w:rsidRPr="000255D8">
              <w:rPr>
                <w:sz w:val="20"/>
                <w:szCs w:val="20"/>
              </w:rPr>
              <w:t>процент</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6C5C13B0" w14:textId="77777777" w:rsidR="00391A77" w:rsidRPr="000255D8" w:rsidRDefault="00391A77" w:rsidP="00391A77">
            <w:pPr>
              <w:jc w:val="center"/>
              <w:rPr>
                <w:sz w:val="20"/>
                <w:szCs w:val="20"/>
              </w:rPr>
            </w:pPr>
            <w:r w:rsidRPr="000255D8">
              <w:rPr>
                <w:sz w:val="20"/>
                <w:szCs w:val="20"/>
              </w:rPr>
              <w:t>2,4</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36C2C9E" w14:textId="77777777" w:rsidR="00391A77" w:rsidRPr="000255D8" w:rsidRDefault="00391A77" w:rsidP="00391A77">
            <w:pPr>
              <w:jc w:val="center"/>
              <w:rPr>
                <w:sz w:val="20"/>
                <w:szCs w:val="20"/>
              </w:rPr>
            </w:pPr>
            <w:r w:rsidRPr="000255D8">
              <w:rPr>
                <w:sz w:val="20"/>
                <w:szCs w:val="20"/>
              </w:rPr>
              <w:t>4,9</w:t>
            </w:r>
          </w:p>
        </w:tc>
        <w:tc>
          <w:tcPr>
            <w:tcW w:w="238" w:type="pct"/>
            <w:tcBorders>
              <w:top w:val="single" w:sz="4" w:space="0" w:color="auto"/>
              <w:left w:val="single" w:sz="4" w:space="0" w:color="auto"/>
              <w:bottom w:val="single" w:sz="4" w:space="0" w:color="auto"/>
              <w:right w:val="single" w:sz="4" w:space="0" w:color="auto"/>
            </w:tcBorders>
            <w:shd w:val="clear" w:color="auto" w:fill="auto"/>
          </w:tcPr>
          <w:p w14:paraId="07F86F9C" w14:textId="0D89CFAD" w:rsidR="00391A77" w:rsidRPr="000255D8" w:rsidRDefault="009A7310" w:rsidP="00391A77">
            <w:pPr>
              <w:jc w:val="center"/>
              <w:rPr>
                <w:sz w:val="20"/>
                <w:szCs w:val="20"/>
              </w:rPr>
            </w:pPr>
            <w:r w:rsidRPr="000255D8">
              <w:rPr>
                <w:sz w:val="20"/>
                <w:szCs w:val="20"/>
              </w:rPr>
              <w:t>8,8</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0DE6EB7" w14:textId="24A43534" w:rsidR="00391A77" w:rsidRPr="000255D8" w:rsidRDefault="009A7310" w:rsidP="00391A77">
            <w:pPr>
              <w:jc w:val="center"/>
              <w:rPr>
                <w:sz w:val="20"/>
                <w:szCs w:val="20"/>
              </w:rPr>
            </w:pPr>
            <w:r w:rsidRPr="000255D8">
              <w:rPr>
                <w:sz w:val="20"/>
                <w:szCs w:val="20"/>
              </w:rPr>
              <w:t>11,7</w:t>
            </w:r>
          </w:p>
        </w:tc>
        <w:tc>
          <w:tcPr>
            <w:tcW w:w="333" w:type="pct"/>
            <w:tcBorders>
              <w:top w:val="single" w:sz="4" w:space="0" w:color="auto"/>
              <w:left w:val="single" w:sz="4" w:space="0" w:color="auto"/>
              <w:bottom w:val="single" w:sz="4" w:space="0" w:color="auto"/>
              <w:right w:val="single" w:sz="4" w:space="0" w:color="auto"/>
            </w:tcBorders>
            <w:shd w:val="clear" w:color="auto" w:fill="auto"/>
          </w:tcPr>
          <w:p w14:paraId="504A416A" w14:textId="0480AE33" w:rsidR="00391A77" w:rsidRPr="000255D8" w:rsidRDefault="009A7310" w:rsidP="00391A77">
            <w:pPr>
              <w:jc w:val="center"/>
              <w:rPr>
                <w:sz w:val="20"/>
                <w:szCs w:val="20"/>
              </w:rPr>
            </w:pPr>
            <w:r w:rsidRPr="000255D8">
              <w:rPr>
                <w:sz w:val="20"/>
                <w:szCs w:val="20"/>
              </w:rPr>
              <w:t>16,3</w:t>
            </w:r>
          </w:p>
        </w:tc>
        <w:tc>
          <w:tcPr>
            <w:tcW w:w="334" w:type="pct"/>
            <w:tcBorders>
              <w:top w:val="single" w:sz="4" w:space="0" w:color="auto"/>
              <w:left w:val="single" w:sz="4" w:space="0" w:color="auto"/>
              <w:bottom w:val="single" w:sz="4" w:space="0" w:color="auto"/>
              <w:right w:val="single" w:sz="4" w:space="0" w:color="auto"/>
            </w:tcBorders>
            <w:shd w:val="clear" w:color="auto" w:fill="auto"/>
          </w:tcPr>
          <w:p w14:paraId="4BBC5EAB" w14:textId="17127194" w:rsidR="00391A77" w:rsidRPr="000255D8" w:rsidRDefault="009A7310" w:rsidP="00391A77">
            <w:pPr>
              <w:jc w:val="center"/>
              <w:rPr>
                <w:sz w:val="20"/>
                <w:szCs w:val="20"/>
              </w:rPr>
            </w:pPr>
            <w:r w:rsidRPr="000255D8">
              <w:rPr>
                <w:sz w:val="20"/>
                <w:szCs w:val="20"/>
              </w:rPr>
              <w:t>22,0</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148893D3" w14:textId="426294F1" w:rsidR="00391A77" w:rsidRPr="000255D8" w:rsidRDefault="009A7310" w:rsidP="00391A77">
            <w:pPr>
              <w:jc w:val="center"/>
              <w:rPr>
                <w:sz w:val="20"/>
                <w:szCs w:val="20"/>
              </w:rPr>
            </w:pPr>
            <w:r w:rsidRPr="000255D8">
              <w:rPr>
                <w:sz w:val="20"/>
                <w:szCs w:val="20"/>
              </w:rPr>
              <w:t>24,8</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569BC6FD" w14:textId="3E23C469" w:rsidR="00391A77" w:rsidRPr="000255D8" w:rsidRDefault="009A7310" w:rsidP="00391A77">
            <w:pPr>
              <w:jc w:val="center"/>
              <w:rPr>
                <w:sz w:val="20"/>
                <w:szCs w:val="20"/>
              </w:rPr>
            </w:pPr>
            <w:r w:rsidRPr="000255D8">
              <w:rPr>
                <w:sz w:val="20"/>
                <w:szCs w:val="20"/>
              </w:rPr>
              <w:t>26,7</w:t>
            </w:r>
          </w:p>
        </w:tc>
        <w:tc>
          <w:tcPr>
            <w:tcW w:w="237" w:type="pct"/>
            <w:tcBorders>
              <w:top w:val="single" w:sz="4" w:space="0" w:color="auto"/>
              <w:left w:val="single" w:sz="4" w:space="0" w:color="auto"/>
              <w:bottom w:val="single" w:sz="4" w:space="0" w:color="auto"/>
              <w:right w:val="single" w:sz="4" w:space="0" w:color="auto"/>
            </w:tcBorders>
            <w:shd w:val="clear" w:color="auto" w:fill="auto"/>
          </w:tcPr>
          <w:p w14:paraId="312DC0BC" w14:textId="5F840223" w:rsidR="00391A77" w:rsidRPr="000255D8" w:rsidRDefault="009A7310" w:rsidP="00391A77">
            <w:pPr>
              <w:jc w:val="center"/>
              <w:rPr>
                <w:sz w:val="20"/>
                <w:szCs w:val="20"/>
              </w:rPr>
            </w:pPr>
            <w:r w:rsidRPr="000255D8">
              <w:rPr>
                <w:sz w:val="20"/>
                <w:szCs w:val="20"/>
              </w:rPr>
              <w:t>29,1</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347CA8F" w14:textId="4BC78FF4" w:rsidR="00391A77" w:rsidRPr="000255D8" w:rsidRDefault="009A7310" w:rsidP="00391A77">
            <w:pPr>
              <w:jc w:val="center"/>
              <w:rPr>
                <w:sz w:val="20"/>
                <w:szCs w:val="20"/>
              </w:rPr>
            </w:pPr>
            <w:r w:rsidRPr="000255D8">
              <w:rPr>
                <w:sz w:val="20"/>
                <w:szCs w:val="20"/>
              </w:rPr>
              <w:t>31,0</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43296C2" w14:textId="1656E943" w:rsidR="00391A77" w:rsidRPr="000255D8" w:rsidRDefault="009A7310" w:rsidP="00391A77">
            <w:pPr>
              <w:jc w:val="center"/>
              <w:rPr>
                <w:sz w:val="20"/>
                <w:szCs w:val="20"/>
              </w:rPr>
            </w:pPr>
            <w:r w:rsidRPr="000255D8">
              <w:rPr>
                <w:sz w:val="20"/>
                <w:szCs w:val="20"/>
              </w:rPr>
              <w:t>33,6</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3CE5CE8" w14:textId="1D23B09F" w:rsidR="00391A77" w:rsidRPr="000255D8" w:rsidRDefault="00CA68F9" w:rsidP="00391A77">
            <w:pPr>
              <w:jc w:val="center"/>
              <w:rPr>
                <w:sz w:val="20"/>
                <w:szCs w:val="20"/>
              </w:rPr>
            </w:pPr>
            <w:r w:rsidRPr="000255D8">
              <w:rPr>
                <w:sz w:val="20"/>
                <w:szCs w:val="20"/>
              </w:rPr>
              <w:t>3</w:t>
            </w:r>
            <w:r w:rsidR="00391A77" w:rsidRPr="000255D8">
              <w:rPr>
                <w:sz w:val="20"/>
                <w:szCs w:val="20"/>
              </w:rPr>
              <w:t>9,</w:t>
            </w:r>
            <w:r w:rsidRPr="000255D8">
              <w:rPr>
                <w:sz w:val="20"/>
                <w:szCs w:val="20"/>
              </w:rPr>
              <w:t>3</w:t>
            </w:r>
          </w:p>
        </w:tc>
      </w:tr>
      <w:tr w:rsidR="00391A77" w:rsidRPr="00391A77" w14:paraId="474A2BA5"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hideMark/>
          </w:tcPr>
          <w:p w14:paraId="1396C90C" w14:textId="77777777" w:rsidR="00391A77" w:rsidRPr="00CA68F9" w:rsidRDefault="00391A77" w:rsidP="00391A77">
            <w:pPr>
              <w:spacing w:line="240" w:lineRule="atLeast"/>
              <w:jc w:val="center"/>
              <w:rPr>
                <w:sz w:val="20"/>
                <w:szCs w:val="20"/>
              </w:rPr>
            </w:pPr>
            <w:r w:rsidRPr="00CA68F9">
              <w:rPr>
                <w:sz w:val="20"/>
                <w:szCs w:val="20"/>
              </w:rPr>
              <w:t>1.6.</w:t>
            </w:r>
          </w:p>
        </w:tc>
        <w:tc>
          <w:tcPr>
            <w:tcW w:w="1187" w:type="pct"/>
            <w:tcBorders>
              <w:top w:val="single" w:sz="4" w:space="0" w:color="auto"/>
              <w:left w:val="single" w:sz="4" w:space="0" w:color="auto"/>
              <w:bottom w:val="single" w:sz="4" w:space="0" w:color="auto"/>
              <w:right w:val="single" w:sz="4" w:space="0" w:color="auto"/>
            </w:tcBorders>
            <w:hideMark/>
          </w:tcPr>
          <w:p w14:paraId="1AAB830A" w14:textId="77777777" w:rsidR="00391A77" w:rsidRPr="000255D8" w:rsidRDefault="00391A77" w:rsidP="00391A77">
            <w:pPr>
              <w:jc w:val="both"/>
              <w:rPr>
                <w:sz w:val="20"/>
                <w:szCs w:val="20"/>
              </w:rPr>
            </w:pPr>
            <w:r w:rsidRPr="000255D8">
              <w:rPr>
                <w:sz w:val="20"/>
                <w:szCs w:val="20"/>
              </w:rPr>
              <w:t>Количество граждан Российской Федерации, вовлеченных центрами (сообществами, объединениями) поддержки добровольчества (волонтерства) на базе</w:t>
            </w:r>
          </w:p>
          <w:p w14:paraId="40CEDA85" w14:textId="77777777" w:rsidR="00391A77" w:rsidRPr="000255D8" w:rsidRDefault="00391A77" w:rsidP="00391A77">
            <w:pPr>
              <w:jc w:val="both"/>
              <w:rPr>
                <w:sz w:val="20"/>
                <w:szCs w:val="20"/>
              </w:rPr>
            </w:pPr>
            <w:r w:rsidRPr="000255D8">
              <w:rPr>
                <w:sz w:val="20"/>
                <w:szCs w:val="20"/>
              </w:rPr>
              <w:t>образовательных организаций, некоммерческих организаций, государственных и муниципальных</w:t>
            </w:r>
          </w:p>
          <w:p w14:paraId="5AA1E985" w14:textId="77777777" w:rsidR="00391A77" w:rsidRPr="000255D8" w:rsidRDefault="00391A77" w:rsidP="00391A77">
            <w:pPr>
              <w:spacing w:line="240" w:lineRule="atLeast"/>
              <w:ind w:left="26" w:right="138"/>
              <w:jc w:val="both"/>
              <w:rPr>
                <w:sz w:val="20"/>
                <w:szCs w:val="20"/>
              </w:rPr>
            </w:pPr>
            <w:r w:rsidRPr="000255D8">
              <w:rPr>
                <w:sz w:val="20"/>
                <w:szCs w:val="20"/>
              </w:rPr>
              <w:t>учреждений, в добровольческую (волонтерскую) деятельность</w:t>
            </w:r>
          </w:p>
        </w:tc>
        <w:tc>
          <w:tcPr>
            <w:tcW w:w="336" w:type="pct"/>
            <w:tcBorders>
              <w:top w:val="single" w:sz="4" w:space="0" w:color="auto"/>
              <w:left w:val="single" w:sz="4" w:space="0" w:color="auto"/>
              <w:bottom w:val="single" w:sz="4" w:space="0" w:color="auto"/>
              <w:right w:val="single" w:sz="4" w:space="0" w:color="auto"/>
            </w:tcBorders>
            <w:hideMark/>
          </w:tcPr>
          <w:p w14:paraId="10887EEB" w14:textId="77777777" w:rsidR="00391A77" w:rsidRPr="000255D8" w:rsidRDefault="00391A77" w:rsidP="00391A77">
            <w:pPr>
              <w:spacing w:line="240" w:lineRule="atLeast"/>
              <w:jc w:val="center"/>
              <w:rPr>
                <w:sz w:val="20"/>
                <w:szCs w:val="20"/>
              </w:rPr>
            </w:pPr>
            <w:r w:rsidRPr="000255D8">
              <w:rPr>
                <w:sz w:val="20"/>
                <w:szCs w:val="20"/>
              </w:rPr>
              <w:t>человек</w:t>
            </w:r>
          </w:p>
        </w:tc>
        <w:tc>
          <w:tcPr>
            <w:tcW w:w="285" w:type="pct"/>
            <w:tcBorders>
              <w:top w:val="single" w:sz="4" w:space="0" w:color="auto"/>
              <w:left w:val="single" w:sz="4" w:space="0" w:color="auto"/>
              <w:bottom w:val="single" w:sz="4" w:space="0" w:color="auto"/>
              <w:right w:val="single" w:sz="4" w:space="0" w:color="auto"/>
            </w:tcBorders>
            <w:hideMark/>
          </w:tcPr>
          <w:p w14:paraId="5F79AA8D" w14:textId="77777777" w:rsidR="00391A77" w:rsidRPr="000255D8" w:rsidRDefault="00391A77" w:rsidP="00391A77">
            <w:pPr>
              <w:spacing w:line="240" w:lineRule="atLeast"/>
              <w:jc w:val="center"/>
              <w:rPr>
                <w:sz w:val="20"/>
                <w:szCs w:val="20"/>
              </w:rPr>
            </w:pPr>
            <w:r w:rsidRPr="000255D8">
              <w:rPr>
                <w:sz w:val="20"/>
                <w:szCs w:val="20"/>
              </w:rPr>
              <w:t>-</w:t>
            </w:r>
          </w:p>
        </w:tc>
        <w:tc>
          <w:tcPr>
            <w:tcW w:w="284" w:type="pct"/>
            <w:tcBorders>
              <w:top w:val="single" w:sz="4" w:space="0" w:color="auto"/>
              <w:left w:val="single" w:sz="4" w:space="0" w:color="auto"/>
              <w:bottom w:val="single" w:sz="4" w:space="0" w:color="auto"/>
              <w:right w:val="single" w:sz="4" w:space="0" w:color="auto"/>
            </w:tcBorders>
            <w:hideMark/>
          </w:tcPr>
          <w:p w14:paraId="5990D15E" w14:textId="77777777" w:rsidR="00391A77" w:rsidRPr="000255D8" w:rsidRDefault="00391A77" w:rsidP="00391A77">
            <w:pPr>
              <w:spacing w:line="240" w:lineRule="atLeast"/>
              <w:jc w:val="center"/>
              <w:rPr>
                <w:sz w:val="20"/>
                <w:szCs w:val="20"/>
              </w:rPr>
            </w:pPr>
            <w:r w:rsidRPr="000255D8">
              <w:rPr>
                <w:sz w:val="20"/>
                <w:szCs w:val="20"/>
              </w:rPr>
              <w:t>-</w:t>
            </w:r>
          </w:p>
        </w:tc>
        <w:tc>
          <w:tcPr>
            <w:tcW w:w="238" w:type="pct"/>
            <w:tcBorders>
              <w:top w:val="single" w:sz="4" w:space="0" w:color="auto"/>
              <w:left w:val="single" w:sz="4" w:space="0" w:color="auto"/>
              <w:bottom w:val="single" w:sz="4" w:space="0" w:color="auto"/>
              <w:right w:val="single" w:sz="4" w:space="0" w:color="auto"/>
            </w:tcBorders>
            <w:hideMark/>
          </w:tcPr>
          <w:p w14:paraId="23BCDD70" w14:textId="058E1058" w:rsidR="00391A77" w:rsidRPr="000255D8" w:rsidRDefault="00F811B3" w:rsidP="00391A77">
            <w:pPr>
              <w:spacing w:line="240" w:lineRule="atLeast"/>
              <w:jc w:val="center"/>
              <w:rPr>
                <w:sz w:val="20"/>
                <w:szCs w:val="20"/>
              </w:rPr>
            </w:pPr>
            <w:r w:rsidRPr="000255D8">
              <w:rPr>
                <w:sz w:val="20"/>
                <w:szCs w:val="20"/>
              </w:rPr>
              <w:t>2042</w:t>
            </w:r>
          </w:p>
        </w:tc>
        <w:tc>
          <w:tcPr>
            <w:tcW w:w="284" w:type="pct"/>
            <w:tcBorders>
              <w:top w:val="single" w:sz="4" w:space="0" w:color="auto"/>
              <w:left w:val="single" w:sz="4" w:space="0" w:color="auto"/>
              <w:bottom w:val="single" w:sz="4" w:space="0" w:color="auto"/>
              <w:right w:val="single" w:sz="4" w:space="0" w:color="auto"/>
            </w:tcBorders>
            <w:hideMark/>
          </w:tcPr>
          <w:p w14:paraId="1F87E6CF" w14:textId="77777777" w:rsidR="00391A77" w:rsidRPr="000255D8" w:rsidRDefault="00391A77" w:rsidP="00391A77">
            <w:pPr>
              <w:spacing w:line="240" w:lineRule="atLeast"/>
              <w:jc w:val="center"/>
              <w:rPr>
                <w:sz w:val="20"/>
                <w:szCs w:val="20"/>
              </w:rPr>
            </w:pPr>
            <w:r w:rsidRPr="000255D8">
              <w:rPr>
                <w:sz w:val="20"/>
                <w:szCs w:val="20"/>
              </w:rPr>
              <w:t>-</w:t>
            </w:r>
          </w:p>
        </w:tc>
        <w:tc>
          <w:tcPr>
            <w:tcW w:w="333" w:type="pct"/>
            <w:tcBorders>
              <w:top w:val="single" w:sz="4" w:space="0" w:color="auto"/>
              <w:left w:val="single" w:sz="4" w:space="0" w:color="auto"/>
              <w:bottom w:val="single" w:sz="4" w:space="0" w:color="auto"/>
              <w:right w:val="single" w:sz="4" w:space="0" w:color="auto"/>
            </w:tcBorders>
            <w:hideMark/>
          </w:tcPr>
          <w:p w14:paraId="3BAE53DD" w14:textId="77777777" w:rsidR="00391A77" w:rsidRPr="000255D8" w:rsidRDefault="00391A77" w:rsidP="00391A77">
            <w:pPr>
              <w:spacing w:line="240" w:lineRule="atLeast"/>
              <w:jc w:val="center"/>
              <w:rPr>
                <w:sz w:val="20"/>
                <w:szCs w:val="20"/>
              </w:rPr>
            </w:pPr>
            <w:r w:rsidRPr="000255D8">
              <w:rPr>
                <w:sz w:val="20"/>
                <w:szCs w:val="20"/>
              </w:rPr>
              <w:t>-</w:t>
            </w:r>
          </w:p>
        </w:tc>
        <w:tc>
          <w:tcPr>
            <w:tcW w:w="334" w:type="pct"/>
            <w:tcBorders>
              <w:top w:val="single" w:sz="4" w:space="0" w:color="auto"/>
              <w:left w:val="single" w:sz="4" w:space="0" w:color="auto"/>
              <w:bottom w:val="single" w:sz="4" w:space="0" w:color="auto"/>
              <w:right w:val="single" w:sz="4" w:space="0" w:color="auto"/>
            </w:tcBorders>
            <w:hideMark/>
          </w:tcPr>
          <w:p w14:paraId="29D415C3" w14:textId="2CD94AD7" w:rsidR="00391A77" w:rsidRPr="000255D8" w:rsidRDefault="00F811B3" w:rsidP="00391A77">
            <w:pPr>
              <w:spacing w:line="240" w:lineRule="atLeast"/>
              <w:jc w:val="center"/>
              <w:rPr>
                <w:sz w:val="20"/>
                <w:szCs w:val="20"/>
              </w:rPr>
            </w:pPr>
            <w:r w:rsidRPr="000255D8">
              <w:rPr>
                <w:sz w:val="20"/>
                <w:szCs w:val="20"/>
              </w:rPr>
              <w:t>3200</w:t>
            </w:r>
          </w:p>
        </w:tc>
        <w:tc>
          <w:tcPr>
            <w:tcW w:w="237" w:type="pct"/>
            <w:tcBorders>
              <w:top w:val="single" w:sz="4" w:space="0" w:color="auto"/>
              <w:left w:val="single" w:sz="4" w:space="0" w:color="auto"/>
              <w:bottom w:val="single" w:sz="4" w:space="0" w:color="auto"/>
              <w:right w:val="single" w:sz="4" w:space="0" w:color="auto"/>
            </w:tcBorders>
            <w:hideMark/>
          </w:tcPr>
          <w:p w14:paraId="48539076" w14:textId="77777777" w:rsidR="00391A77" w:rsidRPr="000255D8" w:rsidRDefault="00391A77" w:rsidP="00391A77">
            <w:pPr>
              <w:spacing w:line="240" w:lineRule="atLeast"/>
              <w:jc w:val="center"/>
              <w:rPr>
                <w:sz w:val="20"/>
                <w:szCs w:val="20"/>
              </w:rPr>
            </w:pPr>
            <w:r w:rsidRPr="000255D8">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48D9E8AA" w14:textId="77777777" w:rsidR="00391A77" w:rsidRPr="000255D8" w:rsidRDefault="00391A77" w:rsidP="00391A77">
            <w:pPr>
              <w:spacing w:line="240" w:lineRule="atLeast"/>
              <w:jc w:val="center"/>
              <w:rPr>
                <w:sz w:val="20"/>
                <w:szCs w:val="20"/>
              </w:rPr>
            </w:pPr>
            <w:r w:rsidRPr="000255D8">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6ABFADE1" w14:textId="1E05BB6B" w:rsidR="00391A77" w:rsidRPr="000255D8" w:rsidRDefault="00F811B3" w:rsidP="00391A77">
            <w:pPr>
              <w:spacing w:line="240" w:lineRule="atLeast"/>
              <w:jc w:val="center"/>
              <w:rPr>
                <w:sz w:val="20"/>
                <w:szCs w:val="20"/>
              </w:rPr>
            </w:pPr>
            <w:r w:rsidRPr="000255D8">
              <w:rPr>
                <w:sz w:val="20"/>
                <w:szCs w:val="20"/>
              </w:rPr>
              <w:t>4250</w:t>
            </w:r>
          </w:p>
        </w:tc>
        <w:tc>
          <w:tcPr>
            <w:tcW w:w="285" w:type="pct"/>
            <w:tcBorders>
              <w:top w:val="single" w:sz="4" w:space="0" w:color="auto"/>
              <w:left w:val="single" w:sz="4" w:space="0" w:color="auto"/>
              <w:bottom w:val="single" w:sz="4" w:space="0" w:color="auto"/>
              <w:right w:val="single" w:sz="4" w:space="0" w:color="auto"/>
            </w:tcBorders>
            <w:hideMark/>
          </w:tcPr>
          <w:p w14:paraId="567E6EB3" w14:textId="77777777" w:rsidR="00391A77" w:rsidRPr="000255D8" w:rsidRDefault="00391A77" w:rsidP="00391A77">
            <w:pPr>
              <w:spacing w:line="240" w:lineRule="atLeast"/>
              <w:jc w:val="center"/>
              <w:rPr>
                <w:sz w:val="20"/>
                <w:szCs w:val="20"/>
              </w:rPr>
            </w:pPr>
            <w:r w:rsidRPr="000255D8">
              <w:rPr>
                <w:sz w:val="20"/>
                <w:szCs w:val="20"/>
              </w:rPr>
              <w:t>-</w:t>
            </w:r>
          </w:p>
        </w:tc>
        <w:tc>
          <w:tcPr>
            <w:tcW w:w="242" w:type="pct"/>
            <w:tcBorders>
              <w:top w:val="single" w:sz="4" w:space="0" w:color="auto"/>
              <w:left w:val="single" w:sz="4" w:space="0" w:color="auto"/>
              <w:bottom w:val="single" w:sz="4" w:space="0" w:color="auto"/>
              <w:right w:val="single" w:sz="4" w:space="0" w:color="auto"/>
            </w:tcBorders>
            <w:hideMark/>
          </w:tcPr>
          <w:p w14:paraId="4B699A53" w14:textId="77777777" w:rsidR="00391A77" w:rsidRPr="000255D8" w:rsidRDefault="00391A77" w:rsidP="00391A77">
            <w:pPr>
              <w:spacing w:line="240" w:lineRule="atLeast"/>
              <w:jc w:val="center"/>
              <w:rPr>
                <w:sz w:val="20"/>
                <w:szCs w:val="20"/>
              </w:rPr>
            </w:pPr>
            <w:r w:rsidRPr="000255D8">
              <w:rPr>
                <w:sz w:val="20"/>
                <w:szCs w:val="20"/>
              </w:rPr>
              <w:t>-</w:t>
            </w:r>
          </w:p>
        </w:tc>
        <w:tc>
          <w:tcPr>
            <w:tcW w:w="291" w:type="pct"/>
            <w:tcBorders>
              <w:top w:val="single" w:sz="4" w:space="0" w:color="auto"/>
              <w:left w:val="single" w:sz="4" w:space="0" w:color="auto"/>
              <w:bottom w:val="single" w:sz="4" w:space="0" w:color="auto"/>
              <w:right w:val="single" w:sz="4" w:space="0" w:color="auto"/>
            </w:tcBorders>
            <w:hideMark/>
          </w:tcPr>
          <w:p w14:paraId="2D523F11" w14:textId="64C79B3E" w:rsidR="00391A77" w:rsidRPr="000255D8" w:rsidRDefault="00391A77" w:rsidP="00391A77">
            <w:pPr>
              <w:spacing w:line="240" w:lineRule="atLeast"/>
              <w:jc w:val="center"/>
              <w:rPr>
                <w:sz w:val="20"/>
                <w:szCs w:val="20"/>
              </w:rPr>
            </w:pPr>
            <w:r w:rsidRPr="000255D8">
              <w:rPr>
                <w:sz w:val="20"/>
                <w:szCs w:val="20"/>
              </w:rPr>
              <w:t>56</w:t>
            </w:r>
            <w:r w:rsidR="00CA68F9" w:rsidRPr="000255D8">
              <w:rPr>
                <w:sz w:val="20"/>
                <w:szCs w:val="20"/>
              </w:rPr>
              <w:t>50</w:t>
            </w:r>
          </w:p>
        </w:tc>
      </w:tr>
      <w:tr w:rsidR="00391A77" w:rsidRPr="00391A77" w14:paraId="2859429B"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hideMark/>
          </w:tcPr>
          <w:p w14:paraId="037922D3" w14:textId="77777777" w:rsidR="00391A77" w:rsidRPr="00391A77" w:rsidRDefault="00391A77" w:rsidP="00391A77">
            <w:pPr>
              <w:spacing w:line="240" w:lineRule="atLeast"/>
              <w:jc w:val="center"/>
              <w:rPr>
                <w:sz w:val="20"/>
                <w:szCs w:val="20"/>
                <w:highlight w:val="yellow"/>
              </w:rPr>
            </w:pPr>
            <w:r w:rsidRPr="00391A77">
              <w:rPr>
                <w:sz w:val="20"/>
                <w:szCs w:val="20"/>
              </w:rPr>
              <w:t>1.7.</w:t>
            </w:r>
          </w:p>
        </w:tc>
        <w:tc>
          <w:tcPr>
            <w:tcW w:w="1187" w:type="pct"/>
            <w:tcBorders>
              <w:top w:val="single" w:sz="4" w:space="0" w:color="auto"/>
              <w:left w:val="single" w:sz="4" w:space="0" w:color="auto"/>
              <w:bottom w:val="single" w:sz="4" w:space="0" w:color="auto"/>
              <w:right w:val="single" w:sz="4" w:space="0" w:color="auto"/>
            </w:tcBorders>
            <w:hideMark/>
          </w:tcPr>
          <w:p w14:paraId="5939AFE0" w14:textId="77777777" w:rsidR="00391A77" w:rsidRPr="000255D8" w:rsidRDefault="00391A77" w:rsidP="00391A77">
            <w:pPr>
              <w:jc w:val="both"/>
              <w:rPr>
                <w:rFonts w:eastAsia="Calibri"/>
                <w:sz w:val="20"/>
                <w:szCs w:val="20"/>
                <w:lang w:eastAsia="en-US"/>
              </w:rPr>
            </w:pPr>
            <w:r w:rsidRPr="000255D8">
              <w:rPr>
                <w:sz w:val="20"/>
                <w:szCs w:val="20"/>
              </w:rPr>
              <w:t>Доля молодежи в возрасте от 14 до 35 лет, вовлеченной в мероприятия и проекты молодежной политики</w:t>
            </w:r>
          </w:p>
        </w:tc>
        <w:tc>
          <w:tcPr>
            <w:tcW w:w="336" w:type="pct"/>
            <w:tcBorders>
              <w:top w:val="single" w:sz="4" w:space="0" w:color="auto"/>
              <w:left w:val="single" w:sz="4" w:space="0" w:color="auto"/>
              <w:bottom w:val="single" w:sz="4" w:space="0" w:color="auto"/>
              <w:right w:val="single" w:sz="4" w:space="0" w:color="auto"/>
            </w:tcBorders>
            <w:hideMark/>
          </w:tcPr>
          <w:p w14:paraId="151CF932" w14:textId="77777777" w:rsidR="00391A77" w:rsidRPr="000255D8" w:rsidRDefault="00391A77" w:rsidP="00391A77">
            <w:pPr>
              <w:spacing w:line="240" w:lineRule="atLeast"/>
              <w:jc w:val="center"/>
              <w:rPr>
                <w:sz w:val="20"/>
                <w:szCs w:val="20"/>
              </w:rPr>
            </w:pPr>
            <w:r w:rsidRPr="000255D8">
              <w:rPr>
                <w:sz w:val="20"/>
                <w:szCs w:val="20"/>
              </w:rPr>
              <w:t>процент</w:t>
            </w:r>
          </w:p>
        </w:tc>
        <w:tc>
          <w:tcPr>
            <w:tcW w:w="285" w:type="pct"/>
            <w:tcBorders>
              <w:top w:val="single" w:sz="4" w:space="0" w:color="auto"/>
              <w:left w:val="single" w:sz="4" w:space="0" w:color="auto"/>
              <w:bottom w:val="single" w:sz="4" w:space="0" w:color="auto"/>
              <w:right w:val="single" w:sz="4" w:space="0" w:color="auto"/>
            </w:tcBorders>
            <w:hideMark/>
          </w:tcPr>
          <w:p w14:paraId="1390BE52" w14:textId="77777777" w:rsidR="00391A77" w:rsidRPr="000255D8" w:rsidRDefault="00391A77" w:rsidP="00391A77">
            <w:pPr>
              <w:spacing w:line="240" w:lineRule="atLeast"/>
              <w:jc w:val="center"/>
              <w:rPr>
                <w:sz w:val="20"/>
                <w:szCs w:val="20"/>
              </w:rPr>
            </w:pPr>
            <w:r w:rsidRPr="000255D8">
              <w:rPr>
                <w:sz w:val="20"/>
                <w:szCs w:val="20"/>
              </w:rPr>
              <w:t>-</w:t>
            </w:r>
          </w:p>
        </w:tc>
        <w:tc>
          <w:tcPr>
            <w:tcW w:w="284" w:type="pct"/>
            <w:tcBorders>
              <w:top w:val="single" w:sz="4" w:space="0" w:color="auto"/>
              <w:left w:val="single" w:sz="4" w:space="0" w:color="auto"/>
              <w:bottom w:val="single" w:sz="4" w:space="0" w:color="auto"/>
              <w:right w:val="single" w:sz="4" w:space="0" w:color="auto"/>
            </w:tcBorders>
            <w:hideMark/>
          </w:tcPr>
          <w:p w14:paraId="32E20A62" w14:textId="77777777" w:rsidR="00391A77" w:rsidRPr="000255D8" w:rsidRDefault="00391A77" w:rsidP="00391A77">
            <w:pPr>
              <w:spacing w:line="240" w:lineRule="atLeast"/>
              <w:jc w:val="center"/>
              <w:rPr>
                <w:sz w:val="20"/>
                <w:szCs w:val="20"/>
              </w:rPr>
            </w:pPr>
            <w:r w:rsidRPr="000255D8">
              <w:rPr>
                <w:sz w:val="20"/>
                <w:szCs w:val="20"/>
              </w:rPr>
              <w:t>-</w:t>
            </w:r>
          </w:p>
        </w:tc>
        <w:tc>
          <w:tcPr>
            <w:tcW w:w="238" w:type="pct"/>
            <w:tcBorders>
              <w:top w:val="single" w:sz="4" w:space="0" w:color="auto"/>
              <w:left w:val="single" w:sz="4" w:space="0" w:color="auto"/>
              <w:bottom w:val="single" w:sz="4" w:space="0" w:color="auto"/>
              <w:right w:val="single" w:sz="4" w:space="0" w:color="auto"/>
            </w:tcBorders>
          </w:tcPr>
          <w:p w14:paraId="24B52D17" w14:textId="77777777" w:rsidR="00391A77" w:rsidRPr="000255D8" w:rsidRDefault="00391A77" w:rsidP="00391A77">
            <w:pPr>
              <w:spacing w:line="240" w:lineRule="atLeast"/>
              <w:jc w:val="center"/>
              <w:rPr>
                <w:sz w:val="20"/>
                <w:szCs w:val="20"/>
              </w:rPr>
            </w:pPr>
            <w:r w:rsidRPr="000255D8">
              <w:rPr>
                <w:sz w:val="20"/>
                <w:szCs w:val="20"/>
              </w:rPr>
              <w:t>-</w:t>
            </w:r>
          </w:p>
          <w:p w14:paraId="558F9CE0" w14:textId="77777777" w:rsidR="00391A77" w:rsidRPr="000255D8" w:rsidRDefault="00391A77" w:rsidP="00391A77">
            <w:pPr>
              <w:spacing w:line="240" w:lineRule="atLeast"/>
              <w:jc w:val="center"/>
              <w:rPr>
                <w:sz w:val="20"/>
                <w:szCs w:val="20"/>
              </w:rPr>
            </w:pPr>
          </w:p>
        </w:tc>
        <w:tc>
          <w:tcPr>
            <w:tcW w:w="284" w:type="pct"/>
            <w:tcBorders>
              <w:top w:val="single" w:sz="4" w:space="0" w:color="auto"/>
              <w:left w:val="single" w:sz="4" w:space="0" w:color="auto"/>
              <w:bottom w:val="single" w:sz="4" w:space="0" w:color="auto"/>
              <w:right w:val="single" w:sz="4" w:space="0" w:color="auto"/>
            </w:tcBorders>
            <w:hideMark/>
          </w:tcPr>
          <w:p w14:paraId="01822F32" w14:textId="77777777" w:rsidR="00391A77" w:rsidRPr="000255D8" w:rsidRDefault="00391A77" w:rsidP="00391A77">
            <w:pPr>
              <w:spacing w:line="240" w:lineRule="atLeast"/>
              <w:jc w:val="center"/>
              <w:rPr>
                <w:sz w:val="20"/>
                <w:szCs w:val="20"/>
              </w:rPr>
            </w:pPr>
            <w:r w:rsidRPr="000255D8">
              <w:rPr>
                <w:sz w:val="20"/>
                <w:szCs w:val="20"/>
              </w:rPr>
              <w:t>-</w:t>
            </w:r>
          </w:p>
        </w:tc>
        <w:tc>
          <w:tcPr>
            <w:tcW w:w="333" w:type="pct"/>
            <w:tcBorders>
              <w:top w:val="single" w:sz="4" w:space="0" w:color="auto"/>
              <w:left w:val="single" w:sz="4" w:space="0" w:color="auto"/>
              <w:bottom w:val="single" w:sz="4" w:space="0" w:color="auto"/>
              <w:right w:val="single" w:sz="4" w:space="0" w:color="auto"/>
            </w:tcBorders>
            <w:hideMark/>
          </w:tcPr>
          <w:p w14:paraId="7A594144" w14:textId="77777777" w:rsidR="00391A77" w:rsidRPr="000255D8" w:rsidRDefault="00391A77" w:rsidP="00391A77">
            <w:pPr>
              <w:spacing w:line="240" w:lineRule="atLeast"/>
              <w:jc w:val="center"/>
              <w:rPr>
                <w:sz w:val="20"/>
                <w:szCs w:val="20"/>
              </w:rPr>
            </w:pPr>
            <w:r w:rsidRPr="000255D8">
              <w:rPr>
                <w:sz w:val="20"/>
                <w:szCs w:val="20"/>
              </w:rPr>
              <w:t>-</w:t>
            </w:r>
          </w:p>
        </w:tc>
        <w:tc>
          <w:tcPr>
            <w:tcW w:w="334" w:type="pct"/>
            <w:tcBorders>
              <w:top w:val="single" w:sz="4" w:space="0" w:color="auto"/>
              <w:left w:val="single" w:sz="4" w:space="0" w:color="auto"/>
              <w:bottom w:val="single" w:sz="4" w:space="0" w:color="auto"/>
              <w:right w:val="single" w:sz="4" w:space="0" w:color="auto"/>
            </w:tcBorders>
            <w:hideMark/>
          </w:tcPr>
          <w:p w14:paraId="4D29BF12" w14:textId="77777777" w:rsidR="00391A77" w:rsidRPr="000255D8" w:rsidRDefault="00391A77" w:rsidP="00391A77">
            <w:pPr>
              <w:spacing w:line="240" w:lineRule="atLeast"/>
              <w:jc w:val="center"/>
              <w:rPr>
                <w:sz w:val="20"/>
                <w:szCs w:val="20"/>
              </w:rPr>
            </w:pPr>
            <w:r w:rsidRPr="000255D8">
              <w:rPr>
                <w:sz w:val="20"/>
                <w:szCs w:val="20"/>
              </w:rPr>
              <w:t>25</w:t>
            </w:r>
          </w:p>
        </w:tc>
        <w:tc>
          <w:tcPr>
            <w:tcW w:w="237" w:type="pct"/>
            <w:tcBorders>
              <w:top w:val="single" w:sz="4" w:space="0" w:color="auto"/>
              <w:left w:val="single" w:sz="4" w:space="0" w:color="auto"/>
              <w:bottom w:val="single" w:sz="4" w:space="0" w:color="auto"/>
              <w:right w:val="single" w:sz="4" w:space="0" w:color="auto"/>
            </w:tcBorders>
            <w:hideMark/>
          </w:tcPr>
          <w:p w14:paraId="5593F42C" w14:textId="77777777" w:rsidR="00391A77" w:rsidRPr="000255D8" w:rsidRDefault="00391A77" w:rsidP="00391A77">
            <w:pPr>
              <w:spacing w:line="240" w:lineRule="atLeast"/>
              <w:jc w:val="center"/>
              <w:rPr>
                <w:sz w:val="20"/>
                <w:szCs w:val="20"/>
              </w:rPr>
            </w:pPr>
            <w:r w:rsidRPr="000255D8">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280B25A3" w14:textId="77777777" w:rsidR="00391A77" w:rsidRPr="000255D8" w:rsidRDefault="00391A77" w:rsidP="00391A77">
            <w:pPr>
              <w:spacing w:line="240" w:lineRule="atLeast"/>
              <w:jc w:val="center"/>
              <w:rPr>
                <w:sz w:val="20"/>
                <w:szCs w:val="20"/>
              </w:rPr>
            </w:pPr>
            <w:r w:rsidRPr="000255D8">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4EAF9609" w14:textId="77777777" w:rsidR="00391A77" w:rsidRPr="000255D8" w:rsidRDefault="00391A77" w:rsidP="00391A77">
            <w:pPr>
              <w:spacing w:line="240" w:lineRule="atLeast"/>
              <w:jc w:val="center"/>
              <w:rPr>
                <w:sz w:val="20"/>
                <w:szCs w:val="20"/>
              </w:rPr>
            </w:pPr>
            <w:r w:rsidRPr="000255D8">
              <w:rPr>
                <w:sz w:val="20"/>
                <w:szCs w:val="20"/>
              </w:rPr>
              <w:t>25</w:t>
            </w:r>
          </w:p>
        </w:tc>
        <w:tc>
          <w:tcPr>
            <w:tcW w:w="285" w:type="pct"/>
            <w:tcBorders>
              <w:top w:val="single" w:sz="4" w:space="0" w:color="auto"/>
              <w:left w:val="single" w:sz="4" w:space="0" w:color="auto"/>
              <w:bottom w:val="single" w:sz="4" w:space="0" w:color="auto"/>
              <w:right w:val="single" w:sz="4" w:space="0" w:color="auto"/>
            </w:tcBorders>
            <w:hideMark/>
          </w:tcPr>
          <w:p w14:paraId="411BBD79" w14:textId="77777777" w:rsidR="00391A77" w:rsidRPr="000255D8" w:rsidRDefault="00391A77" w:rsidP="00391A77">
            <w:pPr>
              <w:spacing w:line="240" w:lineRule="atLeast"/>
              <w:jc w:val="center"/>
              <w:rPr>
                <w:sz w:val="20"/>
                <w:szCs w:val="20"/>
              </w:rPr>
            </w:pPr>
            <w:r w:rsidRPr="000255D8">
              <w:rPr>
                <w:sz w:val="20"/>
                <w:szCs w:val="20"/>
              </w:rPr>
              <w:t>-</w:t>
            </w:r>
          </w:p>
        </w:tc>
        <w:tc>
          <w:tcPr>
            <w:tcW w:w="242" w:type="pct"/>
            <w:tcBorders>
              <w:top w:val="single" w:sz="4" w:space="0" w:color="auto"/>
              <w:left w:val="single" w:sz="4" w:space="0" w:color="auto"/>
              <w:bottom w:val="single" w:sz="4" w:space="0" w:color="auto"/>
              <w:right w:val="single" w:sz="4" w:space="0" w:color="auto"/>
            </w:tcBorders>
            <w:hideMark/>
          </w:tcPr>
          <w:p w14:paraId="60409B81" w14:textId="77777777" w:rsidR="00391A77" w:rsidRPr="000255D8" w:rsidRDefault="00391A77" w:rsidP="00391A77">
            <w:pPr>
              <w:spacing w:line="240" w:lineRule="atLeast"/>
              <w:jc w:val="center"/>
              <w:rPr>
                <w:sz w:val="20"/>
                <w:szCs w:val="20"/>
              </w:rPr>
            </w:pPr>
            <w:r w:rsidRPr="000255D8">
              <w:rPr>
                <w:sz w:val="20"/>
                <w:szCs w:val="20"/>
              </w:rPr>
              <w:t>-</w:t>
            </w:r>
          </w:p>
        </w:tc>
        <w:tc>
          <w:tcPr>
            <w:tcW w:w="291" w:type="pct"/>
            <w:tcBorders>
              <w:top w:val="single" w:sz="4" w:space="0" w:color="auto"/>
              <w:left w:val="single" w:sz="4" w:space="0" w:color="auto"/>
              <w:bottom w:val="single" w:sz="4" w:space="0" w:color="auto"/>
              <w:right w:val="single" w:sz="4" w:space="0" w:color="auto"/>
            </w:tcBorders>
            <w:hideMark/>
          </w:tcPr>
          <w:p w14:paraId="299A87D2" w14:textId="77777777" w:rsidR="00391A77" w:rsidRPr="000255D8" w:rsidRDefault="00391A77" w:rsidP="00391A77">
            <w:pPr>
              <w:spacing w:line="240" w:lineRule="atLeast"/>
              <w:jc w:val="center"/>
              <w:rPr>
                <w:sz w:val="20"/>
                <w:szCs w:val="20"/>
              </w:rPr>
            </w:pPr>
            <w:r w:rsidRPr="000255D8">
              <w:rPr>
                <w:sz w:val="20"/>
                <w:szCs w:val="20"/>
              </w:rPr>
              <w:t>50</w:t>
            </w:r>
          </w:p>
        </w:tc>
      </w:tr>
      <w:tr w:rsidR="00391A77" w:rsidRPr="00391A77" w14:paraId="137F93B5"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hideMark/>
          </w:tcPr>
          <w:p w14:paraId="035CFA72" w14:textId="77777777" w:rsidR="00391A77" w:rsidRPr="00391A77" w:rsidRDefault="00391A77" w:rsidP="00391A77">
            <w:pPr>
              <w:spacing w:line="240" w:lineRule="atLeast"/>
              <w:jc w:val="center"/>
              <w:rPr>
                <w:sz w:val="20"/>
                <w:szCs w:val="20"/>
              </w:rPr>
            </w:pPr>
            <w:r w:rsidRPr="00391A77">
              <w:rPr>
                <w:sz w:val="20"/>
                <w:szCs w:val="20"/>
              </w:rPr>
              <w:t>1.8.</w:t>
            </w:r>
          </w:p>
        </w:tc>
        <w:tc>
          <w:tcPr>
            <w:tcW w:w="1187" w:type="pct"/>
            <w:tcBorders>
              <w:top w:val="single" w:sz="4" w:space="0" w:color="auto"/>
              <w:left w:val="single" w:sz="4" w:space="0" w:color="auto"/>
              <w:bottom w:val="single" w:sz="4" w:space="0" w:color="auto"/>
              <w:right w:val="single" w:sz="4" w:space="0" w:color="auto"/>
            </w:tcBorders>
            <w:hideMark/>
          </w:tcPr>
          <w:p w14:paraId="21009B7E" w14:textId="77777777" w:rsidR="00391A77" w:rsidRPr="000255D8" w:rsidRDefault="00391A77" w:rsidP="00391A77">
            <w:pPr>
              <w:spacing w:line="240" w:lineRule="atLeast"/>
              <w:ind w:left="26"/>
              <w:jc w:val="both"/>
              <w:rPr>
                <w:sz w:val="20"/>
                <w:szCs w:val="20"/>
              </w:rPr>
            </w:pPr>
            <w:r w:rsidRPr="000255D8">
              <w:rPr>
                <w:sz w:val="20"/>
                <w:szCs w:val="20"/>
              </w:rPr>
              <w:t>Количество социально значимых проектов, заявленных на конкурсы районного, регионального, межрегионального, всероссийского и международного уровней</w:t>
            </w:r>
          </w:p>
        </w:tc>
        <w:tc>
          <w:tcPr>
            <w:tcW w:w="336" w:type="pct"/>
            <w:tcBorders>
              <w:top w:val="single" w:sz="4" w:space="0" w:color="auto"/>
              <w:left w:val="single" w:sz="4" w:space="0" w:color="auto"/>
              <w:bottom w:val="single" w:sz="4" w:space="0" w:color="auto"/>
              <w:right w:val="single" w:sz="4" w:space="0" w:color="auto"/>
            </w:tcBorders>
            <w:hideMark/>
          </w:tcPr>
          <w:p w14:paraId="2F59ED77" w14:textId="77777777" w:rsidR="00391A77" w:rsidRPr="000255D8" w:rsidRDefault="00391A77" w:rsidP="00391A77">
            <w:pPr>
              <w:spacing w:line="240" w:lineRule="atLeast"/>
              <w:jc w:val="center"/>
              <w:rPr>
                <w:sz w:val="20"/>
                <w:szCs w:val="20"/>
              </w:rPr>
            </w:pPr>
            <w:r w:rsidRPr="000255D8">
              <w:rPr>
                <w:sz w:val="20"/>
                <w:szCs w:val="20"/>
              </w:rPr>
              <w:t>единиц</w:t>
            </w:r>
          </w:p>
        </w:tc>
        <w:tc>
          <w:tcPr>
            <w:tcW w:w="285" w:type="pct"/>
            <w:tcBorders>
              <w:top w:val="single" w:sz="4" w:space="0" w:color="auto"/>
              <w:left w:val="single" w:sz="4" w:space="0" w:color="auto"/>
              <w:bottom w:val="single" w:sz="4" w:space="0" w:color="auto"/>
              <w:right w:val="single" w:sz="4" w:space="0" w:color="auto"/>
            </w:tcBorders>
            <w:hideMark/>
          </w:tcPr>
          <w:p w14:paraId="27F7CD04" w14:textId="77777777" w:rsidR="00391A77" w:rsidRPr="000255D8" w:rsidRDefault="00391A77" w:rsidP="00391A77">
            <w:pPr>
              <w:spacing w:line="240" w:lineRule="atLeast"/>
              <w:jc w:val="center"/>
              <w:rPr>
                <w:sz w:val="20"/>
                <w:szCs w:val="20"/>
              </w:rPr>
            </w:pPr>
            <w:r w:rsidRPr="000255D8">
              <w:rPr>
                <w:sz w:val="20"/>
                <w:szCs w:val="20"/>
              </w:rPr>
              <w:t>-</w:t>
            </w:r>
          </w:p>
        </w:tc>
        <w:tc>
          <w:tcPr>
            <w:tcW w:w="284" w:type="pct"/>
            <w:tcBorders>
              <w:top w:val="single" w:sz="4" w:space="0" w:color="auto"/>
              <w:left w:val="single" w:sz="4" w:space="0" w:color="auto"/>
              <w:bottom w:val="single" w:sz="4" w:space="0" w:color="auto"/>
              <w:right w:val="single" w:sz="4" w:space="0" w:color="auto"/>
            </w:tcBorders>
            <w:hideMark/>
          </w:tcPr>
          <w:p w14:paraId="6880E3AC" w14:textId="77777777" w:rsidR="00391A77" w:rsidRPr="000255D8" w:rsidRDefault="00391A77" w:rsidP="00391A77">
            <w:pPr>
              <w:spacing w:line="240" w:lineRule="atLeast"/>
              <w:jc w:val="center"/>
              <w:rPr>
                <w:sz w:val="20"/>
                <w:szCs w:val="20"/>
              </w:rPr>
            </w:pPr>
            <w:r w:rsidRPr="000255D8">
              <w:rPr>
                <w:sz w:val="20"/>
                <w:szCs w:val="20"/>
              </w:rPr>
              <w:t>-</w:t>
            </w:r>
          </w:p>
        </w:tc>
        <w:tc>
          <w:tcPr>
            <w:tcW w:w="238" w:type="pct"/>
            <w:tcBorders>
              <w:top w:val="single" w:sz="4" w:space="0" w:color="auto"/>
              <w:left w:val="single" w:sz="4" w:space="0" w:color="auto"/>
              <w:bottom w:val="single" w:sz="4" w:space="0" w:color="auto"/>
              <w:right w:val="single" w:sz="4" w:space="0" w:color="auto"/>
            </w:tcBorders>
          </w:tcPr>
          <w:p w14:paraId="33AB39CB" w14:textId="77777777" w:rsidR="00391A77" w:rsidRPr="000255D8" w:rsidRDefault="00391A77" w:rsidP="00391A77">
            <w:pPr>
              <w:spacing w:line="240" w:lineRule="atLeast"/>
              <w:jc w:val="center"/>
              <w:rPr>
                <w:sz w:val="20"/>
                <w:szCs w:val="20"/>
              </w:rPr>
            </w:pPr>
          </w:p>
        </w:tc>
        <w:tc>
          <w:tcPr>
            <w:tcW w:w="284" w:type="pct"/>
            <w:tcBorders>
              <w:top w:val="single" w:sz="4" w:space="0" w:color="auto"/>
              <w:left w:val="single" w:sz="4" w:space="0" w:color="auto"/>
              <w:bottom w:val="single" w:sz="4" w:space="0" w:color="auto"/>
              <w:right w:val="single" w:sz="4" w:space="0" w:color="auto"/>
            </w:tcBorders>
            <w:hideMark/>
          </w:tcPr>
          <w:p w14:paraId="4AD4E155" w14:textId="6F534F67" w:rsidR="00391A77" w:rsidRPr="000255D8" w:rsidRDefault="00142208" w:rsidP="00391A77">
            <w:pPr>
              <w:spacing w:line="240" w:lineRule="atLeast"/>
              <w:jc w:val="center"/>
              <w:rPr>
                <w:sz w:val="20"/>
                <w:szCs w:val="20"/>
              </w:rPr>
            </w:pPr>
            <w:r w:rsidRPr="000255D8">
              <w:rPr>
                <w:sz w:val="20"/>
                <w:szCs w:val="20"/>
              </w:rPr>
              <w:t>1</w:t>
            </w:r>
          </w:p>
        </w:tc>
        <w:tc>
          <w:tcPr>
            <w:tcW w:w="333" w:type="pct"/>
            <w:tcBorders>
              <w:top w:val="single" w:sz="4" w:space="0" w:color="auto"/>
              <w:left w:val="single" w:sz="4" w:space="0" w:color="auto"/>
              <w:bottom w:val="single" w:sz="4" w:space="0" w:color="auto"/>
              <w:right w:val="single" w:sz="4" w:space="0" w:color="auto"/>
            </w:tcBorders>
            <w:hideMark/>
          </w:tcPr>
          <w:p w14:paraId="63D569BF" w14:textId="77777777" w:rsidR="00391A77" w:rsidRPr="000255D8" w:rsidRDefault="00391A77" w:rsidP="00391A77">
            <w:pPr>
              <w:spacing w:line="240" w:lineRule="atLeast"/>
              <w:jc w:val="center"/>
              <w:rPr>
                <w:sz w:val="20"/>
                <w:szCs w:val="20"/>
              </w:rPr>
            </w:pPr>
            <w:r w:rsidRPr="000255D8">
              <w:rPr>
                <w:sz w:val="20"/>
                <w:szCs w:val="20"/>
              </w:rPr>
              <w:t>-</w:t>
            </w:r>
          </w:p>
        </w:tc>
        <w:tc>
          <w:tcPr>
            <w:tcW w:w="334" w:type="pct"/>
            <w:tcBorders>
              <w:top w:val="single" w:sz="4" w:space="0" w:color="auto"/>
              <w:left w:val="single" w:sz="4" w:space="0" w:color="auto"/>
              <w:bottom w:val="single" w:sz="4" w:space="0" w:color="auto"/>
              <w:right w:val="single" w:sz="4" w:space="0" w:color="auto"/>
            </w:tcBorders>
            <w:hideMark/>
          </w:tcPr>
          <w:p w14:paraId="0D46A57F" w14:textId="77777777" w:rsidR="00391A77" w:rsidRPr="000255D8" w:rsidRDefault="00391A77" w:rsidP="00391A77">
            <w:pPr>
              <w:spacing w:line="240" w:lineRule="atLeast"/>
              <w:jc w:val="center"/>
              <w:rPr>
                <w:sz w:val="20"/>
                <w:szCs w:val="20"/>
              </w:rPr>
            </w:pPr>
            <w:r w:rsidRPr="000255D8">
              <w:rPr>
                <w:sz w:val="20"/>
                <w:szCs w:val="20"/>
              </w:rPr>
              <w:t>5</w:t>
            </w:r>
          </w:p>
        </w:tc>
        <w:tc>
          <w:tcPr>
            <w:tcW w:w="237" w:type="pct"/>
            <w:tcBorders>
              <w:top w:val="single" w:sz="4" w:space="0" w:color="auto"/>
              <w:left w:val="single" w:sz="4" w:space="0" w:color="auto"/>
              <w:bottom w:val="single" w:sz="4" w:space="0" w:color="auto"/>
              <w:right w:val="single" w:sz="4" w:space="0" w:color="auto"/>
            </w:tcBorders>
            <w:hideMark/>
          </w:tcPr>
          <w:p w14:paraId="6A47BC32" w14:textId="77777777" w:rsidR="00391A77" w:rsidRPr="000255D8" w:rsidRDefault="00391A77" w:rsidP="00391A77">
            <w:pPr>
              <w:spacing w:line="240" w:lineRule="atLeast"/>
              <w:jc w:val="center"/>
              <w:rPr>
                <w:sz w:val="20"/>
                <w:szCs w:val="20"/>
              </w:rPr>
            </w:pPr>
            <w:r w:rsidRPr="000255D8">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5D0BB9CE" w14:textId="77777777" w:rsidR="00391A77" w:rsidRPr="000255D8" w:rsidRDefault="00391A77" w:rsidP="00391A77">
            <w:pPr>
              <w:spacing w:line="240" w:lineRule="atLeast"/>
              <w:jc w:val="center"/>
              <w:rPr>
                <w:sz w:val="20"/>
                <w:szCs w:val="20"/>
              </w:rPr>
            </w:pPr>
            <w:r w:rsidRPr="000255D8">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25E40667" w14:textId="77777777" w:rsidR="00391A77" w:rsidRPr="000255D8" w:rsidRDefault="00391A77" w:rsidP="00391A77">
            <w:pPr>
              <w:spacing w:line="240" w:lineRule="atLeast"/>
              <w:jc w:val="center"/>
              <w:rPr>
                <w:sz w:val="20"/>
                <w:szCs w:val="20"/>
              </w:rPr>
            </w:pPr>
            <w:r w:rsidRPr="000255D8">
              <w:rPr>
                <w:sz w:val="20"/>
                <w:szCs w:val="20"/>
              </w:rPr>
              <w:t>5</w:t>
            </w:r>
          </w:p>
        </w:tc>
        <w:tc>
          <w:tcPr>
            <w:tcW w:w="285" w:type="pct"/>
            <w:tcBorders>
              <w:top w:val="single" w:sz="4" w:space="0" w:color="auto"/>
              <w:left w:val="single" w:sz="4" w:space="0" w:color="auto"/>
              <w:bottom w:val="single" w:sz="4" w:space="0" w:color="auto"/>
              <w:right w:val="single" w:sz="4" w:space="0" w:color="auto"/>
            </w:tcBorders>
            <w:hideMark/>
          </w:tcPr>
          <w:p w14:paraId="37D66CD8" w14:textId="77777777" w:rsidR="00391A77" w:rsidRPr="000255D8" w:rsidRDefault="00391A77" w:rsidP="00391A77">
            <w:pPr>
              <w:spacing w:line="240" w:lineRule="atLeast"/>
              <w:jc w:val="center"/>
              <w:rPr>
                <w:sz w:val="20"/>
                <w:szCs w:val="20"/>
              </w:rPr>
            </w:pPr>
            <w:r w:rsidRPr="000255D8">
              <w:rPr>
                <w:sz w:val="20"/>
                <w:szCs w:val="20"/>
              </w:rPr>
              <w:t>-</w:t>
            </w:r>
          </w:p>
        </w:tc>
        <w:tc>
          <w:tcPr>
            <w:tcW w:w="242" w:type="pct"/>
            <w:tcBorders>
              <w:top w:val="single" w:sz="4" w:space="0" w:color="auto"/>
              <w:left w:val="single" w:sz="4" w:space="0" w:color="auto"/>
              <w:bottom w:val="single" w:sz="4" w:space="0" w:color="auto"/>
              <w:right w:val="single" w:sz="4" w:space="0" w:color="auto"/>
            </w:tcBorders>
            <w:hideMark/>
          </w:tcPr>
          <w:p w14:paraId="381A62A0" w14:textId="77777777" w:rsidR="00391A77" w:rsidRPr="000255D8" w:rsidRDefault="00391A77" w:rsidP="00391A77">
            <w:pPr>
              <w:spacing w:line="240" w:lineRule="atLeast"/>
              <w:jc w:val="center"/>
              <w:rPr>
                <w:sz w:val="20"/>
                <w:szCs w:val="20"/>
              </w:rPr>
            </w:pPr>
            <w:r w:rsidRPr="000255D8">
              <w:rPr>
                <w:sz w:val="20"/>
                <w:szCs w:val="20"/>
              </w:rPr>
              <w:t>-</w:t>
            </w:r>
          </w:p>
        </w:tc>
        <w:tc>
          <w:tcPr>
            <w:tcW w:w="291" w:type="pct"/>
            <w:tcBorders>
              <w:top w:val="single" w:sz="4" w:space="0" w:color="auto"/>
              <w:left w:val="single" w:sz="4" w:space="0" w:color="auto"/>
              <w:bottom w:val="single" w:sz="4" w:space="0" w:color="auto"/>
              <w:right w:val="single" w:sz="4" w:space="0" w:color="auto"/>
            </w:tcBorders>
            <w:hideMark/>
          </w:tcPr>
          <w:p w14:paraId="67466AE4" w14:textId="1FD66AEA" w:rsidR="00391A77" w:rsidRPr="000255D8" w:rsidRDefault="00391A77" w:rsidP="00391A77">
            <w:pPr>
              <w:spacing w:line="240" w:lineRule="atLeast"/>
              <w:jc w:val="center"/>
              <w:rPr>
                <w:sz w:val="20"/>
                <w:szCs w:val="20"/>
              </w:rPr>
            </w:pPr>
            <w:r w:rsidRPr="000255D8">
              <w:rPr>
                <w:sz w:val="20"/>
                <w:szCs w:val="20"/>
              </w:rPr>
              <w:t>1</w:t>
            </w:r>
            <w:r w:rsidR="00CA68F9" w:rsidRPr="000255D8">
              <w:rPr>
                <w:sz w:val="20"/>
                <w:szCs w:val="20"/>
              </w:rPr>
              <w:t>1</w:t>
            </w:r>
          </w:p>
        </w:tc>
      </w:tr>
      <w:tr w:rsidR="00391A77" w:rsidRPr="00391A77" w14:paraId="6799FB2F"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hideMark/>
          </w:tcPr>
          <w:p w14:paraId="2052494B" w14:textId="77777777" w:rsidR="00391A77" w:rsidRPr="00391A77" w:rsidRDefault="00391A77" w:rsidP="00391A77">
            <w:pPr>
              <w:spacing w:line="240" w:lineRule="atLeast"/>
              <w:jc w:val="center"/>
              <w:rPr>
                <w:sz w:val="20"/>
                <w:szCs w:val="20"/>
              </w:rPr>
            </w:pPr>
            <w:r w:rsidRPr="00391A77">
              <w:rPr>
                <w:sz w:val="20"/>
                <w:szCs w:val="20"/>
              </w:rPr>
              <w:t>1.9.</w:t>
            </w:r>
          </w:p>
        </w:tc>
        <w:tc>
          <w:tcPr>
            <w:tcW w:w="1187" w:type="pct"/>
            <w:tcBorders>
              <w:top w:val="single" w:sz="4" w:space="0" w:color="auto"/>
              <w:left w:val="single" w:sz="4" w:space="0" w:color="auto"/>
              <w:bottom w:val="single" w:sz="4" w:space="0" w:color="auto"/>
              <w:right w:val="single" w:sz="4" w:space="0" w:color="auto"/>
            </w:tcBorders>
            <w:hideMark/>
          </w:tcPr>
          <w:p w14:paraId="0FD2811D" w14:textId="77777777" w:rsidR="00391A77" w:rsidRPr="000255D8" w:rsidRDefault="00391A77" w:rsidP="00391A77">
            <w:pPr>
              <w:spacing w:line="240" w:lineRule="atLeast"/>
              <w:ind w:left="26" w:right="138"/>
              <w:jc w:val="both"/>
              <w:rPr>
                <w:sz w:val="20"/>
                <w:szCs w:val="20"/>
              </w:rPr>
            </w:pPr>
            <w:r w:rsidRPr="000255D8">
              <w:rPr>
                <w:sz w:val="20"/>
                <w:szCs w:val="20"/>
              </w:rPr>
              <w:t>Численность несовершеннолетних, трудоустроенных за счет создания временных рабочих мест</w:t>
            </w:r>
          </w:p>
        </w:tc>
        <w:tc>
          <w:tcPr>
            <w:tcW w:w="336" w:type="pct"/>
            <w:tcBorders>
              <w:top w:val="single" w:sz="4" w:space="0" w:color="auto"/>
              <w:left w:val="single" w:sz="4" w:space="0" w:color="auto"/>
              <w:bottom w:val="single" w:sz="4" w:space="0" w:color="auto"/>
              <w:right w:val="single" w:sz="4" w:space="0" w:color="auto"/>
            </w:tcBorders>
            <w:hideMark/>
          </w:tcPr>
          <w:p w14:paraId="19AFF839" w14:textId="77777777" w:rsidR="00391A77" w:rsidRPr="000255D8" w:rsidRDefault="00391A77" w:rsidP="00391A77">
            <w:pPr>
              <w:spacing w:line="240" w:lineRule="atLeast"/>
              <w:jc w:val="center"/>
              <w:rPr>
                <w:sz w:val="20"/>
                <w:szCs w:val="20"/>
              </w:rPr>
            </w:pPr>
            <w:r w:rsidRPr="000255D8">
              <w:rPr>
                <w:sz w:val="20"/>
                <w:szCs w:val="20"/>
              </w:rPr>
              <w:t>человек</w:t>
            </w:r>
          </w:p>
        </w:tc>
        <w:tc>
          <w:tcPr>
            <w:tcW w:w="285" w:type="pct"/>
            <w:tcBorders>
              <w:top w:val="single" w:sz="4" w:space="0" w:color="auto"/>
              <w:left w:val="single" w:sz="4" w:space="0" w:color="auto"/>
              <w:bottom w:val="single" w:sz="4" w:space="0" w:color="auto"/>
              <w:right w:val="single" w:sz="4" w:space="0" w:color="auto"/>
            </w:tcBorders>
            <w:hideMark/>
          </w:tcPr>
          <w:p w14:paraId="0ED26F83" w14:textId="77777777" w:rsidR="00391A77" w:rsidRPr="000255D8" w:rsidRDefault="00391A77" w:rsidP="00391A77">
            <w:pPr>
              <w:spacing w:line="240" w:lineRule="atLeast"/>
              <w:jc w:val="center"/>
              <w:rPr>
                <w:sz w:val="20"/>
                <w:szCs w:val="20"/>
              </w:rPr>
            </w:pPr>
            <w:r w:rsidRPr="000255D8">
              <w:rPr>
                <w:sz w:val="20"/>
                <w:szCs w:val="20"/>
              </w:rPr>
              <w:t>-</w:t>
            </w:r>
          </w:p>
        </w:tc>
        <w:tc>
          <w:tcPr>
            <w:tcW w:w="284" w:type="pct"/>
            <w:tcBorders>
              <w:top w:val="single" w:sz="4" w:space="0" w:color="auto"/>
              <w:left w:val="single" w:sz="4" w:space="0" w:color="auto"/>
              <w:bottom w:val="single" w:sz="4" w:space="0" w:color="auto"/>
              <w:right w:val="single" w:sz="4" w:space="0" w:color="auto"/>
            </w:tcBorders>
            <w:hideMark/>
          </w:tcPr>
          <w:p w14:paraId="3A0CAF09" w14:textId="77777777" w:rsidR="00391A77" w:rsidRPr="000255D8" w:rsidRDefault="00391A77" w:rsidP="00391A77">
            <w:pPr>
              <w:spacing w:line="240" w:lineRule="atLeast"/>
              <w:jc w:val="center"/>
              <w:rPr>
                <w:sz w:val="20"/>
                <w:szCs w:val="20"/>
              </w:rPr>
            </w:pPr>
            <w:r w:rsidRPr="000255D8">
              <w:rPr>
                <w:sz w:val="20"/>
                <w:szCs w:val="20"/>
              </w:rPr>
              <w:t>-</w:t>
            </w:r>
          </w:p>
        </w:tc>
        <w:tc>
          <w:tcPr>
            <w:tcW w:w="238" w:type="pct"/>
            <w:tcBorders>
              <w:top w:val="single" w:sz="4" w:space="0" w:color="auto"/>
              <w:left w:val="single" w:sz="4" w:space="0" w:color="auto"/>
              <w:bottom w:val="single" w:sz="4" w:space="0" w:color="auto"/>
              <w:right w:val="single" w:sz="4" w:space="0" w:color="auto"/>
            </w:tcBorders>
            <w:hideMark/>
          </w:tcPr>
          <w:p w14:paraId="13A3B9D3" w14:textId="77777777" w:rsidR="00391A77" w:rsidRPr="000255D8" w:rsidRDefault="00391A77" w:rsidP="00391A77">
            <w:pPr>
              <w:spacing w:line="240" w:lineRule="atLeast"/>
              <w:jc w:val="center"/>
              <w:rPr>
                <w:sz w:val="20"/>
                <w:szCs w:val="20"/>
              </w:rPr>
            </w:pPr>
            <w:r w:rsidRPr="000255D8">
              <w:rPr>
                <w:sz w:val="20"/>
                <w:szCs w:val="20"/>
              </w:rPr>
              <w:t>-</w:t>
            </w:r>
          </w:p>
        </w:tc>
        <w:tc>
          <w:tcPr>
            <w:tcW w:w="284" w:type="pct"/>
            <w:tcBorders>
              <w:top w:val="single" w:sz="4" w:space="0" w:color="auto"/>
              <w:left w:val="single" w:sz="4" w:space="0" w:color="auto"/>
              <w:bottom w:val="single" w:sz="4" w:space="0" w:color="auto"/>
              <w:right w:val="single" w:sz="4" w:space="0" w:color="auto"/>
            </w:tcBorders>
            <w:hideMark/>
          </w:tcPr>
          <w:p w14:paraId="0B1C870F" w14:textId="77777777" w:rsidR="00391A77" w:rsidRPr="000255D8" w:rsidRDefault="00391A77" w:rsidP="00391A77">
            <w:pPr>
              <w:spacing w:line="240" w:lineRule="atLeast"/>
              <w:jc w:val="center"/>
              <w:rPr>
                <w:sz w:val="20"/>
                <w:szCs w:val="20"/>
              </w:rPr>
            </w:pPr>
            <w:r w:rsidRPr="000255D8">
              <w:rPr>
                <w:sz w:val="20"/>
                <w:szCs w:val="20"/>
              </w:rPr>
              <w:t>-</w:t>
            </w:r>
          </w:p>
        </w:tc>
        <w:tc>
          <w:tcPr>
            <w:tcW w:w="333" w:type="pct"/>
            <w:tcBorders>
              <w:top w:val="single" w:sz="4" w:space="0" w:color="auto"/>
              <w:left w:val="single" w:sz="4" w:space="0" w:color="auto"/>
              <w:bottom w:val="single" w:sz="4" w:space="0" w:color="auto"/>
              <w:right w:val="single" w:sz="4" w:space="0" w:color="auto"/>
            </w:tcBorders>
            <w:hideMark/>
          </w:tcPr>
          <w:p w14:paraId="6075EECA" w14:textId="77777777" w:rsidR="00391A77" w:rsidRPr="000255D8" w:rsidRDefault="00391A77" w:rsidP="00391A77">
            <w:pPr>
              <w:spacing w:line="240" w:lineRule="atLeast"/>
              <w:jc w:val="center"/>
              <w:rPr>
                <w:sz w:val="20"/>
                <w:szCs w:val="20"/>
              </w:rPr>
            </w:pPr>
            <w:r w:rsidRPr="000255D8">
              <w:rPr>
                <w:sz w:val="20"/>
                <w:szCs w:val="20"/>
              </w:rPr>
              <w:t>-</w:t>
            </w:r>
          </w:p>
        </w:tc>
        <w:tc>
          <w:tcPr>
            <w:tcW w:w="334" w:type="pct"/>
            <w:tcBorders>
              <w:top w:val="single" w:sz="4" w:space="0" w:color="auto"/>
              <w:left w:val="single" w:sz="4" w:space="0" w:color="auto"/>
              <w:bottom w:val="single" w:sz="4" w:space="0" w:color="auto"/>
              <w:right w:val="single" w:sz="4" w:space="0" w:color="auto"/>
            </w:tcBorders>
            <w:hideMark/>
          </w:tcPr>
          <w:p w14:paraId="275698E5" w14:textId="77777777" w:rsidR="00391A77" w:rsidRPr="000255D8" w:rsidRDefault="00391A77" w:rsidP="00391A77">
            <w:pPr>
              <w:spacing w:line="240" w:lineRule="atLeast"/>
              <w:jc w:val="center"/>
              <w:rPr>
                <w:sz w:val="20"/>
                <w:szCs w:val="20"/>
              </w:rPr>
            </w:pPr>
            <w:r w:rsidRPr="000255D8">
              <w:rPr>
                <w:sz w:val="20"/>
                <w:szCs w:val="20"/>
              </w:rPr>
              <w:t>175</w:t>
            </w:r>
          </w:p>
        </w:tc>
        <w:tc>
          <w:tcPr>
            <w:tcW w:w="237" w:type="pct"/>
            <w:tcBorders>
              <w:top w:val="single" w:sz="4" w:space="0" w:color="auto"/>
              <w:left w:val="single" w:sz="4" w:space="0" w:color="auto"/>
              <w:bottom w:val="single" w:sz="4" w:space="0" w:color="auto"/>
              <w:right w:val="single" w:sz="4" w:space="0" w:color="auto"/>
            </w:tcBorders>
            <w:hideMark/>
          </w:tcPr>
          <w:p w14:paraId="4034570B" w14:textId="77777777" w:rsidR="00391A77" w:rsidRPr="000255D8" w:rsidRDefault="00391A77" w:rsidP="00391A77">
            <w:pPr>
              <w:spacing w:line="240" w:lineRule="atLeast"/>
              <w:jc w:val="center"/>
              <w:rPr>
                <w:sz w:val="20"/>
                <w:szCs w:val="20"/>
              </w:rPr>
            </w:pPr>
            <w:r w:rsidRPr="000255D8">
              <w:rPr>
                <w:sz w:val="20"/>
                <w:szCs w:val="20"/>
              </w:rPr>
              <w:t>166</w:t>
            </w:r>
          </w:p>
        </w:tc>
        <w:tc>
          <w:tcPr>
            <w:tcW w:w="237" w:type="pct"/>
            <w:tcBorders>
              <w:top w:val="single" w:sz="4" w:space="0" w:color="auto"/>
              <w:left w:val="single" w:sz="4" w:space="0" w:color="auto"/>
              <w:bottom w:val="single" w:sz="4" w:space="0" w:color="auto"/>
              <w:right w:val="single" w:sz="4" w:space="0" w:color="auto"/>
            </w:tcBorders>
            <w:hideMark/>
          </w:tcPr>
          <w:p w14:paraId="32FC1045" w14:textId="5EEC0CB2" w:rsidR="00391A77" w:rsidRPr="000255D8" w:rsidRDefault="00391A77" w:rsidP="00391A77">
            <w:pPr>
              <w:spacing w:line="240" w:lineRule="atLeast"/>
              <w:jc w:val="center"/>
              <w:rPr>
                <w:sz w:val="20"/>
                <w:szCs w:val="20"/>
              </w:rPr>
            </w:pPr>
            <w:r w:rsidRPr="000255D8">
              <w:rPr>
                <w:sz w:val="20"/>
                <w:szCs w:val="20"/>
              </w:rPr>
              <w:t>1</w:t>
            </w:r>
            <w:r w:rsidR="00BA15A5">
              <w:rPr>
                <w:sz w:val="20"/>
                <w:szCs w:val="20"/>
              </w:rPr>
              <w:t>11</w:t>
            </w:r>
          </w:p>
        </w:tc>
        <w:tc>
          <w:tcPr>
            <w:tcW w:w="237" w:type="pct"/>
            <w:tcBorders>
              <w:top w:val="single" w:sz="4" w:space="0" w:color="auto"/>
              <w:left w:val="single" w:sz="4" w:space="0" w:color="auto"/>
              <w:bottom w:val="single" w:sz="4" w:space="0" w:color="auto"/>
              <w:right w:val="single" w:sz="4" w:space="0" w:color="auto"/>
            </w:tcBorders>
            <w:hideMark/>
          </w:tcPr>
          <w:p w14:paraId="0B0907A7" w14:textId="77777777" w:rsidR="00391A77" w:rsidRPr="000255D8" w:rsidRDefault="00391A77" w:rsidP="00391A77">
            <w:pPr>
              <w:spacing w:line="240" w:lineRule="atLeast"/>
              <w:jc w:val="center"/>
              <w:rPr>
                <w:sz w:val="20"/>
                <w:szCs w:val="20"/>
              </w:rPr>
            </w:pPr>
            <w:r w:rsidRPr="000255D8">
              <w:rPr>
                <w:sz w:val="20"/>
                <w:szCs w:val="20"/>
              </w:rPr>
              <w:t>-</w:t>
            </w:r>
          </w:p>
        </w:tc>
        <w:tc>
          <w:tcPr>
            <w:tcW w:w="285" w:type="pct"/>
            <w:tcBorders>
              <w:top w:val="single" w:sz="4" w:space="0" w:color="auto"/>
              <w:left w:val="single" w:sz="4" w:space="0" w:color="auto"/>
              <w:bottom w:val="single" w:sz="4" w:space="0" w:color="auto"/>
              <w:right w:val="single" w:sz="4" w:space="0" w:color="auto"/>
            </w:tcBorders>
            <w:hideMark/>
          </w:tcPr>
          <w:p w14:paraId="74774A50" w14:textId="77777777" w:rsidR="00391A77" w:rsidRPr="000255D8" w:rsidRDefault="00391A77" w:rsidP="00391A77">
            <w:pPr>
              <w:spacing w:line="240" w:lineRule="atLeast"/>
              <w:jc w:val="center"/>
              <w:rPr>
                <w:sz w:val="20"/>
                <w:szCs w:val="20"/>
              </w:rPr>
            </w:pPr>
            <w:r w:rsidRPr="000255D8">
              <w:rPr>
                <w:sz w:val="20"/>
                <w:szCs w:val="20"/>
              </w:rPr>
              <w:t>-</w:t>
            </w:r>
          </w:p>
        </w:tc>
        <w:tc>
          <w:tcPr>
            <w:tcW w:w="242" w:type="pct"/>
            <w:tcBorders>
              <w:top w:val="single" w:sz="4" w:space="0" w:color="auto"/>
              <w:left w:val="single" w:sz="4" w:space="0" w:color="auto"/>
              <w:bottom w:val="single" w:sz="4" w:space="0" w:color="auto"/>
              <w:right w:val="single" w:sz="4" w:space="0" w:color="auto"/>
            </w:tcBorders>
            <w:hideMark/>
          </w:tcPr>
          <w:p w14:paraId="1F6AC531" w14:textId="77777777" w:rsidR="00391A77" w:rsidRPr="000255D8" w:rsidRDefault="00391A77" w:rsidP="00391A77">
            <w:pPr>
              <w:spacing w:line="240" w:lineRule="atLeast"/>
              <w:jc w:val="center"/>
              <w:rPr>
                <w:sz w:val="20"/>
                <w:szCs w:val="20"/>
              </w:rPr>
            </w:pPr>
            <w:r w:rsidRPr="000255D8">
              <w:rPr>
                <w:sz w:val="20"/>
                <w:szCs w:val="20"/>
              </w:rPr>
              <w:t>-</w:t>
            </w:r>
          </w:p>
        </w:tc>
        <w:tc>
          <w:tcPr>
            <w:tcW w:w="291" w:type="pct"/>
            <w:tcBorders>
              <w:top w:val="single" w:sz="4" w:space="0" w:color="auto"/>
              <w:left w:val="single" w:sz="4" w:space="0" w:color="auto"/>
              <w:bottom w:val="single" w:sz="4" w:space="0" w:color="auto"/>
              <w:right w:val="single" w:sz="4" w:space="0" w:color="auto"/>
            </w:tcBorders>
            <w:hideMark/>
          </w:tcPr>
          <w:p w14:paraId="5E1BB274" w14:textId="2AD3C83E" w:rsidR="00391A77" w:rsidRPr="000255D8" w:rsidRDefault="00391A77" w:rsidP="00391A77">
            <w:pPr>
              <w:spacing w:line="240" w:lineRule="atLeast"/>
              <w:jc w:val="center"/>
              <w:rPr>
                <w:sz w:val="20"/>
                <w:szCs w:val="20"/>
              </w:rPr>
            </w:pPr>
            <w:r w:rsidRPr="000255D8">
              <w:rPr>
                <w:sz w:val="20"/>
                <w:szCs w:val="20"/>
              </w:rPr>
              <w:t>45</w:t>
            </w:r>
            <w:r w:rsidR="00BA15A5">
              <w:rPr>
                <w:sz w:val="20"/>
                <w:szCs w:val="20"/>
              </w:rPr>
              <w:t>2</w:t>
            </w:r>
          </w:p>
        </w:tc>
      </w:tr>
      <w:tr w:rsidR="00391A77" w:rsidRPr="00391A77" w14:paraId="0F187AE4"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vAlign w:val="center"/>
            <w:hideMark/>
          </w:tcPr>
          <w:p w14:paraId="19461B42" w14:textId="77777777" w:rsidR="00391A77" w:rsidRPr="00391A77" w:rsidRDefault="00391A77" w:rsidP="00391A77">
            <w:pPr>
              <w:spacing w:line="240" w:lineRule="atLeast"/>
              <w:jc w:val="center"/>
              <w:rPr>
                <w:sz w:val="20"/>
                <w:szCs w:val="20"/>
              </w:rPr>
            </w:pPr>
            <w:r w:rsidRPr="00391A77">
              <w:rPr>
                <w:sz w:val="20"/>
                <w:szCs w:val="20"/>
              </w:rPr>
              <w:t>2.</w:t>
            </w:r>
          </w:p>
        </w:tc>
        <w:tc>
          <w:tcPr>
            <w:tcW w:w="4810" w:type="pct"/>
            <w:gridSpan w:val="14"/>
            <w:tcBorders>
              <w:top w:val="single" w:sz="4" w:space="0" w:color="auto"/>
              <w:left w:val="single" w:sz="4" w:space="0" w:color="auto"/>
              <w:bottom w:val="single" w:sz="4" w:space="0" w:color="auto"/>
              <w:right w:val="single" w:sz="4" w:space="0" w:color="auto"/>
            </w:tcBorders>
            <w:vAlign w:val="center"/>
            <w:hideMark/>
          </w:tcPr>
          <w:p w14:paraId="31907D02" w14:textId="77777777" w:rsidR="00391A77" w:rsidRPr="00391A77" w:rsidRDefault="00391A77" w:rsidP="00391A77">
            <w:pPr>
              <w:spacing w:line="240" w:lineRule="atLeast"/>
              <w:jc w:val="center"/>
              <w:rPr>
                <w:sz w:val="20"/>
                <w:szCs w:val="20"/>
              </w:rPr>
            </w:pPr>
            <w:r w:rsidRPr="00391A77">
              <w:rPr>
                <w:sz w:val="20"/>
                <w:szCs w:val="20"/>
              </w:rPr>
              <w:t>Цель 2. Развитие системы военно-патриотического воспитания детей и молодежи</w:t>
            </w:r>
          </w:p>
        </w:tc>
      </w:tr>
      <w:tr w:rsidR="00391A77" w:rsidRPr="00391A77" w14:paraId="12C3ECE1" w14:textId="77777777" w:rsidTr="00BB1080">
        <w:trPr>
          <w:trHeight w:val="386"/>
          <w:jc w:val="center"/>
        </w:trPr>
        <w:tc>
          <w:tcPr>
            <w:tcW w:w="190" w:type="pct"/>
            <w:tcBorders>
              <w:top w:val="single" w:sz="4" w:space="0" w:color="auto"/>
              <w:left w:val="single" w:sz="4" w:space="0" w:color="auto"/>
              <w:bottom w:val="single" w:sz="4" w:space="0" w:color="auto"/>
              <w:right w:val="single" w:sz="4" w:space="0" w:color="auto"/>
            </w:tcBorders>
            <w:hideMark/>
          </w:tcPr>
          <w:p w14:paraId="392F230B" w14:textId="77777777" w:rsidR="00391A77" w:rsidRPr="00391A77" w:rsidRDefault="00391A77" w:rsidP="00391A77">
            <w:pPr>
              <w:spacing w:line="240" w:lineRule="atLeast"/>
              <w:jc w:val="center"/>
              <w:rPr>
                <w:sz w:val="20"/>
                <w:szCs w:val="20"/>
              </w:rPr>
            </w:pPr>
            <w:r w:rsidRPr="00391A77">
              <w:rPr>
                <w:sz w:val="20"/>
                <w:szCs w:val="20"/>
              </w:rPr>
              <w:t>2.1.</w:t>
            </w:r>
          </w:p>
        </w:tc>
        <w:tc>
          <w:tcPr>
            <w:tcW w:w="1187" w:type="pct"/>
            <w:tcBorders>
              <w:top w:val="single" w:sz="4" w:space="0" w:color="auto"/>
              <w:left w:val="single" w:sz="4" w:space="0" w:color="auto"/>
              <w:bottom w:val="single" w:sz="4" w:space="0" w:color="auto"/>
              <w:right w:val="single" w:sz="4" w:space="0" w:color="auto"/>
            </w:tcBorders>
            <w:hideMark/>
          </w:tcPr>
          <w:p w14:paraId="606028E6" w14:textId="7CDB2323" w:rsidR="00391A77" w:rsidRPr="000F4276" w:rsidRDefault="00806D3F" w:rsidP="00391A77">
            <w:pPr>
              <w:spacing w:line="240" w:lineRule="atLeast"/>
              <w:jc w:val="both"/>
              <w:rPr>
                <w:sz w:val="20"/>
                <w:szCs w:val="20"/>
              </w:rPr>
            </w:pPr>
            <w:r w:rsidRPr="00391A77">
              <w:rPr>
                <w:sz w:val="20"/>
                <w:szCs w:val="20"/>
              </w:rPr>
              <w:t>Доля молодежи в возрасте от 14 до 35 лет, участвующей в мероприятиях, проектах и программах по военно-патриотическому воспитанию</w:t>
            </w:r>
          </w:p>
        </w:tc>
        <w:tc>
          <w:tcPr>
            <w:tcW w:w="336" w:type="pct"/>
            <w:tcBorders>
              <w:top w:val="single" w:sz="4" w:space="0" w:color="auto"/>
              <w:left w:val="single" w:sz="4" w:space="0" w:color="auto"/>
              <w:bottom w:val="single" w:sz="4" w:space="0" w:color="auto"/>
              <w:right w:val="single" w:sz="4" w:space="0" w:color="auto"/>
            </w:tcBorders>
            <w:hideMark/>
          </w:tcPr>
          <w:p w14:paraId="640DD977" w14:textId="77777777" w:rsidR="00391A77" w:rsidRPr="000F4276" w:rsidRDefault="00391A77" w:rsidP="00391A77">
            <w:pPr>
              <w:spacing w:line="240" w:lineRule="atLeast"/>
              <w:jc w:val="center"/>
              <w:rPr>
                <w:sz w:val="20"/>
                <w:szCs w:val="20"/>
              </w:rPr>
            </w:pPr>
            <w:r w:rsidRPr="000F4276">
              <w:rPr>
                <w:sz w:val="20"/>
                <w:szCs w:val="20"/>
              </w:rPr>
              <w:t>процент</w:t>
            </w:r>
          </w:p>
        </w:tc>
        <w:tc>
          <w:tcPr>
            <w:tcW w:w="285" w:type="pct"/>
            <w:tcBorders>
              <w:top w:val="single" w:sz="4" w:space="0" w:color="auto"/>
              <w:left w:val="single" w:sz="4" w:space="0" w:color="auto"/>
              <w:bottom w:val="single" w:sz="4" w:space="0" w:color="auto"/>
              <w:right w:val="single" w:sz="4" w:space="0" w:color="auto"/>
            </w:tcBorders>
            <w:hideMark/>
          </w:tcPr>
          <w:p w14:paraId="025CA93D" w14:textId="77777777" w:rsidR="00391A77" w:rsidRPr="000F4276" w:rsidRDefault="00391A77" w:rsidP="00391A77">
            <w:pPr>
              <w:spacing w:line="240" w:lineRule="atLeast"/>
              <w:jc w:val="center"/>
              <w:rPr>
                <w:sz w:val="20"/>
                <w:szCs w:val="20"/>
              </w:rPr>
            </w:pPr>
            <w:r w:rsidRPr="000F4276">
              <w:rPr>
                <w:sz w:val="20"/>
                <w:szCs w:val="20"/>
              </w:rPr>
              <w:t>-</w:t>
            </w:r>
          </w:p>
        </w:tc>
        <w:tc>
          <w:tcPr>
            <w:tcW w:w="284" w:type="pct"/>
            <w:tcBorders>
              <w:top w:val="single" w:sz="4" w:space="0" w:color="auto"/>
              <w:left w:val="single" w:sz="4" w:space="0" w:color="auto"/>
              <w:bottom w:val="single" w:sz="4" w:space="0" w:color="auto"/>
              <w:right w:val="single" w:sz="4" w:space="0" w:color="auto"/>
            </w:tcBorders>
            <w:hideMark/>
          </w:tcPr>
          <w:p w14:paraId="37D53811" w14:textId="77777777" w:rsidR="00391A77" w:rsidRPr="000F4276" w:rsidRDefault="00391A77" w:rsidP="00391A77">
            <w:pPr>
              <w:spacing w:line="240" w:lineRule="atLeast"/>
              <w:jc w:val="center"/>
              <w:rPr>
                <w:sz w:val="20"/>
                <w:szCs w:val="20"/>
              </w:rPr>
            </w:pPr>
            <w:r w:rsidRPr="000F4276">
              <w:rPr>
                <w:sz w:val="20"/>
                <w:szCs w:val="20"/>
              </w:rPr>
              <w:t>-</w:t>
            </w:r>
          </w:p>
        </w:tc>
        <w:tc>
          <w:tcPr>
            <w:tcW w:w="238" w:type="pct"/>
            <w:tcBorders>
              <w:top w:val="single" w:sz="4" w:space="0" w:color="auto"/>
              <w:left w:val="single" w:sz="4" w:space="0" w:color="auto"/>
              <w:bottom w:val="single" w:sz="4" w:space="0" w:color="auto"/>
              <w:right w:val="single" w:sz="4" w:space="0" w:color="auto"/>
            </w:tcBorders>
            <w:hideMark/>
          </w:tcPr>
          <w:p w14:paraId="09D4B2C8" w14:textId="77777777" w:rsidR="00391A77" w:rsidRPr="000F4276" w:rsidRDefault="00391A77" w:rsidP="00391A77">
            <w:pPr>
              <w:spacing w:line="240" w:lineRule="atLeast"/>
              <w:jc w:val="center"/>
              <w:rPr>
                <w:sz w:val="20"/>
                <w:szCs w:val="20"/>
              </w:rPr>
            </w:pPr>
            <w:r w:rsidRPr="000F4276">
              <w:rPr>
                <w:sz w:val="20"/>
                <w:szCs w:val="20"/>
              </w:rPr>
              <w:t>20</w:t>
            </w:r>
          </w:p>
        </w:tc>
        <w:tc>
          <w:tcPr>
            <w:tcW w:w="284" w:type="pct"/>
            <w:tcBorders>
              <w:top w:val="single" w:sz="4" w:space="0" w:color="auto"/>
              <w:left w:val="single" w:sz="4" w:space="0" w:color="auto"/>
              <w:bottom w:val="single" w:sz="4" w:space="0" w:color="auto"/>
              <w:right w:val="single" w:sz="4" w:space="0" w:color="auto"/>
            </w:tcBorders>
            <w:hideMark/>
          </w:tcPr>
          <w:p w14:paraId="3FDB5B87" w14:textId="77777777" w:rsidR="00391A77" w:rsidRPr="000F4276" w:rsidRDefault="00391A77" w:rsidP="00391A77">
            <w:pPr>
              <w:spacing w:line="240" w:lineRule="atLeast"/>
              <w:jc w:val="center"/>
              <w:rPr>
                <w:sz w:val="20"/>
                <w:szCs w:val="20"/>
              </w:rPr>
            </w:pPr>
            <w:r w:rsidRPr="000F4276">
              <w:rPr>
                <w:sz w:val="20"/>
                <w:szCs w:val="20"/>
              </w:rPr>
              <w:t>-</w:t>
            </w:r>
          </w:p>
        </w:tc>
        <w:tc>
          <w:tcPr>
            <w:tcW w:w="333" w:type="pct"/>
            <w:tcBorders>
              <w:top w:val="single" w:sz="4" w:space="0" w:color="auto"/>
              <w:left w:val="single" w:sz="4" w:space="0" w:color="auto"/>
              <w:bottom w:val="single" w:sz="4" w:space="0" w:color="auto"/>
              <w:right w:val="single" w:sz="4" w:space="0" w:color="auto"/>
            </w:tcBorders>
            <w:hideMark/>
          </w:tcPr>
          <w:p w14:paraId="5D531EB6" w14:textId="77777777" w:rsidR="00391A77" w:rsidRPr="000F4276" w:rsidRDefault="00391A77" w:rsidP="00391A77">
            <w:pPr>
              <w:spacing w:line="240" w:lineRule="atLeast"/>
              <w:jc w:val="center"/>
              <w:rPr>
                <w:sz w:val="20"/>
                <w:szCs w:val="20"/>
              </w:rPr>
            </w:pPr>
            <w:r w:rsidRPr="000F4276">
              <w:rPr>
                <w:sz w:val="20"/>
                <w:szCs w:val="20"/>
              </w:rPr>
              <w:t>-</w:t>
            </w:r>
          </w:p>
        </w:tc>
        <w:tc>
          <w:tcPr>
            <w:tcW w:w="334" w:type="pct"/>
            <w:tcBorders>
              <w:top w:val="single" w:sz="4" w:space="0" w:color="auto"/>
              <w:left w:val="single" w:sz="4" w:space="0" w:color="auto"/>
              <w:bottom w:val="single" w:sz="4" w:space="0" w:color="auto"/>
              <w:right w:val="single" w:sz="4" w:space="0" w:color="auto"/>
            </w:tcBorders>
            <w:hideMark/>
          </w:tcPr>
          <w:p w14:paraId="58CE0FB2" w14:textId="77777777" w:rsidR="00391A77" w:rsidRPr="000F4276" w:rsidRDefault="00391A77" w:rsidP="00391A77">
            <w:pPr>
              <w:spacing w:line="240" w:lineRule="atLeast"/>
              <w:jc w:val="center"/>
              <w:rPr>
                <w:sz w:val="20"/>
                <w:szCs w:val="20"/>
              </w:rPr>
            </w:pPr>
            <w:r w:rsidRPr="000F4276">
              <w:rPr>
                <w:sz w:val="20"/>
                <w:szCs w:val="20"/>
              </w:rPr>
              <w:t>20</w:t>
            </w:r>
          </w:p>
        </w:tc>
        <w:tc>
          <w:tcPr>
            <w:tcW w:w="237" w:type="pct"/>
            <w:tcBorders>
              <w:top w:val="single" w:sz="4" w:space="0" w:color="auto"/>
              <w:left w:val="single" w:sz="4" w:space="0" w:color="auto"/>
              <w:bottom w:val="single" w:sz="4" w:space="0" w:color="auto"/>
              <w:right w:val="single" w:sz="4" w:space="0" w:color="auto"/>
            </w:tcBorders>
            <w:hideMark/>
          </w:tcPr>
          <w:p w14:paraId="743D08DC" w14:textId="77777777" w:rsidR="00391A77" w:rsidRPr="000F4276" w:rsidRDefault="00391A77" w:rsidP="00391A77">
            <w:pPr>
              <w:spacing w:line="240" w:lineRule="atLeast"/>
              <w:jc w:val="center"/>
              <w:rPr>
                <w:sz w:val="20"/>
                <w:szCs w:val="20"/>
              </w:rPr>
            </w:pPr>
            <w:r w:rsidRPr="000F4276">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6489E105" w14:textId="77777777" w:rsidR="00391A77" w:rsidRPr="000F4276" w:rsidRDefault="00391A77" w:rsidP="00391A77">
            <w:pPr>
              <w:spacing w:line="240" w:lineRule="atLeast"/>
              <w:jc w:val="center"/>
              <w:rPr>
                <w:sz w:val="20"/>
                <w:szCs w:val="20"/>
              </w:rPr>
            </w:pPr>
            <w:r w:rsidRPr="000F4276">
              <w:rPr>
                <w:sz w:val="20"/>
                <w:szCs w:val="20"/>
              </w:rPr>
              <w:t>-</w:t>
            </w:r>
          </w:p>
        </w:tc>
        <w:tc>
          <w:tcPr>
            <w:tcW w:w="237" w:type="pct"/>
            <w:tcBorders>
              <w:top w:val="single" w:sz="4" w:space="0" w:color="auto"/>
              <w:left w:val="single" w:sz="4" w:space="0" w:color="auto"/>
              <w:bottom w:val="single" w:sz="4" w:space="0" w:color="auto"/>
              <w:right w:val="single" w:sz="4" w:space="0" w:color="auto"/>
            </w:tcBorders>
            <w:hideMark/>
          </w:tcPr>
          <w:p w14:paraId="188A7BD3" w14:textId="17BC27A3" w:rsidR="00391A77" w:rsidRPr="000F4276" w:rsidRDefault="00391A77" w:rsidP="00391A77">
            <w:pPr>
              <w:spacing w:line="240" w:lineRule="atLeast"/>
              <w:jc w:val="center"/>
              <w:rPr>
                <w:sz w:val="20"/>
                <w:szCs w:val="20"/>
              </w:rPr>
            </w:pPr>
            <w:r w:rsidRPr="000F4276">
              <w:rPr>
                <w:sz w:val="20"/>
                <w:szCs w:val="20"/>
              </w:rPr>
              <w:t>1</w:t>
            </w:r>
            <w:r w:rsidR="000F4276" w:rsidRPr="000F4276">
              <w:rPr>
                <w:sz w:val="20"/>
                <w:szCs w:val="20"/>
              </w:rPr>
              <w:t>5</w:t>
            </w:r>
          </w:p>
        </w:tc>
        <w:tc>
          <w:tcPr>
            <w:tcW w:w="285" w:type="pct"/>
            <w:tcBorders>
              <w:top w:val="single" w:sz="4" w:space="0" w:color="auto"/>
              <w:left w:val="single" w:sz="4" w:space="0" w:color="auto"/>
              <w:bottom w:val="single" w:sz="4" w:space="0" w:color="auto"/>
              <w:right w:val="single" w:sz="4" w:space="0" w:color="auto"/>
            </w:tcBorders>
            <w:hideMark/>
          </w:tcPr>
          <w:p w14:paraId="13BCFC8F" w14:textId="77777777" w:rsidR="00391A77" w:rsidRPr="000F4276" w:rsidRDefault="00391A77" w:rsidP="00391A77">
            <w:pPr>
              <w:spacing w:line="240" w:lineRule="atLeast"/>
              <w:jc w:val="center"/>
              <w:rPr>
                <w:sz w:val="20"/>
                <w:szCs w:val="20"/>
              </w:rPr>
            </w:pPr>
            <w:r w:rsidRPr="000F4276">
              <w:rPr>
                <w:sz w:val="20"/>
                <w:szCs w:val="20"/>
              </w:rPr>
              <w:t>-</w:t>
            </w:r>
          </w:p>
        </w:tc>
        <w:tc>
          <w:tcPr>
            <w:tcW w:w="242" w:type="pct"/>
            <w:tcBorders>
              <w:top w:val="single" w:sz="4" w:space="0" w:color="auto"/>
              <w:left w:val="single" w:sz="4" w:space="0" w:color="auto"/>
              <w:bottom w:val="single" w:sz="4" w:space="0" w:color="auto"/>
              <w:right w:val="single" w:sz="4" w:space="0" w:color="auto"/>
            </w:tcBorders>
            <w:hideMark/>
          </w:tcPr>
          <w:p w14:paraId="5431C88C" w14:textId="77777777" w:rsidR="00391A77" w:rsidRPr="000F4276" w:rsidRDefault="00391A77" w:rsidP="00391A77">
            <w:pPr>
              <w:spacing w:line="240" w:lineRule="atLeast"/>
              <w:jc w:val="center"/>
              <w:rPr>
                <w:sz w:val="20"/>
                <w:szCs w:val="20"/>
              </w:rPr>
            </w:pPr>
            <w:r w:rsidRPr="000F4276">
              <w:rPr>
                <w:sz w:val="20"/>
                <w:szCs w:val="20"/>
              </w:rPr>
              <w:t>-</w:t>
            </w:r>
          </w:p>
        </w:tc>
        <w:tc>
          <w:tcPr>
            <w:tcW w:w="291" w:type="pct"/>
            <w:tcBorders>
              <w:top w:val="single" w:sz="4" w:space="0" w:color="auto"/>
              <w:left w:val="single" w:sz="4" w:space="0" w:color="auto"/>
              <w:bottom w:val="single" w:sz="4" w:space="0" w:color="auto"/>
              <w:right w:val="single" w:sz="4" w:space="0" w:color="auto"/>
            </w:tcBorders>
            <w:hideMark/>
          </w:tcPr>
          <w:p w14:paraId="14E79175" w14:textId="3A2577DB" w:rsidR="00391A77" w:rsidRPr="000F4276" w:rsidRDefault="0006004A" w:rsidP="00391A77">
            <w:pPr>
              <w:spacing w:line="240" w:lineRule="atLeast"/>
              <w:jc w:val="center"/>
              <w:rPr>
                <w:sz w:val="20"/>
                <w:szCs w:val="20"/>
              </w:rPr>
            </w:pPr>
            <w:r w:rsidRPr="000F4276">
              <w:rPr>
                <w:sz w:val="20"/>
                <w:szCs w:val="20"/>
              </w:rPr>
              <w:t>55</w:t>
            </w:r>
          </w:p>
        </w:tc>
      </w:tr>
    </w:tbl>
    <w:p w14:paraId="01633022" w14:textId="77777777" w:rsidR="00391A77" w:rsidRPr="00391A77" w:rsidRDefault="00391A77" w:rsidP="00391A77">
      <w:pPr>
        <w:jc w:val="center"/>
        <w:rPr>
          <w:sz w:val="20"/>
          <w:szCs w:val="20"/>
        </w:rPr>
      </w:pPr>
    </w:p>
    <w:bookmarkEnd w:id="0"/>
    <w:p w14:paraId="553A4B43" w14:textId="77777777" w:rsidR="00391A77" w:rsidRDefault="00391A77" w:rsidP="00391A77">
      <w:pPr>
        <w:jc w:val="center"/>
        <w:rPr>
          <w:sz w:val="20"/>
          <w:szCs w:val="20"/>
        </w:rPr>
      </w:pPr>
      <w:r w:rsidRPr="00391A77">
        <w:rPr>
          <w:sz w:val="20"/>
          <w:szCs w:val="20"/>
        </w:rPr>
        <w:t>4. Структура муниципальной программы</w:t>
      </w:r>
    </w:p>
    <w:p w14:paraId="38662B0C" w14:textId="77777777" w:rsidR="004871FA" w:rsidRPr="00391A77" w:rsidRDefault="004871FA" w:rsidP="00391A77">
      <w:pPr>
        <w:jc w:val="center"/>
        <w:rPr>
          <w:sz w:val="20"/>
          <w:szCs w:val="20"/>
        </w:rPr>
      </w:pPr>
    </w:p>
    <w:tbl>
      <w:tblPr>
        <w:tblW w:w="14884" w:type="dxa"/>
        <w:jc w:val="center"/>
        <w:tblLook w:val="01E0" w:firstRow="1" w:lastRow="1" w:firstColumn="1" w:lastColumn="1" w:noHBand="0" w:noVBand="0"/>
      </w:tblPr>
      <w:tblGrid>
        <w:gridCol w:w="666"/>
        <w:gridCol w:w="5060"/>
        <w:gridCol w:w="5068"/>
        <w:gridCol w:w="4090"/>
      </w:tblGrid>
      <w:tr w:rsidR="00391A77" w:rsidRPr="00391A77" w14:paraId="4D0106BD" w14:textId="77777777" w:rsidTr="00BB1080">
        <w:trPr>
          <w:trHeight w:val="491"/>
          <w:jc w:val="center"/>
        </w:trPr>
        <w:tc>
          <w:tcPr>
            <w:tcW w:w="666" w:type="dxa"/>
            <w:tcBorders>
              <w:top w:val="single" w:sz="4" w:space="0" w:color="auto"/>
              <w:left w:val="single" w:sz="4" w:space="0" w:color="auto"/>
              <w:bottom w:val="single" w:sz="4" w:space="0" w:color="auto"/>
              <w:right w:val="single" w:sz="4" w:space="0" w:color="auto"/>
            </w:tcBorders>
            <w:hideMark/>
          </w:tcPr>
          <w:p w14:paraId="428E4B45" w14:textId="77777777" w:rsidR="00391A77" w:rsidRPr="00391A77" w:rsidRDefault="00391A77" w:rsidP="00391A77">
            <w:pPr>
              <w:rPr>
                <w:sz w:val="20"/>
                <w:szCs w:val="20"/>
              </w:rPr>
            </w:pPr>
          </w:p>
          <w:p w14:paraId="67EA5CB9" w14:textId="77777777" w:rsidR="00391A77" w:rsidRPr="00391A77" w:rsidRDefault="00391A77" w:rsidP="00391A77">
            <w:pPr>
              <w:rPr>
                <w:sz w:val="20"/>
                <w:szCs w:val="20"/>
              </w:rPr>
            </w:pPr>
            <w:r w:rsidRPr="00391A77">
              <w:rPr>
                <w:sz w:val="20"/>
                <w:szCs w:val="20"/>
              </w:rPr>
              <w:t>№ п/п</w:t>
            </w:r>
          </w:p>
        </w:tc>
        <w:tc>
          <w:tcPr>
            <w:tcW w:w="5060" w:type="dxa"/>
            <w:tcBorders>
              <w:top w:val="single" w:sz="4" w:space="0" w:color="auto"/>
              <w:left w:val="single" w:sz="4" w:space="0" w:color="auto"/>
              <w:bottom w:val="single" w:sz="4" w:space="0" w:color="auto"/>
              <w:right w:val="single" w:sz="4" w:space="0" w:color="auto"/>
            </w:tcBorders>
            <w:hideMark/>
          </w:tcPr>
          <w:p w14:paraId="24F40A10" w14:textId="77777777" w:rsidR="00391A77" w:rsidRPr="00391A77" w:rsidRDefault="00391A77" w:rsidP="00391A77">
            <w:pPr>
              <w:jc w:val="center"/>
              <w:rPr>
                <w:sz w:val="20"/>
                <w:szCs w:val="20"/>
              </w:rPr>
            </w:pPr>
            <w:r w:rsidRPr="00391A77">
              <w:rPr>
                <w:sz w:val="20"/>
                <w:szCs w:val="20"/>
              </w:rPr>
              <w:t>Задачи структурного элемента</w:t>
            </w:r>
          </w:p>
        </w:tc>
        <w:tc>
          <w:tcPr>
            <w:tcW w:w="5068" w:type="dxa"/>
            <w:tcBorders>
              <w:top w:val="single" w:sz="4" w:space="0" w:color="auto"/>
              <w:left w:val="single" w:sz="4" w:space="0" w:color="auto"/>
              <w:bottom w:val="single" w:sz="4" w:space="0" w:color="auto"/>
              <w:right w:val="single" w:sz="4" w:space="0" w:color="auto"/>
            </w:tcBorders>
            <w:hideMark/>
          </w:tcPr>
          <w:p w14:paraId="4132CE05" w14:textId="77777777" w:rsidR="00391A77" w:rsidRPr="00391A77" w:rsidRDefault="00391A77" w:rsidP="00391A77">
            <w:pPr>
              <w:jc w:val="center"/>
              <w:rPr>
                <w:sz w:val="20"/>
                <w:szCs w:val="20"/>
              </w:rPr>
            </w:pPr>
            <w:r w:rsidRPr="00391A77">
              <w:rPr>
                <w:sz w:val="20"/>
                <w:szCs w:val="20"/>
              </w:rPr>
              <w:t>Краткое описание ожидаемых эффектов от реализации задачи структурного элемента</w:t>
            </w:r>
          </w:p>
        </w:tc>
        <w:tc>
          <w:tcPr>
            <w:tcW w:w="4090" w:type="dxa"/>
            <w:tcBorders>
              <w:top w:val="single" w:sz="4" w:space="0" w:color="auto"/>
              <w:left w:val="single" w:sz="4" w:space="0" w:color="auto"/>
              <w:bottom w:val="single" w:sz="4" w:space="0" w:color="auto"/>
              <w:right w:val="single" w:sz="4" w:space="0" w:color="auto"/>
            </w:tcBorders>
            <w:hideMark/>
          </w:tcPr>
          <w:p w14:paraId="55167739" w14:textId="77777777" w:rsidR="00391A77" w:rsidRPr="00391A77" w:rsidRDefault="00391A77" w:rsidP="00391A77">
            <w:pPr>
              <w:jc w:val="center"/>
              <w:rPr>
                <w:sz w:val="20"/>
                <w:szCs w:val="20"/>
              </w:rPr>
            </w:pPr>
            <w:r w:rsidRPr="00391A77">
              <w:rPr>
                <w:sz w:val="20"/>
                <w:szCs w:val="20"/>
              </w:rPr>
              <w:t>Связь</w:t>
            </w:r>
          </w:p>
          <w:p w14:paraId="59E8A4A4" w14:textId="77777777" w:rsidR="00391A77" w:rsidRPr="00391A77" w:rsidRDefault="00391A77" w:rsidP="00391A77">
            <w:pPr>
              <w:jc w:val="center"/>
              <w:rPr>
                <w:sz w:val="20"/>
                <w:szCs w:val="20"/>
              </w:rPr>
            </w:pPr>
            <w:r w:rsidRPr="00391A77">
              <w:rPr>
                <w:sz w:val="20"/>
                <w:szCs w:val="20"/>
              </w:rPr>
              <w:t>с показателями</w:t>
            </w:r>
          </w:p>
        </w:tc>
      </w:tr>
      <w:tr w:rsidR="00391A77" w:rsidRPr="00391A77" w14:paraId="39A91916"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hideMark/>
          </w:tcPr>
          <w:p w14:paraId="3B6C4E5D" w14:textId="77777777" w:rsidR="00391A77" w:rsidRPr="00391A77" w:rsidRDefault="00391A77" w:rsidP="00391A77">
            <w:pPr>
              <w:jc w:val="center"/>
              <w:rPr>
                <w:sz w:val="20"/>
                <w:szCs w:val="20"/>
              </w:rPr>
            </w:pPr>
            <w:r w:rsidRPr="00391A77">
              <w:rPr>
                <w:sz w:val="20"/>
                <w:szCs w:val="20"/>
              </w:rPr>
              <w:t>1.</w:t>
            </w:r>
          </w:p>
        </w:tc>
        <w:tc>
          <w:tcPr>
            <w:tcW w:w="14218" w:type="dxa"/>
            <w:gridSpan w:val="3"/>
            <w:tcBorders>
              <w:top w:val="single" w:sz="4" w:space="0" w:color="auto"/>
              <w:left w:val="single" w:sz="4" w:space="0" w:color="auto"/>
              <w:bottom w:val="single" w:sz="4" w:space="0" w:color="auto"/>
              <w:right w:val="single" w:sz="4" w:space="0" w:color="auto"/>
            </w:tcBorders>
            <w:hideMark/>
          </w:tcPr>
          <w:p w14:paraId="4507071F" w14:textId="77777777" w:rsidR="00391A77" w:rsidRPr="00391A77" w:rsidRDefault="00391A77" w:rsidP="00391A77">
            <w:pPr>
              <w:jc w:val="center"/>
              <w:rPr>
                <w:sz w:val="20"/>
                <w:szCs w:val="20"/>
              </w:rPr>
            </w:pPr>
            <w:r w:rsidRPr="00391A77">
              <w:rPr>
                <w:sz w:val="20"/>
                <w:szCs w:val="20"/>
              </w:rPr>
              <w:t>Подпрограмма 1 «Молодежь Нижневартовского района»</w:t>
            </w:r>
          </w:p>
        </w:tc>
      </w:tr>
      <w:tr w:rsidR="00391A77" w:rsidRPr="00391A77" w14:paraId="256B66AA"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hideMark/>
          </w:tcPr>
          <w:p w14:paraId="27343F41" w14:textId="77777777" w:rsidR="00391A77" w:rsidRPr="00391A77" w:rsidRDefault="00391A77" w:rsidP="00391A77">
            <w:pPr>
              <w:jc w:val="center"/>
              <w:rPr>
                <w:sz w:val="20"/>
                <w:szCs w:val="20"/>
              </w:rPr>
            </w:pPr>
            <w:r w:rsidRPr="00391A77">
              <w:rPr>
                <w:sz w:val="20"/>
                <w:szCs w:val="20"/>
              </w:rPr>
              <w:t>1.1.</w:t>
            </w:r>
          </w:p>
        </w:tc>
        <w:tc>
          <w:tcPr>
            <w:tcW w:w="14218" w:type="dxa"/>
            <w:gridSpan w:val="3"/>
            <w:tcBorders>
              <w:top w:val="single" w:sz="4" w:space="0" w:color="auto"/>
              <w:left w:val="single" w:sz="4" w:space="0" w:color="auto"/>
              <w:bottom w:val="single" w:sz="4" w:space="0" w:color="auto"/>
              <w:right w:val="single" w:sz="4" w:space="0" w:color="auto"/>
            </w:tcBorders>
            <w:hideMark/>
          </w:tcPr>
          <w:p w14:paraId="1A6B676C" w14:textId="77777777" w:rsidR="00391A77" w:rsidRPr="00391A77" w:rsidRDefault="00391A77" w:rsidP="00391A77">
            <w:pPr>
              <w:jc w:val="both"/>
              <w:rPr>
                <w:sz w:val="20"/>
                <w:szCs w:val="20"/>
              </w:rPr>
            </w:pPr>
            <w:r w:rsidRPr="00391A77">
              <w:rPr>
                <w:bCs/>
                <w:sz w:val="20"/>
                <w:szCs w:val="20"/>
              </w:rPr>
              <w:t>Региональный проект «Россия – страна возможностей»</w:t>
            </w:r>
          </w:p>
        </w:tc>
      </w:tr>
      <w:tr w:rsidR="00391A77" w:rsidRPr="00391A77" w14:paraId="1A2B2029"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tcPr>
          <w:p w14:paraId="244E45BA" w14:textId="77777777" w:rsidR="00391A77" w:rsidRPr="00391A77" w:rsidRDefault="00391A77" w:rsidP="00391A77">
            <w:pPr>
              <w:jc w:val="center"/>
              <w:rPr>
                <w:sz w:val="20"/>
                <w:szCs w:val="20"/>
              </w:rPr>
            </w:pPr>
          </w:p>
        </w:tc>
        <w:tc>
          <w:tcPr>
            <w:tcW w:w="5060" w:type="dxa"/>
            <w:tcBorders>
              <w:top w:val="single" w:sz="4" w:space="0" w:color="auto"/>
              <w:left w:val="single" w:sz="4" w:space="0" w:color="auto"/>
              <w:bottom w:val="single" w:sz="4" w:space="0" w:color="auto"/>
              <w:right w:val="single" w:sz="4" w:space="0" w:color="auto"/>
            </w:tcBorders>
            <w:hideMark/>
          </w:tcPr>
          <w:p w14:paraId="69D5AC5C" w14:textId="3B52C910" w:rsidR="00391A77" w:rsidRPr="00391A77" w:rsidRDefault="00391A77" w:rsidP="00391A77">
            <w:pPr>
              <w:jc w:val="both"/>
              <w:rPr>
                <w:sz w:val="20"/>
                <w:szCs w:val="20"/>
              </w:rPr>
            </w:pPr>
            <w:r w:rsidRPr="00391A77">
              <w:rPr>
                <w:rFonts w:cs="Arial"/>
                <w:sz w:val="20"/>
                <w:szCs w:val="20"/>
              </w:rPr>
              <w:t>Ответственный за реализацию –</w:t>
            </w:r>
            <w:r w:rsidR="009D4F05">
              <w:rPr>
                <w:sz w:val="20"/>
                <w:szCs w:val="20"/>
              </w:rPr>
              <w:t xml:space="preserve"> Управление; </w:t>
            </w:r>
            <w:r w:rsidRPr="00391A77">
              <w:rPr>
                <w:sz w:val="20"/>
                <w:szCs w:val="20"/>
              </w:rPr>
              <w:t xml:space="preserve">управление образования администрации района; муниципальное автономное учреждение дополнительного образования «Спектр»; управление культуры и спорта администрации района; </w:t>
            </w:r>
          </w:p>
        </w:tc>
        <w:tc>
          <w:tcPr>
            <w:tcW w:w="9158" w:type="dxa"/>
            <w:gridSpan w:val="2"/>
            <w:tcBorders>
              <w:top w:val="single" w:sz="4" w:space="0" w:color="auto"/>
              <w:left w:val="single" w:sz="4" w:space="0" w:color="auto"/>
              <w:bottom w:val="single" w:sz="4" w:space="0" w:color="auto"/>
              <w:right w:val="single" w:sz="4" w:space="0" w:color="auto"/>
            </w:tcBorders>
            <w:hideMark/>
          </w:tcPr>
          <w:p w14:paraId="454243AD" w14:textId="77777777" w:rsidR="00391A77" w:rsidRPr="00391A77" w:rsidRDefault="00391A77" w:rsidP="00391A77">
            <w:pPr>
              <w:rPr>
                <w:sz w:val="20"/>
                <w:szCs w:val="20"/>
              </w:rPr>
            </w:pPr>
            <w:r w:rsidRPr="00391A77">
              <w:rPr>
                <w:sz w:val="20"/>
                <w:szCs w:val="20"/>
              </w:rPr>
              <w:t>2025–2030 годы</w:t>
            </w:r>
          </w:p>
        </w:tc>
      </w:tr>
      <w:tr w:rsidR="00391A77" w:rsidRPr="00391A77" w14:paraId="02A83776"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tcPr>
          <w:p w14:paraId="037D9658" w14:textId="77777777" w:rsidR="00391A77" w:rsidRPr="00391A77" w:rsidRDefault="00391A77" w:rsidP="00391A77">
            <w:pPr>
              <w:jc w:val="center"/>
              <w:rPr>
                <w:sz w:val="20"/>
                <w:szCs w:val="20"/>
              </w:rPr>
            </w:pPr>
            <w:r w:rsidRPr="00391A77">
              <w:rPr>
                <w:sz w:val="20"/>
                <w:szCs w:val="20"/>
              </w:rPr>
              <w:t>1.1.1.</w:t>
            </w:r>
          </w:p>
        </w:tc>
        <w:tc>
          <w:tcPr>
            <w:tcW w:w="5060" w:type="dxa"/>
            <w:tcBorders>
              <w:top w:val="single" w:sz="4" w:space="0" w:color="auto"/>
              <w:left w:val="single" w:sz="4" w:space="0" w:color="auto"/>
              <w:bottom w:val="single" w:sz="4" w:space="0" w:color="auto"/>
              <w:right w:val="single" w:sz="4" w:space="0" w:color="auto"/>
            </w:tcBorders>
          </w:tcPr>
          <w:p w14:paraId="03FD7275" w14:textId="382AB808" w:rsidR="00391A77" w:rsidRPr="00391A77" w:rsidRDefault="00391A77" w:rsidP="00391A77">
            <w:pPr>
              <w:jc w:val="both"/>
              <w:rPr>
                <w:rFonts w:cs="Arial"/>
                <w:sz w:val="20"/>
                <w:szCs w:val="20"/>
              </w:rPr>
            </w:pPr>
            <w:r w:rsidRPr="00391A77">
              <w:rPr>
                <w:rFonts w:eastAsia="Calibri"/>
                <w:sz w:val="20"/>
                <w:szCs w:val="20"/>
                <w:lang w:eastAsia="en-US"/>
              </w:rPr>
              <w:t xml:space="preserve">Создание условий </w:t>
            </w:r>
            <w:r w:rsidRPr="00391A77">
              <w:rPr>
                <w:sz w:val="20"/>
                <w:szCs w:val="20"/>
              </w:rPr>
              <w:t xml:space="preserve">для развития творческого потенциала, профессионального и </w:t>
            </w:r>
            <w:r w:rsidR="009D4F05" w:rsidRPr="00391A77">
              <w:rPr>
                <w:sz w:val="20"/>
                <w:szCs w:val="20"/>
              </w:rPr>
              <w:t>личностного развития</w:t>
            </w:r>
          </w:p>
        </w:tc>
        <w:tc>
          <w:tcPr>
            <w:tcW w:w="5068" w:type="dxa"/>
            <w:tcBorders>
              <w:top w:val="single" w:sz="4" w:space="0" w:color="auto"/>
              <w:left w:val="single" w:sz="4" w:space="0" w:color="auto"/>
              <w:bottom w:val="single" w:sz="4" w:space="0" w:color="auto"/>
              <w:right w:val="single" w:sz="4" w:space="0" w:color="auto"/>
            </w:tcBorders>
          </w:tcPr>
          <w:p w14:paraId="2D1CA6BB" w14:textId="77777777" w:rsidR="00391A77" w:rsidRPr="00391A77" w:rsidRDefault="00391A77" w:rsidP="004871FA">
            <w:pPr>
              <w:autoSpaceDE w:val="0"/>
              <w:autoSpaceDN w:val="0"/>
              <w:adjustRightInd w:val="0"/>
              <w:jc w:val="both"/>
              <w:rPr>
                <w:sz w:val="20"/>
                <w:szCs w:val="20"/>
              </w:rPr>
            </w:pPr>
            <w:r w:rsidRPr="00391A77">
              <w:rPr>
                <w:sz w:val="20"/>
                <w:szCs w:val="20"/>
              </w:rPr>
              <w:t>проведены мероприятия, направленные на развитие творческого потенциала молодых людей, обеспечение участия молодых людей в международных, всероссийских, межрегиональных мероприятиях</w:t>
            </w:r>
          </w:p>
          <w:p w14:paraId="3F351E90" w14:textId="77777777" w:rsidR="00391A77" w:rsidRPr="00391A77" w:rsidRDefault="00391A77" w:rsidP="00391A77">
            <w:pPr>
              <w:jc w:val="both"/>
              <w:rPr>
                <w:rFonts w:eastAsia="Calibri"/>
                <w:sz w:val="20"/>
                <w:szCs w:val="20"/>
                <w:lang w:eastAsia="en-US"/>
              </w:rPr>
            </w:pPr>
          </w:p>
        </w:tc>
        <w:tc>
          <w:tcPr>
            <w:tcW w:w="4090" w:type="dxa"/>
            <w:tcBorders>
              <w:top w:val="single" w:sz="4" w:space="0" w:color="auto"/>
              <w:left w:val="single" w:sz="4" w:space="0" w:color="auto"/>
              <w:bottom w:val="single" w:sz="4" w:space="0" w:color="auto"/>
              <w:right w:val="single" w:sz="4" w:space="0" w:color="auto"/>
            </w:tcBorders>
          </w:tcPr>
          <w:p w14:paraId="73E250DA" w14:textId="77777777" w:rsidR="00391A77" w:rsidRPr="00391A77" w:rsidRDefault="004871FA" w:rsidP="00391A77">
            <w:pPr>
              <w:rPr>
                <w:sz w:val="20"/>
                <w:szCs w:val="20"/>
              </w:rPr>
            </w:pPr>
            <w:r>
              <w:rPr>
                <w:sz w:val="20"/>
                <w:szCs w:val="20"/>
              </w:rPr>
              <w:t>до</w:t>
            </w:r>
            <w:r w:rsidR="00391A77" w:rsidRPr="00391A77">
              <w:rPr>
                <w:sz w:val="20"/>
                <w:szCs w:val="20"/>
              </w:rPr>
              <w:t>ля молодых людей, вовлеченных в мероприятия, направленные на профессиональное развитие;</w:t>
            </w:r>
          </w:p>
          <w:p w14:paraId="4C44B388" w14:textId="77777777" w:rsidR="00391A77" w:rsidRPr="00391A77" w:rsidRDefault="004871FA" w:rsidP="004871FA">
            <w:pPr>
              <w:jc w:val="both"/>
              <w:rPr>
                <w:sz w:val="20"/>
                <w:szCs w:val="20"/>
              </w:rPr>
            </w:pPr>
            <w:r>
              <w:rPr>
                <w:sz w:val="20"/>
                <w:szCs w:val="20"/>
              </w:rPr>
              <w:t>о</w:t>
            </w:r>
            <w:r w:rsidR="00391A77" w:rsidRPr="00391A77">
              <w:rPr>
                <w:sz w:val="20"/>
                <w:szCs w:val="20"/>
              </w:rPr>
              <w:t>хват молодежи мероприятиями</w:t>
            </w:r>
            <w:r>
              <w:rPr>
                <w:sz w:val="20"/>
                <w:szCs w:val="20"/>
              </w:rPr>
              <w:t>,</w:t>
            </w:r>
            <w:r w:rsidR="00391A77" w:rsidRPr="00391A77">
              <w:rPr>
                <w:sz w:val="20"/>
                <w:szCs w:val="20"/>
              </w:rPr>
              <w:t xml:space="preserve"> проводимыми на базе инфраструктуры молодежной политики</w:t>
            </w:r>
          </w:p>
        </w:tc>
      </w:tr>
      <w:tr w:rsidR="00391A77" w:rsidRPr="00391A77" w14:paraId="0A37B8A1"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hideMark/>
          </w:tcPr>
          <w:p w14:paraId="0A644F2F" w14:textId="77777777" w:rsidR="00391A77" w:rsidRPr="00391A77" w:rsidRDefault="00391A77" w:rsidP="00391A77">
            <w:pPr>
              <w:jc w:val="center"/>
              <w:rPr>
                <w:sz w:val="20"/>
                <w:szCs w:val="20"/>
              </w:rPr>
            </w:pPr>
            <w:r w:rsidRPr="00391A77">
              <w:rPr>
                <w:sz w:val="20"/>
                <w:szCs w:val="20"/>
              </w:rPr>
              <w:t>1.2.</w:t>
            </w:r>
          </w:p>
        </w:tc>
        <w:tc>
          <w:tcPr>
            <w:tcW w:w="14218" w:type="dxa"/>
            <w:gridSpan w:val="3"/>
            <w:tcBorders>
              <w:top w:val="single" w:sz="4" w:space="0" w:color="auto"/>
              <w:left w:val="single" w:sz="4" w:space="0" w:color="auto"/>
              <w:bottom w:val="single" w:sz="4" w:space="0" w:color="auto"/>
              <w:right w:val="single" w:sz="4" w:space="0" w:color="auto"/>
            </w:tcBorders>
            <w:hideMark/>
          </w:tcPr>
          <w:p w14:paraId="453E8316" w14:textId="77777777" w:rsidR="00391A77" w:rsidRPr="00391A77" w:rsidRDefault="00391A77" w:rsidP="00391A77">
            <w:pPr>
              <w:autoSpaceDE w:val="0"/>
              <w:autoSpaceDN w:val="0"/>
              <w:adjustRightInd w:val="0"/>
              <w:rPr>
                <w:sz w:val="20"/>
                <w:szCs w:val="20"/>
              </w:rPr>
            </w:pPr>
            <w:r w:rsidRPr="00391A77">
              <w:rPr>
                <w:bCs/>
                <w:sz w:val="20"/>
                <w:szCs w:val="20"/>
              </w:rPr>
              <w:t>Региональный проект «Мы вместе»</w:t>
            </w:r>
            <w:r w:rsidRPr="00391A77">
              <w:rPr>
                <w:sz w:val="20"/>
                <w:szCs w:val="20"/>
              </w:rPr>
              <w:t xml:space="preserve"> (Воспитание гармонично развитой личности)</w:t>
            </w:r>
          </w:p>
        </w:tc>
      </w:tr>
      <w:tr w:rsidR="00391A77" w:rsidRPr="00391A77" w14:paraId="1CAF55EF"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tcPr>
          <w:p w14:paraId="16B2B449" w14:textId="77777777" w:rsidR="00391A77" w:rsidRPr="00391A77" w:rsidRDefault="00391A77" w:rsidP="00391A77">
            <w:pPr>
              <w:jc w:val="center"/>
              <w:rPr>
                <w:sz w:val="20"/>
                <w:szCs w:val="20"/>
              </w:rPr>
            </w:pPr>
          </w:p>
        </w:tc>
        <w:tc>
          <w:tcPr>
            <w:tcW w:w="5060" w:type="dxa"/>
            <w:tcBorders>
              <w:top w:val="single" w:sz="4" w:space="0" w:color="auto"/>
              <w:left w:val="single" w:sz="4" w:space="0" w:color="auto"/>
              <w:bottom w:val="single" w:sz="4" w:space="0" w:color="auto"/>
              <w:right w:val="single" w:sz="4" w:space="0" w:color="auto"/>
            </w:tcBorders>
            <w:hideMark/>
          </w:tcPr>
          <w:p w14:paraId="60BB060C" w14:textId="5D77DCD8" w:rsidR="00391A77" w:rsidRPr="00391A77" w:rsidRDefault="00391A77" w:rsidP="00391A77">
            <w:pPr>
              <w:jc w:val="both"/>
              <w:rPr>
                <w:sz w:val="20"/>
                <w:szCs w:val="20"/>
              </w:rPr>
            </w:pPr>
            <w:r w:rsidRPr="00391A77">
              <w:rPr>
                <w:rFonts w:cs="Arial"/>
                <w:sz w:val="20"/>
                <w:szCs w:val="20"/>
              </w:rPr>
              <w:t>Ответственный за реализацию –</w:t>
            </w:r>
            <w:r w:rsidR="009D4F05">
              <w:rPr>
                <w:sz w:val="20"/>
                <w:szCs w:val="20"/>
              </w:rPr>
              <w:t xml:space="preserve"> Управление; </w:t>
            </w:r>
            <w:r w:rsidRPr="00391A77">
              <w:rPr>
                <w:sz w:val="20"/>
                <w:szCs w:val="20"/>
              </w:rPr>
              <w:t xml:space="preserve">управление образования администрации района; муниципальное автономное учреждение дополнительного образования «Спектр»; управление культуры и спорта администрации района; </w:t>
            </w:r>
            <w:r w:rsidR="009D4F05">
              <w:rPr>
                <w:sz w:val="20"/>
                <w:szCs w:val="20"/>
              </w:rPr>
              <w:t xml:space="preserve"> </w:t>
            </w:r>
          </w:p>
        </w:tc>
        <w:tc>
          <w:tcPr>
            <w:tcW w:w="9158" w:type="dxa"/>
            <w:gridSpan w:val="2"/>
            <w:tcBorders>
              <w:top w:val="single" w:sz="4" w:space="0" w:color="auto"/>
              <w:left w:val="single" w:sz="4" w:space="0" w:color="auto"/>
              <w:bottom w:val="single" w:sz="4" w:space="0" w:color="auto"/>
              <w:right w:val="single" w:sz="4" w:space="0" w:color="auto"/>
            </w:tcBorders>
            <w:hideMark/>
          </w:tcPr>
          <w:p w14:paraId="01E3D6AD" w14:textId="77777777" w:rsidR="00391A77" w:rsidRPr="00391A77" w:rsidRDefault="00391A77" w:rsidP="00391A77">
            <w:pPr>
              <w:rPr>
                <w:sz w:val="20"/>
                <w:szCs w:val="20"/>
              </w:rPr>
            </w:pPr>
            <w:r w:rsidRPr="00391A77">
              <w:rPr>
                <w:sz w:val="20"/>
                <w:szCs w:val="20"/>
              </w:rPr>
              <w:t>2025–2030 годы</w:t>
            </w:r>
          </w:p>
        </w:tc>
      </w:tr>
      <w:tr w:rsidR="00391A77" w:rsidRPr="00391A77" w14:paraId="42B51C1B"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tcPr>
          <w:p w14:paraId="0D807650" w14:textId="77777777" w:rsidR="00391A77" w:rsidRPr="00391A77" w:rsidRDefault="00391A77" w:rsidP="00391A77">
            <w:pPr>
              <w:jc w:val="center"/>
              <w:rPr>
                <w:sz w:val="20"/>
                <w:szCs w:val="20"/>
              </w:rPr>
            </w:pPr>
            <w:r w:rsidRPr="00391A77">
              <w:rPr>
                <w:sz w:val="20"/>
                <w:szCs w:val="20"/>
              </w:rPr>
              <w:t>1.2.1.</w:t>
            </w:r>
          </w:p>
        </w:tc>
        <w:tc>
          <w:tcPr>
            <w:tcW w:w="5060" w:type="dxa"/>
            <w:tcBorders>
              <w:top w:val="single" w:sz="4" w:space="0" w:color="auto"/>
              <w:left w:val="single" w:sz="4" w:space="0" w:color="auto"/>
              <w:bottom w:val="single" w:sz="4" w:space="0" w:color="auto"/>
              <w:right w:val="single" w:sz="4" w:space="0" w:color="auto"/>
            </w:tcBorders>
          </w:tcPr>
          <w:p w14:paraId="1447A64B" w14:textId="77777777" w:rsidR="00391A77" w:rsidRPr="00391A77" w:rsidRDefault="004871FA" w:rsidP="00391A77">
            <w:pPr>
              <w:jc w:val="both"/>
              <w:rPr>
                <w:rFonts w:cs="Arial"/>
                <w:color w:val="FF0000"/>
                <w:sz w:val="20"/>
                <w:szCs w:val="20"/>
              </w:rPr>
            </w:pPr>
            <w:r>
              <w:rPr>
                <w:rFonts w:eastAsia="TimesNewRoman"/>
                <w:color w:val="000000" w:themeColor="text1"/>
                <w:sz w:val="20"/>
                <w:szCs w:val="20"/>
              </w:rPr>
              <w:t>Создание</w:t>
            </w:r>
            <w:r w:rsidR="00391A77" w:rsidRPr="00391A77">
              <w:rPr>
                <w:rFonts w:eastAsia="TimesNewRoman"/>
                <w:color w:val="000000" w:themeColor="text1"/>
                <w:sz w:val="20"/>
                <w:szCs w:val="20"/>
              </w:rPr>
              <w:t xml:space="preserve"> условий для воспитания гармонично-развитой, патриотической и социально ответственной личности на основе традиционных российских духовно-нравственных и культурно-исторических ценностей</w:t>
            </w:r>
            <w:r w:rsidR="00391A77" w:rsidRPr="00391A77">
              <w:rPr>
                <w:rFonts w:cs="Arial"/>
                <w:color w:val="FF0000"/>
                <w:sz w:val="20"/>
                <w:szCs w:val="20"/>
              </w:rPr>
              <w:t xml:space="preserve"> </w:t>
            </w:r>
          </w:p>
        </w:tc>
        <w:tc>
          <w:tcPr>
            <w:tcW w:w="5068" w:type="dxa"/>
            <w:tcBorders>
              <w:top w:val="single" w:sz="4" w:space="0" w:color="auto"/>
              <w:left w:val="single" w:sz="4" w:space="0" w:color="auto"/>
              <w:bottom w:val="single" w:sz="4" w:space="0" w:color="auto"/>
              <w:right w:val="single" w:sz="4" w:space="0" w:color="auto"/>
            </w:tcBorders>
          </w:tcPr>
          <w:p w14:paraId="1BC34CD0" w14:textId="77777777" w:rsidR="00391A77" w:rsidRPr="00391A77" w:rsidRDefault="00391A77" w:rsidP="004871FA">
            <w:pPr>
              <w:autoSpaceDE w:val="0"/>
              <w:autoSpaceDN w:val="0"/>
              <w:adjustRightInd w:val="0"/>
              <w:jc w:val="both"/>
              <w:rPr>
                <w:bCs/>
                <w:sz w:val="20"/>
                <w:szCs w:val="20"/>
              </w:rPr>
            </w:pPr>
            <w:r w:rsidRPr="00391A77">
              <w:rPr>
                <w:bCs/>
                <w:sz w:val="20"/>
                <w:szCs w:val="20"/>
              </w:rPr>
              <w:t>реализация проектов, программ мероприятий, направленных на продвижение традиционных духовно-нравственных ценностей и патриотическое воспитание граждан, на воспитание подрастающего поколения и формирование личности</w:t>
            </w:r>
          </w:p>
          <w:p w14:paraId="2E667891" w14:textId="77777777" w:rsidR="00391A77" w:rsidRPr="00391A77" w:rsidRDefault="00391A77" w:rsidP="004871FA">
            <w:pPr>
              <w:jc w:val="both"/>
              <w:rPr>
                <w:rFonts w:eastAsia="Calibri"/>
                <w:sz w:val="20"/>
                <w:szCs w:val="20"/>
                <w:lang w:eastAsia="en-US"/>
              </w:rPr>
            </w:pPr>
          </w:p>
        </w:tc>
        <w:tc>
          <w:tcPr>
            <w:tcW w:w="4090" w:type="dxa"/>
            <w:tcBorders>
              <w:top w:val="single" w:sz="4" w:space="0" w:color="auto"/>
              <w:left w:val="single" w:sz="4" w:space="0" w:color="auto"/>
              <w:bottom w:val="single" w:sz="4" w:space="0" w:color="auto"/>
              <w:right w:val="single" w:sz="4" w:space="0" w:color="auto"/>
            </w:tcBorders>
          </w:tcPr>
          <w:p w14:paraId="2C2C2493" w14:textId="77777777" w:rsidR="00391A77" w:rsidRPr="00391A77" w:rsidRDefault="004871FA" w:rsidP="004871FA">
            <w:pPr>
              <w:jc w:val="both"/>
              <w:rPr>
                <w:sz w:val="20"/>
                <w:szCs w:val="20"/>
              </w:rPr>
            </w:pPr>
            <w:r>
              <w:rPr>
                <w:sz w:val="20"/>
                <w:szCs w:val="20"/>
              </w:rPr>
              <w:t>д</w:t>
            </w:r>
            <w:r w:rsidR="00391A77" w:rsidRPr="00391A77">
              <w:rPr>
                <w:sz w:val="20"/>
                <w:szCs w:val="20"/>
              </w:rPr>
              <w:t>оля молодых людей, участвующих в проектах и программах, направленных на патриотическое воспитание;</w:t>
            </w:r>
          </w:p>
          <w:p w14:paraId="3483E356" w14:textId="77777777" w:rsidR="00391A77" w:rsidRPr="00391A77" w:rsidRDefault="004D7D8D" w:rsidP="004871FA">
            <w:pPr>
              <w:jc w:val="both"/>
              <w:rPr>
                <w:sz w:val="20"/>
                <w:szCs w:val="20"/>
              </w:rPr>
            </w:pPr>
            <w:r>
              <w:rPr>
                <w:sz w:val="20"/>
                <w:szCs w:val="20"/>
              </w:rPr>
              <w:t>д</w:t>
            </w:r>
            <w:r w:rsidR="00391A77" w:rsidRPr="00391A77">
              <w:rPr>
                <w:sz w:val="20"/>
                <w:szCs w:val="20"/>
              </w:rPr>
              <w:t>оля молодых семей, в том числе молодых семей</w:t>
            </w:r>
            <w:r>
              <w:rPr>
                <w:sz w:val="20"/>
                <w:szCs w:val="20"/>
              </w:rPr>
              <w:t>,</w:t>
            </w:r>
            <w:r w:rsidR="00391A77" w:rsidRPr="00391A77">
              <w:rPr>
                <w:sz w:val="20"/>
                <w:szCs w:val="20"/>
              </w:rPr>
              <w:t xml:space="preserve"> имеющих детей, участвующих в мероприятиях по продвижению традиционных духовно-нравственных ценностей, в том числе в проекты и программы, направленные на патриотическое воспитание, в добровольчес</w:t>
            </w:r>
            <w:r>
              <w:rPr>
                <w:sz w:val="20"/>
                <w:szCs w:val="20"/>
              </w:rPr>
              <w:t>кую и общественную деятельность</w:t>
            </w:r>
          </w:p>
        </w:tc>
      </w:tr>
      <w:tr w:rsidR="00391A77" w:rsidRPr="00391A77" w14:paraId="7E52671F"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hideMark/>
          </w:tcPr>
          <w:p w14:paraId="390404B0" w14:textId="77777777" w:rsidR="00391A77" w:rsidRPr="00391A77" w:rsidRDefault="00391A77" w:rsidP="00391A77">
            <w:pPr>
              <w:jc w:val="center"/>
              <w:rPr>
                <w:sz w:val="20"/>
                <w:szCs w:val="20"/>
              </w:rPr>
            </w:pPr>
            <w:r w:rsidRPr="00391A77">
              <w:rPr>
                <w:sz w:val="20"/>
                <w:szCs w:val="20"/>
              </w:rPr>
              <w:t>1.3.</w:t>
            </w:r>
          </w:p>
        </w:tc>
        <w:tc>
          <w:tcPr>
            <w:tcW w:w="14218" w:type="dxa"/>
            <w:gridSpan w:val="3"/>
            <w:tcBorders>
              <w:top w:val="single" w:sz="4" w:space="0" w:color="auto"/>
              <w:left w:val="single" w:sz="4" w:space="0" w:color="auto"/>
              <w:bottom w:val="single" w:sz="4" w:space="0" w:color="auto"/>
              <w:right w:val="single" w:sz="4" w:space="0" w:color="auto"/>
            </w:tcBorders>
            <w:hideMark/>
          </w:tcPr>
          <w:p w14:paraId="6A349559" w14:textId="77777777" w:rsidR="00391A77" w:rsidRPr="00391A77" w:rsidRDefault="00391A77" w:rsidP="00391A77">
            <w:pPr>
              <w:jc w:val="both"/>
              <w:rPr>
                <w:sz w:val="20"/>
                <w:szCs w:val="20"/>
              </w:rPr>
            </w:pPr>
            <w:r w:rsidRPr="00391A77">
              <w:rPr>
                <w:bCs/>
                <w:sz w:val="20"/>
                <w:szCs w:val="20"/>
              </w:rPr>
              <w:t>Комплекс процессных мероприятий «Проведение мероприятий по обеспечению эффективной системы по социализации и самореализации молодежи, развитию потенциала молодежи»</w:t>
            </w:r>
          </w:p>
        </w:tc>
      </w:tr>
      <w:tr w:rsidR="00391A77" w:rsidRPr="00391A77" w14:paraId="400E30C7"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tcPr>
          <w:p w14:paraId="3A4B10C4" w14:textId="77777777" w:rsidR="00391A77" w:rsidRPr="00391A77" w:rsidRDefault="00391A77" w:rsidP="00391A77">
            <w:pPr>
              <w:jc w:val="center"/>
              <w:rPr>
                <w:sz w:val="20"/>
                <w:szCs w:val="20"/>
              </w:rPr>
            </w:pPr>
          </w:p>
        </w:tc>
        <w:tc>
          <w:tcPr>
            <w:tcW w:w="5060" w:type="dxa"/>
            <w:tcBorders>
              <w:top w:val="single" w:sz="4" w:space="0" w:color="auto"/>
              <w:left w:val="single" w:sz="4" w:space="0" w:color="auto"/>
              <w:bottom w:val="single" w:sz="4" w:space="0" w:color="auto"/>
              <w:right w:val="single" w:sz="4" w:space="0" w:color="auto"/>
            </w:tcBorders>
            <w:hideMark/>
          </w:tcPr>
          <w:p w14:paraId="6CCEF675" w14:textId="5A5CF441" w:rsidR="00391A77" w:rsidRPr="00391A77" w:rsidRDefault="00391A77" w:rsidP="00391A77">
            <w:pPr>
              <w:jc w:val="both"/>
              <w:rPr>
                <w:sz w:val="20"/>
                <w:szCs w:val="20"/>
              </w:rPr>
            </w:pPr>
            <w:r w:rsidRPr="00391A77">
              <w:rPr>
                <w:rFonts w:cs="Arial"/>
                <w:sz w:val="20"/>
                <w:szCs w:val="20"/>
              </w:rPr>
              <w:t xml:space="preserve">Ответственный за реализацию – </w:t>
            </w:r>
            <w:r w:rsidR="009D4F05">
              <w:rPr>
                <w:rFonts w:cs="Arial"/>
                <w:sz w:val="20"/>
                <w:szCs w:val="20"/>
              </w:rPr>
              <w:t xml:space="preserve">Управление; </w:t>
            </w:r>
            <w:r w:rsidRPr="00391A77">
              <w:rPr>
                <w:sz w:val="20"/>
                <w:szCs w:val="20"/>
              </w:rPr>
              <w:t xml:space="preserve">управление образования администрации района; муниципальное автономное учреждение дополнительного образования «Спектр»; управление культуры и спорта администрации района; </w:t>
            </w:r>
            <w:r w:rsidR="009D4F05">
              <w:rPr>
                <w:sz w:val="20"/>
                <w:szCs w:val="20"/>
              </w:rPr>
              <w:t xml:space="preserve"> </w:t>
            </w:r>
            <w:r w:rsidRPr="00391A77">
              <w:rPr>
                <w:sz w:val="20"/>
                <w:szCs w:val="20"/>
              </w:rPr>
              <w:t xml:space="preserve"> отдел записи актов гражданского состояния администрации района; отдел труда администрации района; администрации городских и сельских поселений района (по согласованию)</w:t>
            </w:r>
          </w:p>
        </w:tc>
        <w:tc>
          <w:tcPr>
            <w:tcW w:w="9158" w:type="dxa"/>
            <w:gridSpan w:val="2"/>
            <w:tcBorders>
              <w:top w:val="single" w:sz="4" w:space="0" w:color="auto"/>
              <w:left w:val="single" w:sz="4" w:space="0" w:color="auto"/>
              <w:bottom w:val="single" w:sz="4" w:space="0" w:color="auto"/>
              <w:right w:val="single" w:sz="4" w:space="0" w:color="auto"/>
            </w:tcBorders>
            <w:hideMark/>
          </w:tcPr>
          <w:p w14:paraId="5AD1DCBD" w14:textId="77777777" w:rsidR="00391A77" w:rsidRPr="00391A77" w:rsidRDefault="00391A77" w:rsidP="00391A77">
            <w:pPr>
              <w:rPr>
                <w:sz w:val="20"/>
                <w:szCs w:val="20"/>
              </w:rPr>
            </w:pPr>
            <w:r w:rsidRPr="00391A77">
              <w:rPr>
                <w:sz w:val="20"/>
                <w:szCs w:val="20"/>
              </w:rPr>
              <w:t>2025–2030 годы</w:t>
            </w:r>
          </w:p>
        </w:tc>
      </w:tr>
      <w:tr w:rsidR="00391A77" w:rsidRPr="00391A77" w14:paraId="2859D637" w14:textId="77777777" w:rsidTr="00BB1080">
        <w:trPr>
          <w:trHeight w:val="279"/>
          <w:jc w:val="center"/>
        </w:trPr>
        <w:tc>
          <w:tcPr>
            <w:tcW w:w="666" w:type="dxa"/>
            <w:tcBorders>
              <w:top w:val="single" w:sz="4" w:space="0" w:color="auto"/>
              <w:left w:val="single" w:sz="4" w:space="0" w:color="auto"/>
              <w:bottom w:val="single" w:sz="4" w:space="0" w:color="auto"/>
              <w:right w:val="single" w:sz="4" w:space="0" w:color="auto"/>
            </w:tcBorders>
            <w:hideMark/>
          </w:tcPr>
          <w:p w14:paraId="7B720E44" w14:textId="77777777" w:rsidR="00391A77" w:rsidRPr="00391A77" w:rsidRDefault="00391A77" w:rsidP="00391A77">
            <w:pPr>
              <w:jc w:val="center"/>
              <w:rPr>
                <w:sz w:val="20"/>
                <w:szCs w:val="20"/>
              </w:rPr>
            </w:pPr>
            <w:r w:rsidRPr="00391A77">
              <w:rPr>
                <w:sz w:val="20"/>
                <w:szCs w:val="20"/>
              </w:rPr>
              <w:t>1.3.1.</w:t>
            </w:r>
          </w:p>
        </w:tc>
        <w:tc>
          <w:tcPr>
            <w:tcW w:w="5060" w:type="dxa"/>
            <w:tcBorders>
              <w:top w:val="single" w:sz="4" w:space="0" w:color="auto"/>
              <w:left w:val="single" w:sz="4" w:space="0" w:color="auto"/>
              <w:bottom w:val="single" w:sz="4" w:space="0" w:color="auto"/>
              <w:right w:val="single" w:sz="4" w:space="0" w:color="auto"/>
            </w:tcBorders>
          </w:tcPr>
          <w:p w14:paraId="619A4DF2" w14:textId="77777777" w:rsidR="00391A77" w:rsidRPr="00391A77" w:rsidRDefault="00391A77" w:rsidP="00391A77">
            <w:pPr>
              <w:jc w:val="both"/>
              <w:rPr>
                <w:sz w:val="20"/>
                <w:szCs w:val="20"/>
              </w:rPr>
            </w:pPr>
            <w:r w:rsidRPr="00391A77">
              <w:rPr>
                <w:rFonts w:eastAsia="Calibri"/>
                <w:sz w:val="20"/>
                <w:szCs w:val="20"/>
                <w:lang w:eastAsia="en-US"/>
              </w:rPr>
              <w:t>Создание условий для эффективной самореализации молодежи</w:t>
            </w:r>
          </w:p>
          <w:p w14:paraId="77AD37DE" w14:textId="77777777" w:rsidR="00391A77" w:rsidRPr="00391A77" w:rsidRDefault="00391A77" w:rsidP="00391A77">
            <w:pPr>
              <w:jc w:val="both"/>
              <w:rPr>
                <w:sz w:val="20"/>
                <w:szCs w:val="20"/>
              </w:rPr>
            </w:pPr>
          </w:p>
          <w:p w14:paraId="4B45429F" w14:textId="77777777" w:rsidR="00391A77" w:rsidRPr="00391A77" w:rsidRDefault="00391A77" w:rsidP="00391A77">
            <w:pPr>
              <w:jc w:val="both"/>
              <w:rPr>
                <w:sz w:val="20"/>
                <w:szCs w:val="20"/>
              </w:rPr>
            </w:pPr>
          </w:p>
          <w:p w14:paraId="3B19BB15" w14:textId="77777777" w:rsidR="00391A77" w:rsidRPr="00391A77" w:rsidRDefault="00391A77" w:rsidP="00391A77">
            <w:pPr>
              <w:jc w:val="both"/>
              <w:rPr>
                <w:sz w:val="20"/>
                <w:szCs w:val="20"/>
              </w:rPr>
            </w:pPr>
          </w:p>
          <w:p w14:paraId="652AEEFE" w14:textId="77777777" w:rsidR="00391A77" w:rsidRPr="00391A77" w:rsidRDefault="00391A77" w:rsidP="00391A77">
            <w:pPr>
              <w:jc w:val="both"/>
              <w:rPr>
                <w:sz w:val="20"/>
                <w:szCs w:val="20"/>
              </w:rPr>
            </w:pPr>
          </w:p>
        </w:tc>
        <w:tc>
          <w:tcPr>
            <w:tcW w:w="5068" w:type="dxa"/>
            <w:tcBorders>
              <w:top w:val="single" w:sz="4" w:space="0" w:color="auto"/>
              <w:left w:val="single" w:sz="4" w:space="0" w:color="auto"/>
              <w:bottom w:val="single" w:sz="4" w:space="0" w:color="auto"/>
              <w:right w:val="single" w:sz="4" w:space="0" w:color="auto"/>
            </w:tcBorders>
          </w:tcPr>
          <w:p w14:paraId="3B1F625C" w14:textId="77777777" w:rsidR="00391A77" w:rsidRPr="00391A77" w:rsidRDefault="00391A77" w:rsidP="00391A77">
            <w:pPr>
              <w:jc w:val="both"/>
              <w:rPr>
                <w:sz w:val="20"/>
                <w:szCs w:val="20"/>
                <w:highlight w:val="yellow"/>
              </w:rPr>
            </w:pPr>
            <w:r w:rsidRPr="00391A77">
              <w:rPr>
                <w:sz w:val="20"/>
                <w:szCs w:val="20"/>
              </w:rPr>
              <w:t xml:space="preserve">проведены мероприятия, направленные на формирование и развитие способностей и потенциала молодежи; </w:t>
            </w:r>
            <w:r w:rsidRPr="00391A77">
              <w:rPr>
                <w:rFonts w:eastAsia="Calibri"/>
                <w:sz w:val="20"/>
                <w:szCs w:val="20"/>
                <w:lang w:eastAsia="en-US"/>
              </w:rPr>
              <w:t xml:space="preserve">обеспечено </w:t>
            </w:r>
            <w:r w:rsidRPr="00391A77">
              <w:rPr>
                <w:sz w:val="20"/>
                <w:szCs w:val="20"/>
              </w:rPr>
              <w:t xml:space="preserve">участие молодежи района во </w:t>
            </w:r>
            <w:r w:rsidRPr="00391A77">
              <w:rPr>
                <w:color w:val="000000" w:themeColor="text1"/>
                <w:sz w:val="20"/>
                <w:szCs w:val="20"/>
              </w:rPr>
              <w:t>всероссийских, окружных и муниципальных мероприятиях, проведены мероприятия по поддержке молодых семей, приобретены комплекты для новорожденных;</w:t>
            </w:r>
          </w:p>
          <w:p w14:paraId="3E0D4654" w14:textId="77777777" w:rsidR="00391A77" w:rsidRPr="00391A77" w:rsidRDefault="00391A77" w:rsidP="00391A77">
            <w:pPr>
              <w:jc w:val="both"/>
              <w:rPr>
                <w:sz w:val="20"/>
                <w:szCs w:val="20"/>
              </w:rPr>
            </w:pPr>
            <w:r w:rsidRPr="00391A77">
              <w:rPr>
                <w:color w:val="000000" w:themeColor="text1"/>
                <w:sz w:val="20"/>
                <w:szCs w:val="20"/>
                <w:highlight w:val="white"/>
              </w:rPr>
              <w:t>организовано временное трудоустройств</w:t>
            </w:r>
            <w:r w:rsidRPr="00391A77">
              <w:rPr>
                <w:color w:val="000000" w:themeColor="text1"/>
                <w:sz w:val="20"/>
                <w:szCs w:val="20"/>
              </w:rPr>
              <w:t>о</w:t>
            </w:r>
            <w:r w:rsidRPr="00391A77">
              <w:rPr>
                <w:sz w:val="20"/>
                <w:szCs w:val="20"/>
              </w:rPr>
              <w:t xml:space="preserve"> граждан от 14 до 18 лет в свободное от учебы время;</w:t>
            </w:r>
          </w:p>
          <w:p w14:paraId="1E4FD55E" w14:textId="77777777" w:rsidR="00391A77" w:rsidRPr="00391A77" w:rsidRDefault="00391A77" w:rsidP="00391A77">
            <w:pPr>
              <w:jc w:val="both"/>
              <w:rPr>
                <w:rFonts w:eastAsia="Noto Sans"/>
                <w:color w:val="000000" w:themeColor="text1"/>
                <w:sz w:val="20"/>
                <w:szCs w:val="20"/>
              </w:rPr>
            </w:pPr>
            <w:r w:rsidRPr="00391A77">
              <w:rPr>
                <w:sz w:val="20"/>
                <w:szCs w:val="20"/>
              </w:rPr>
              <w:t xml:space="preserve">реализованы мероприятия </w:t>
            </w:r>
            <w:r w:rsidRPr="00391A77">
              <w:rPr>
                <w:rFonts w:eastAsia="Noto Sans"/>
                <w:color w:val="000000" w:themeColor="text1"/>
                <w:sz w:val="20"/>
                <w:szCs w:val="20"/>
              </w:rPr>
              <w:t>в сфере добровольчества (волонтерства);</w:t>
            </w:r>
          </w:p>
          <w:p w14:paraId="77B92A3F" w14:textId="77777777" w:rsidR="00391A77" w:rsidRPr="00391A77" w:rsidRDefault="00391A77" w:rsidP="00391A77">
            <w:pPr>
              <w:jc w:val="both"/>
              <w:rPr>
                <w:rFonts w:eastAsia="Calibri"/>
                <w:sz w:val="20"/>
                <w:szCs w:val="20"/>
                <w:lang w:eastAsia="en-US"/>
              </w:rPr>
            </w:pPr>
            <w:r w:rsidRPr="00391A77">
              <w:rPr>
                <w:rFonts w:eastAsia="Noto Sans"/>
                <w:color w:val="000000" w:themeColor="text1"/>
                <w:sz w:val="20"/>
                <w:szCs w:val="20"/>
              </w:rPr>
              <w:t>проведен конкурс на лучший проект эскиза эмблемы добровольческого (волонтерского) движения Нижневартовского района</w:t>
            </w:r>
          </w:p>
          <w:p w14:paraId="1596AE72" w14:textId="77777777" w:rsidR="00391A77" w:rsidRPr="00391A77" w:rsidRDefault="00391A77" w:rsidP="00391A77">
            <w:pPr>
              <w:jc w:val="both"/>
              <w:rPr>
                <w:rFonts w:eastAsia="Calibri"/>
                <w:sz w:val="20"/>
                <w:szCs w:val="20"/>
                <w:lang w:eastAsia="en-US"/>
              </w:rPr>
            </w:pPr>
          </w:p>
          <w:p w14:paraId="50AF131F" w14:textId="77777777" w:rsidR="00391A77" w:rsidRPr="00391A77" w:rsidRDefault="00391A77" w:rsidP="00391A77">
            <w:pPr>
              <w:jc w:val="both"/>
              <w:rPr>
                <w:rFonts w:eastAsia="Calibri"/>
                <w:sz w:val="20"/>
                <w:szCs w:val="20"/>
                <w:lang w:eastAsia="en-US"/>
              </w:rPr>
            </w:pPr>
          </w:p>
          <w:p w14:paraId="677D5F94" w14:textId="77777777" w:rsidR="00391A77" w:rsidRPr="00391A77" w:rsidRDefault="00391A77" w:rsidP="00391A77">
            <w:pPr>
              <w:jc w:val="both"/>
              <w:rPr>
                <w:sz w:val="20"/>
                <w:szCs w:val="20"/>
              </w:rPr>
            </w:pPr>
            <w:r w:rsidRPr="00391A77">
              <w:rPr>
                <w:rFonts w:eastAsia="Calibri"/>
                <w:sz w:val="20"/>
                <w:szCs w:val="20"/>
                <w:lang w:eastAsia="en-US"/>
              </w:rPr>
              <w:t xml:space="preserve"> </w:t>
            </w:r>
          </w:p>
        </w:tc>
        <w:tc>
          <w:tcPr>
            <w:tcW w:w="4090" w:type="dxa"/>
            <w:tcBorders>
              <w:top w:val="single" w:sz="4" w:space="0" w:color="auto"/>
              <w:left w:val="single" w:sz="4" w:space="0" w:color="auto"/>
              <w:bottom w:val="single" w:sz="4" w:space="0" w:color="auto"/>
              <w:right w:val="single" w:sz="4" w:space="0" w:color="auto"/>
            </w:tcBorders>
            <w:hideMark/>
          </w:tcPr>
          <w:p w14:paraId="4FC8B05E" w14:textId="77777777" w:rsidR="00391A77" w:rsidRPr="00391A77" w:rsidRDefault="004D7D8D" w:rsidP="00391A77">
            <w:pPr>
              <w:jc w:val="both"/>
              <w:rPr>
                <w:sz w:val="20"/>
                <w:szCs w:val="20"/>
              </w:rPr>
            </w:pPr>
            <w:r>
              <w:rPr>
                <w:sz w:val="20"/>
                <w:szCs w:val="20"/>
              </w:rPr>
              <w:t>к</w:t>
            </w:r>
            <w:r w:rsidR="00391A77" w:rsidRPr="00391A77">
              <w:rPr>
                <w:sz w:val="20"/>
                <w:szCs w:val="20"/>
              </w:rPr>
              <w:t xml:space="preserve">оличество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w:t>
            </w:r>
          </w:p>
          <w:p w14:paraId="6122ECCC" w14:textId="77777777" w:rsidR="00391A77" w:rsidRPr="00391A77" w:rsidRDefault="004D7D8D" w:rsidP="00391A77">
            <w:pPr>
              <w:jc w:val="both"/>
              <w:rPr>
                <w:sz w:val="20"/>
                <w:szCs w:val="20"/>
              </w:rPr>
            </w:pPr>
            <w:r>
              <w:rPr>
                <w:sz w:val="20"/>
                <w:szCs w:val="20"/>
              </w:rPr>
              <w:t>д</w:t>
            </w:r>
            <w:r w:rsidR="00391A77" w:rsidRPr="00391A77">
              <w:rPr>
                <w:sz w:val="20"/>
                <w:szCs w:val="20"/>
              </w:rPr>
              <w:t>оля молодежи в возрасте от 14 до 35 лет, вовлеченной в мероприятия и проекты молодежной политики; количество социально значимых проектов, заявленных на конкурсы районного, регионального, межрегионального, всероссийского и международного уровней;</w:t>
            </w:r>
          </w:p>
          <w:p w14:paraId="13E34878" w14:textId="77777777" w:rsidR="00391A77" w:rsidRPr="00391A77" w:rsidRDefault="004D7D8D" w:rsidP="00391A77">
            <w:pPr>
              <w:jc w:val="both"/>
              <w:rPr>
                <w:sz w:val="20"/>
                <w:szCs w:val="20"/>
              </w:rPr>
            </w:pPr>
            <w:r>
              <w:rPr>
                <w:sz w:val="20"/>
                <w:szCs w:val="20"/>
              </w:rPr>
              <w:t>ч</w:t>
            </w:r>
            <w:r w:rsidR="00391A77" w:rsidRPr="00391A77">
              <w:rPr>
                <w:sz w:val="20"/>
                <w:szCs w:val="20"/>
              </w:rPr>
              <w:t>исленность несовершеннолетних, трудоустроенных за счет создания временных рабочих мест;</w:t>
            </w:r>
          </w:p>
          <w:p w14:paraId="115FEED3" w14:textId="77777777" w:rsidR="00391A77" w:rsidRPr="00391A77" w:rsidRDefault="004D7D8D" w:rsidP="00391A77">
            <w:pPr>
              <w:jc w:val="both"/>
              <w:rPr>
                <w:sz w:val="20"/>
                <w:szCs w:val="20"/>
              </w:rPr>
            </w:pPr>
            <w:r>
              <w:rPr>
                <w:sz w:val="20"/>
                <w:szCs w:val="20"/>
              </w:rPr>
              <w:t>д</w:t>
            </w:r>
            <w:r w:rsidR="00391A77" w:rsidRPr="00391A77">
              <w:rPr>
                <w:sz w:val="20"/>
                <w:szCs w:val="20"/>
              </w:rPr>
              <w:t>оля молодых людей, вовлеченных в добровольческую и общественную деятельность</w:t>
            </w:r>
          </w:p>
        </w:tc>
      </w:tr>
      <w:tr w:rsidR="00391A77" w:rsidRPr="00391A77" w14:paraId="2F85D25E" w14:textId="77777777" w:rsidTr="00BB1080">
        <w:trPr>
          <w:trHeight w:val="309"/>
          <w:jc w:val="center"/>
        </w:trPr>
        <w:tc>
          <w:tcPr>
            <w:tcW w:w="666" w:type="dxa"/>
            <w:tcBorders>
              <w:top w:val="single" w:sz="4" w:space="0" w:color="auto"/>
              <w:left w:val="single" w:sz="4" w:space="0" w:color="auto"/>
              <w:bottom w:val="single" w:sz="4" w:space="0" w:color="auto"/>
              <w:right w:val="single" w:sz="4" w:space="0" w:color="auto"/>
            </w:tcBorders>
            <w:vAlign w:val="center"/>
            <w:hideMark/>
          </w:tcPr>
          <w:p w14:paraId="197BD359" w14:textId="77777777" w:rsidR="00391A77" w:rsidRPr="00391A77" w:rsidRDefault="00391A77" w:rsidP="00391A77">
            <w:pPr>
              <w:jc w:val="center"/>
              <w:rPr>
                <w:sz w:val="20"/>
                <w:szCs w:val="20"/>
              </w:rPr>
            </w:pPr>
            <w:r w:rsidRPr="00391A77">
              <w:rPr>
                <w:sz w:val="20"/>
                <w:szCs w:val="20"/>
              </w:rPr>
              <w:t>2.</w:t>
            </w:r>
          </w:p>
        </w:tc>
        <w:tc>
          <w:tcPr>
            <w:tcW w:w="14218" w:type="dxa"/>
            <w:gridSpan w:val="3"/>
            <w:tcBorders>
              <w:top w:val="single" w:sz="4" w:space="0" w:color="auto"/>
              <w:left w:val="single" w:sz="4" w:space="0" w:color="auto"/>
              <w:bottom w:val="single" w:sz="4" w:space="0" w:color="auto"/>
              <w:right w:val="single" w:sz="4" w:space="0" w:color="auto"/>
            </w:tcBorders>
            <w:vAlign w:val="center"/>
            <w:hideMark/>
          </w:tcPr>
          <w:p w14:paraId="3E67CF3B" w14:textId="77777777" w:rsidR="00391A77" w:rsidRPr="00391A77" w:rsidRDefault="00391A77" w:rsidP="00391A77">
            <w:pPr>
              <w:jc w:val="center"/>
              <w:rPr>
                <w:sz w:val="20"/>
                <w:szCs w:val="20"/>
              </w:rPr>
            </w:pPr>
            <w:r w:rsidRPr="00391A77">
              <w:rPr>
                <w:sz w:val="20"/>
                <w:szCs w:val="20"/>
              </w:rPr>
              <w:t>Подпрограмма 2 «Военно-патриотическое воспитание детей и молодежи Нижневартовского района»</w:t>
            </w:r>
          </w:p>
        </w:tc>
      </w:tr>
      <w:tr w:rsidR="00391A77" w:rsidRPr="00391A77" w14:paraId="37948082" w14:textId="77777777" w:rsidTr="00BB1080">
        <w:trPr>
          <w:trHeight w:val="309"/>
          <w:jc w:val="center"/>
        </w:trPr>
        <w:tc>
          <w:tcPr>
            <w:tcW w:w="666" w:type="dxa"/>
            <w:tcBorders>
              <w:top w:val="single" w:sz="4" w:space="0" w:color="auto"/>
              <w:left w:val="single" w:sz="4" w:space="0" w:color="auto"/>
              <w:bottom w:val="single" w:sz="4" w:space="0" w:color="auto"/>
              <w:right w:val="single" w:sz="4" w:space="0" w:color="auto"/>
            </w:tcBorders>
            <w:hideMark/>
          </w:tcPr>
          <w:p w14:paraId="3BE42203" w14:textId="77777777" w:rsidR="00391A77" w:rsidRPr="00391A77" w:rsidRDefault="00391A77" w:rsidP="00391A77">
            <w:pPr>
              <w:jc w:val="center"/>
              <w:rPr>
                <w:sz w:val="20"/>
                <w:szCs w:val="20"/>
              </w:rPr>
            </w:pPr>
            <w:r w:rsidRPr="00391A77">
              <w:rPr>
                <w:sz w:val="20"/>
                <w:szCs w:val="20"/>
              </w:rPr>
              <w:t>2.1.</w:t>
            </w:r>
          </w:p>
        </w:tc>
        <w:tc>
          <w:tcPr>
            <w:tcW w:w="14218" w:type="dxa"/>
            <w:gridSpan w:val="3"/>
            <w:tcBorders>
              <w:top w:val="single" w:sz="4" w:space="0" w:color="auto"/>
              <w:left w:val="single" w:sz="4" w:space="0" w:color="auto"/>
              <w:bottom w:val="single" w:sz="4" w:space="0" w:color="auto"/>
              <w:right w:val="single" w:sz="4" w:space="0" w:color="auto"/>
            </w:tcBorders>
            <w:hideMark/>
          </w:tcPr>
          <w:p w14:paraId="39F999F8" w14:textId="77777777" w:rsidR="00391A77" w:rsidRPr="00391A77" w:rsidRDefault="00391A77" w:rsidP="00391A77">
            <w:pPr>
              <w:jc w:val="both"/>
              <w:rPr>
                <w:sz w:val="20"/>
                <w:szCs w:val="20"/>
              </w:rPr>
            </w:pPr>
            <w:r w:rsidRPr="00391A77">
              <w:rPr>
                <w:bCs/>
                <w:sz w:val="20"/>
                <w:szCs w:val="20"/>
              </w:rPr>
              <w:t>Комплекс процессных мероприятий «Участие детей и молодежи в мероприятиях, направленных на воспитание гражданственности, патриотизма, преемственности традиций, уважения к отечественной истории, историческим, национальным и иным традициям народов Российской Федерации»</w:t>
            </w:r>
          </w:p>
        </w:tc>
      </w:tr>
      <w:tr w:rsidR="00391A77" w:rsidRPr="00391A77" w14:paraId="56BB1086" w14:textId="77777777" w:rsidTr="00BB1080">
        <w:trPr>
          <w:trHeight w:val="309"/>
          <w:jc w:val="center"/>
        </w:trPr>
        <w:tc>
          <w:tcPr>
            <w:tcW w:w="666" w:type="dxa"/>
            <w:tcBorders>
              <w:top w:val="single" w:sz="4" w:space="0" w:color="auto"/>
              <w:left w:val="single" w:sz="4" w:space="0" w:color="auto"/>
              <w:bottom w:val="single" w:sz="4" w:space="0" w:color="auto"/>
              <w:right w:val="single" w:sz="4" w:space="0" w:color="auto"/>
            </w:tcBorders>
          </w:tcPr>
          <w:p w14:paraId="5712C4A8" w14:textId="77777777" w:rsidR="00391A77" w:rsidRPr="00391A77" w:rsidRDefault="00391A77" w:rsidP="00391A77">
            <w:pPr>
              <w:jc w:val="center"/>
              <w:rPr>
                <w:sz w:val="20"/>
                <w:szCs w:val="20"/>
              </w:rPr>
            </w:pPr>
          </w:p>
        </w:tc>
        <w:tc>
          <w:tcPr>
            <w:tcW w:w="5060" w:type="dxa"/>
            <w:tcBorders>
              <w:top w:val="single" w:sz="4" w:space="0" w:color="auto"/>
              <w:left w:val="single" w:sz="4" w:space="0" w:color="auto"/>
              <w:bottom w:val="single" w:sz="4" w:space="0" w:color="auto"/>
              <w:right w:val="single" w:sz="4" w:space="0" w:color="auto"/>
            </w:tcBorders>
            <w:hideMark/>
          </w:tcPr>
          <w:p w14:paraId="060F3B2D" w14:textId="762E7821" w:rsidR="00391A77" w:rsidRPr="00391A77" w:rsidRDefault="00391A77" w:rsidP="00391A77">
            <w:pPr>
              <w:jc w:val="both"/>
              <w:rPr>
                <w:sz w:val="20"/>
                <w:szCs w:val="20"/>
              </w:rPr>
            </w:pPr>
            <w:r w:rsidRPr="00391A77">
              <w:rPr>
                <w:sz w:val="20"/>
                <w:szCs w:val="20"/>
              </w:rPr>
              <w:t xml:space="preserve">Ответственный за реализацию ‒ </w:t>
            </w:r>
            <w:r w:rsidR="009D4F05">
              <w:rPr>
                <w:sz w:val="20"/>
                <w:szCs w:val="20"/>
              </w:rPr>
              <w:t xml:space="preserve">Управление;  </w:t>
            </w:r>
            <w:r w:rsidRPr="00391A77">
              <w:rPr>
                <w:sz w:val="20"/>
                <w:szCs w:val="20"/>
              </w:rPr>
              <w:t>управление образования администрации района; управление культуры и спорта администрации района; муниципальное автономное учреждение дополнительного образования «Спектр»; администрации городских и сельских поселений района (по согласованию)</w:t>
            </w:r>
          </w:p>
        </w:tc>
        <w:tc>
          <w:tcPr>
            <w:tcW w:w="9158" w:type="dxa"/>
            <w:gridSpan w:val="2"/>
            <w:tcBorders>
              <w:top w:val="single" w:sz="4" w:space="0" w:color="auto"/>
              <w:left w:val="single" w:sz="4" w:space="0" w:color="auto"/>
              <w:bottom w:val="single" w:sz="4" w:space="0" w:color="auto"/>
              <w:right w:val="single" w:sz="4" w:space="0" w:color="auto"/>
            </w:tcBorders>
            <w:hideMark/>
          </w:tcPr>
          <w:p w14:paraId="115DCE2B" w14:textId="77777777" w:rsidR="00391A77" w:rsidRPr="00391A77" w:rsidRDefault="00391A77" w:rsidP="00391A77">
            <w:pPr>
              <w:jc w:val="both"/>
              <w:rPr>
                <w:sz w:val="20"/>
                <w:szCs w:val="20"/>
              </w:rPr>
            </w:pPr>
            <w:r w:rsidRPr="00391A77">
              <w:rPr>
                <w:sz w:val="20"/>
                <w:szCs w:val="20"/>
              </w:rPr>
              <w:t>2025–2030 годы</w:t>
            </w:r>
          </w:p>
        </w:tc>
      </w:tr>
      <w:tr w:rsidR="00391A77" w:rsidRPr="00391A77" w14:paraId="0F3969DA" w14:textId="77777777" w:rsidTr="00BB1080">
        <w:trPr>
          <w:trHeight w:val="1564"/>
          <w:jc w:val="center"/>
        </w:trPr>
        <w:tc>
          <w:tcPr>
            <w:tcW w:w="666" w:type="dxa"/>
            <w:tcBorders>
              <w:top w:val="single" w:sz="4" w:space="0" w:color="auto"/>
              <w:left w:val="single" w:sz="4" w:space="0" w:color="auto"/>
              <w:bottom w:val="single" w:sz="4" w:space="0" w:color="auto"/>
              <w:right w:val="single" w:sz="4" w:space="0" w:color="auto"/>
            </w:tcBorders>
            <w:hideMark/>
          </w:tcPr>
          <w:p w14:paraId="6175DAC4" w14:textId="77777777" w:rsidR="00391A77" w:rsidRPr="00391A77" w:rsidRDefault="00391A77" w:rsidP="00391A77">
            <w:pPr>
              <w:jc w:val="center"/>
              <w:rPr>
                <w:sz w:val="20"/>
                <w:szCs w:val="20"/>
              </w:rPr>
            </w:pPr>
            <w:r w:rsidRPr="00391A77">
              <w:rPr>
                <w:sz w:val="20"/>
                <w:szCs w:val="20"/>
              </w:rPr>
              <w:t>2.1.1.</w:t>
            </w:r>
          </w:p>
        </w:tc>
        <w:tc>
          <w:tcPr>
            <w:tcW w:w="5060" w:type="dxa"/>
            <w:tcBorders>
              <w:top w:val="single" w:sz="4" w:space="0" w:color="auto"/>
              <w:left w:val="single" w:sz="4" w:space="0" w:color="auto"/>
              <w:bottom w:val="single" w:sz="4" w:space="0" w:color="auto"/>
              <w:right w:val="single" w:sz="4" w:space="0" w:color="auto"/>
            </w:tcBorders>
          </w:tcPr>
          <w:p w14:paraId="0156753D" w14:textId="77777777" w:rsidR="00391A77" w:rsidRPr="00391A77" w:rsidRDefault="00391A77" w:rsidP="00391A77">
            <w:pPr>
              <w:jc w:val="both"/>
              <w:rPr>
                <w:sz w:val="20"/>
                <w:szCs w:val="20"/>
              </w:rPr>
            </w:pPr>
            <w:r w:rsidRPr="00391A77">
              <w:rPr>
                <w:rFonts w:eastAsia="Calibri"/>
                <w:sz w:val="20"/>
                <w:szCs w:val="20"/>
                <w:lang w:eastAsia="en-US"/>
              </w:rPr>
              <w:t>Развитие и укрепление основ военно-патриотического воспитания детей и молодежи</w:t>
            </w:r>
          </w:p>
          <w:p w14:paraId="6CDC4514" w14:textId="77777777" w:rsidR="00391A77" w:rsidRPr="00391A77" w:rsidRDefault="00391A77" w:rsidP="00391A77">
            <w:pPr>
              <w:jc w:val="both"/>
              <w:rPr>
                <w:sz w:val="20"/>
                <w:szCs w:val="20"/>
              </w:rPr>
            </w:pPr>
          </w:p>
          <w:p w14:paraId="5952F8A4" w14:textId="77777777" w:rsidR="00391A77" w:rsidRPr="00391A77" w:rsidRDefault="00391A77" w:rsidP="00391A77">
            <w:pPr>
              <w:jc w:val="both"/>
              <w:rPr>
                <w:sz w:val="20"/>
                <w:szCs w:val="20"/>
              </w:rPr>
            </w:pPr>
          </w:p>
          <w:p w14:paraId="5F199201" w14:textId="77777777" w:rsidR="00391A77" w:rsidRPr="00391A77" w:rsidRDefault="00391A77" w:rsidP="00391A77">
            <w:pPr>
              <w:jc w:val="both"/>
              <w:rPr>
                <w:sz w:val="20"/>
                <w:szCs w:val="20"/>
              </w:rPr>
            </w:pPr>
          </w:p>
          <w:p w14:paraId="730315D0" w14:textId="77777777" w:rsidR="00391A77" w:rsidRPr="00391A77" w:rsidRDefault="00391A77" w:rsidP="00391A77">
            <w:pPr>
              <w:jc w:val="both"/>
              <w:rPr>
                <w:sz w:val="20"/>
                <w:szCs w:val="20"/>
              </w:rPr>
            </w:pPr>
          </w:p>
        </w:tc>
        <w:tc>
          <w:tcPr>
            <w:tcW w:w="5068" w:type="dxa"/>
            <w:tcBorders>
              <w:top w:val="single" w:sz="4" w:space="0" w:color="auto"/>
              <w:left w:val="single" w:sz="4" w:space="0" w:color="auto"/>
              <w:bottom w:val="single" w:sz="4" w:space="0" w:color="auto"/>
              <w:right w:val="single" w:sz="4" w:space="0" w:color="auto"/>
            </w:tcBorders>
            <w:hideMark/>
          </w:tcPr>
          <w:p w14:paraId="5868CA84" w14:textId="77777777" w:rsidR="00391A77" w:rsidRPr="00391A77" w:rsidRDefault="00391A77" w:rsidP="00391A77">
            <w:pPr>
              <w:jc w:val="both"/>
              <w:rPr>
                <w:sz w:val="20"/>
                <w:szCs w:val="20"/>
              </w:rPr>
            </w:pPr>
            <w:r w:rsidRPr="00391A77">
              <w:rPr>
                <w:sz w:val="20"/>
                <w:szCs w:val="20"/>
              </w:rPr>
              <w:t>реализован учебный план мероприятий по отработке практических навыков начальной военной подготовки молодежи; реализованы мероприятия, направленные на гражданское и патриотическое воспитание детей и молодежи,</w:t>
            </w:r>
            <w:r w:rsidRPr="00391A77">
              <w:rPr>
                <w:rFonts w:eastAsia="Calibri"/>
                <w:sz w:val="20"/>
                <w:szCs w:val="20"/>
                <w:lang w:eastAsia="en-US"/>
              </w:rPr>
              <w:t xml:space="preserve"> обеспечено </w:t>
            </w:r>
            <w:r w:rsidRPr="00391A77">
              <w:rPr>
                <w:sz w:val="20"/>
                <w:szCs w:val="20"/>
              </w:rPr>
              <w:t xml:space="preserve">участие молодежи во </w:t>
            </w:r>
            <w:r w:rsidRPr="00391A77">
              <w:rPr>
                <w:color w:val="000000" w:themeColor="text1"/>
                <w:sz w:val="20"/>
                <w:szCs w:val="20"/>
              </w:rPr>
              <w:t>всероссийских и окружных мероприятиях</w:t>
            </w:r>
          </w:p>
        </w:tc>
        <w:tc>
          <w:tcPr>
            <w:tcW w:w="4090" w:type="dxa"/>
            <w:tcBorders>
              <w:top w:val="single" w:sz="4" w:space="0" w:color="auto"/>
              <w:left w:val="single" w:sz="4" w:space="0" w:color="auto"/>
              <w:bottom w:val="single" w:sz="4" w:space="0" w:color="auto"/>
              <w:right w:val="single" w:sz="4" w:space="0" w:color="auto"/>
            </w:tcBorders>
          </w:tcPr>
          <w:p w14:paraId="472E10D4" w14:textId="77777777" w:rsidR="00391A77" w:rsidRPr="00391A77" w:rsidRDefault="00391A77" w:rsidP="00391A77">
            <w:pPr>
              <w:jc w:val="both"/>
              <w:rPr>
                <w:sz w:val="20"/>
                <w:szCs w:val="20"/>
              </w:rPr>
            </w:pPr>
            <w:r w:rsidRPr="00391A77">
              <w:rPr>
                <w:sz w:val="20"/>
                <w:szCs w:val="20"/>
              </w:rPr>
              <w:t>доля молодежи в возрасте от 14 до 35 лет, участвующей в мероприятиях, проектах и программах по военно-патриотическому воспитанию</w:t>
            </w:r>
          </w:p>
          <w:p w14:paraId="4D487DEA" w14:textId="77777777" w:rsidR="00391A77" w:rsidRPr="00391A77" w:rsidRDefault="00391A77" w:rsidP="00391A77">
            <w:pPr>
              <w:jc w:val="both"/>
              <w:rPr>
                <w:sz w:val="20"/>
                <w:szCs w:val="20"/>
              </w:rPr>
            </w:pPr>
          </w:p>
          <w:p w14:paraId="71135F3C" w14:textId="77777777" w:rsidR="00391A77" w:rsidRPr="00391A77" w:rsidRDefault="00391A77" w:rsidP="00391A77">
            <w:pPr>
              <w:jc w:val="both"/>
              <w:rPr>
                <w:sz w:val="20"/>
                <w:szCs w:val="20"/>
              </w:rPr>
            </w:pPr>
          </w:p>
        </w:tc>
      </w:tr>
    </w:tbl>
    <w:p w14:paraId="289E76C9" w14:textId="77777777" w:rsidR="00391A77" w:rsidRPr="00391A77" w:rsidRDefault="00391A77" w:rsidP="00391A77">
      <w:pPr>
        <w:jc w:val="center"/>
        <w:rPr>
          <w:sz w:val="24"/>
          <w:szCs w:val="24"/>
        </w:rPr>
      </w:pPr>
    </w:p>
    <w:p w14:paraId="623FC566" w14:textId="77777777" w:rsidR="00391A77" w:rsidRPr="00391A77" w:rsidRDefault="00391A77" w:rsidP="00391A77">
      <w:pPr>
        <w:jc w:val="center"/>
        <w:rPr>
          <w:sz w:val="24"/>
          <w:szCs w:val="24"/>
        </w:rPr>
      </w:pPr>
      <w:r w:rsidRPr="00391A77">
        <w:rPr>
          <w:sz w:val="24"/>
          <w:szCs w:val="24"/>
        </w:rPr>
        <w:t>5. Финансовое обеспечение муниципальной программы</w:t>
      </w:r>
    </w:p>
    <w:p w14:paraId="4384C5BA" w14:textId="77777777" w:rsidR="00391A77" w:rsidRPr="00391A77" w:rsidRDefault="00391A77" w:rsidP="00391A77">
      <w:pPr>
        <w:autoSpaceDE w:val="0"/>
        <w:autoSpaceDN w:val="0"/>
        <w:adjustRightInd w:val="0"/>
        <w:ind w:firstLine="709"/>
        <w:jc w:val="center"/>
        <w:rPr>
          <w:rFonts w:eastAsia="Calibri"/>
          <w:b/>
          <w:szCs w:val="24"/>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701"/>
        <w:gridCol w:w="1430"/>
        <w:gridCol w:w="1431"/>
        <w:gridCol w:w="1428"/>
        <w:gridCol w:w="1523"/>
        <w:gridCol w:w="1559"/>
        <w:gridCol w:w="1418"/>
      </w:tblGrid>
      <w:tr w:rsidR="00391A77" w:rsidRPr="00391A77" w14:paraId="67013754" w14:textId="77777777" w:rsidTr="00810823">
        <w:trPr>
          <w:trHeight w:val="679"/>
          <w:jc w:val="center"/>
        </w:trPr>
        <w:tc>
          <w:tcPr>
            <w:tcW w:w="3964" w:type="dxa"/>
            <w:vMerge w:val="restart"/>
            <w:tcBorders>
              <w:top w:val="single" w:sz="4" w:space="0" w:color="auto"/>
              <w:left w:val="single" w:sz="4" w:space="0" w:color="auto"/>
              <w:bottom w:val="single" w:sz="4" w:space="0" w:color="auto"/>
              <w:right w:val="single" w:sz="4" w:space="0" w:color="auto"/>
            </w:tcBorders>
            <w:hideMark/>
          </w:tcPr>
          <w:p w14:paraId="57A24B15" w14:textId="77777777" w:rsidR="00391A77" w:rsidRPr="00391A77" w:rsidRDefault="00391A77" w:rsidP="00391A77">
            <w:pPr>
              <w:rPr>
                <w:sz w:val="22"/>
                <w:szCs w:val="22"/>
              </w:rPr>
            </w:pPr>
            <w:r w:rsidRPr="00391A77">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10490" w:type="dxa"/>
            <w:gridSpan w:val="7"/>
            <w:tcBorders>
              <w:top w:val="single" w:sz="4" w:space="0" w:color="auto"/>
              <w:left w:val="single" w:sz="4" w:space="0" w:color="auto"/>
              <w:bottom w:val="single" w:sz="4" w:space="0" w:color="auto"/>
              <w:right w:val="single" w:sz="4" w:space="0" w:color="auto"/>
            </w:tcBorders>
            <w:hideMark/>
          </w:tcPr>
          <w:p w14:paraId="08274EA8" w14:textId="77777777" w:rsidR="00391A77" w:rsidRPr="00391A77" w:rsidRDefault="00391A77" w:rsidP="00391A77">
            <w:pPr>
              <w:jc w:val="center"/>
              <w:rPr>
                <w:sz w:val="22"/>
                <w:szCs w:val="22"/>
              </w:rPr>
            </w:pPr>
            <w:r w:rsidRPr="00391A77">
              <w:rPr>
                <w:sz w:val="22"/>
                <w:szCs w:val="22"/>
              </w:rPr>
              <w:t>Объем финансового обеспечения по годам, тыс. рублей</w:t>
            </w:r>
          </w:p>
        </w:tc>
      </w:tr>
      <w:tr w:rsidR="00391A77" w:rsidRPr="00391A77" w14:paraId="74DC9A1E" w14:textId="77777777" w:rsidTr="00810823">
        <w:trPr>
          <w:trHeight w:val="420"/>
          <w:jc w:val="center"/>
        </w:trPr>
        <w:tc>
          <w:tcPr>
            <w:tcW w:w="3964" w:type="dxa"/>
            <w:vMerge/>
            <w:tcBorders>
              <w:top w:val="single" w:sz="4" w:space="0" w:color="auto"/>
              <w:left w:val="single" w:sz="4" w:space="0" w:color="auto"/>
              <w:bottom w:val="single" w:sz="4" w:space="0" w:color="auto"/>
              <w:right w:val="single" w:sz="4" w:space="0" w:color="auto"/>
            </w:tcBorders>
            <w:vAlign w:val="center"/>
            <w:hideMark/>
          </w:tcPr>
          <w:p w14:paraId="34B4897A" w14:textId="77777777" w:rsidR="00391A77" w:rsidRPr="00391A77" w:rsidRDefault="00391A77" w:rsidP="00391A77">
            <w:pPr>
              <w:rPr>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0ADFBF" w14:textId="77777777" w:rsidR="00391A77" w:rsidRPr="00391A77" w:rsidRDefault="00391A77" w:rsidP="00391A77">
            <w:pPr>
              <w:jc w:val="center"/>
              <w:rPr>
                <w:sz w:val="22"/>
                <w:szCs w:val="22"/>
              </w:rPr>
            </w:pPr>
            <w:r w:rsidRPr="00391A77">
              <w:rPr>
                <w:sz w:val="22"/>
                <w:szCs w:val="22"/>
              </w:rPr>
              <w:t>2025</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5364E5E" w14:textId="77777777" w:rsidR="00391A77" w:rsidRPr="00391A77" w:rsidRDefault="00391A77" w:rsidP="00391A77">
            <w:pPr>
              <w:jc w:val="center"/>
              <w:rPr>
                <w:sz w:val="22"/>
                <w:szCs w:val="22"/>
              </w:rPr>
            </w:pPr>
            <w:r w:rsidRPr="00391A77">
              <w:rPr>
                <w:sz w:val="22"/>
                <w:szCs w:val="22"/>
              </w:rPr>
              <w:t>2026</w:t>
            </w:r>
          </w:p>
        </w:tc>
        <w:tc>
          <w:tcPr>
            <w:tcW w:w="1431" w:type="dxa"/>
            <w:tcBorders>
              <w:top w:val="single" w:sz="4" w:space="0" w:color="auto"/>
              <w:left w:val="single" w:sz="4" w:space="0" w:color="auto"/>
              <w:bottom w:val="single" w:sz="4" w:space="0" w:color="auto"/>
              <w:right w:val="single" w:sz="4" w:space="0" w:color="auto"/>
            </w:tcBorders>
            <w:vAlign w:val="center"/>
            <w:hideMark/>
          </w:tcPr>
          <w:p w14:paraId="3F695DE4" w14:textId="77777777" w:rsidR="00391A77" w:rsidRPr="00391A77" w:rsidRDefault="00391A77" w:rsidP="00391A77">
            <w:pPr>
              <w:jc w:val="center"/>
              <w:rPr>
                <w:sz w:val="22"/>
                <w:szCs w:val="22"/>
              </w:rPr>
            </w:pPr>
            <w:r w:rsidRPr="00391A77">
              <w:rPr>
                <w:sz w:val="22"/>
                <w:szCs w:val="22"/>
              </w:rPr>
              <w:t>2027</w:t>
            </w:r>
          </w:p>
        </w:tc>
        <w:tc>
          <w:tcPr>
            <w:tcW w:w="1428" w:type="dxa"/>
            <w:tcBorders>
              <w:top w:val="single" w:sz="4" w:space="0" w:color="auto"/>
              <w:left w:val="single" w:sz="4" w:space="0" w:color="auto"/>
              <w:bottom w:val="single" w:sz="4" w:space="0" w:color="auto"/>
              <w:right w:val="single" w:sz="4" w:space="0" w:color="auto"/>
            </w:tcBorders>
            <w:vAlign w:val="center"/>
            <w:hideMark/>
          </w:tcPr>
          <w:p w14:paraId="4843C37A" w14:textId="77777777" w:rsidR="00391A77" w:rsidRPr="00391A77" w:rsidRDefault="00391A77" w:rsidP="00391A77">
            <w:pPr>
              <w:jc w:val="center"/>
              <w:rPr>
                <w:sz w:val="22"/>
                <w:szCs w:val="22"/>
              </w:rPr>
            </w:pPr>
            <w:r w:rsidRPr="00391A77">
              <w:rPr>
                <w:sz w:val="22"/>
                <w:szCs w:val="22"/>
              </w:rPr>
              <w:t>2028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AAEFC61" w14:textId="77777777" w:rsidR="00391A77" w:rsidRPr="00391A77" w:rsidRDefault="00391A77" w:rsidP="00391A77">
            <w:pPr>
              <w:jc w:val="center"/>
              <w:rPr>
                <w:sz w:val="22"/>
                <w:szCs w:val="22"/>
              </w:rPr>
            </w:pPr>
            <w:r w:rsidRPr="00391A77">
              <w:rPr>
                <w:sz w:val="22"/>
                <w:szCs w:val="22"/>
              </w:rPr>
              <w:t>2029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150601" w14:textId="77777777" w:rsidR="00391A77" w:rsidRPr="00391A77" w:rsidRDefault="00391A77" w:rsidP="00391A77">
            <w:pPr>
              <w:jc w:val="center"/>
              <w:rPr>
                <w:sz w:val="22"/>
                <w:szCs w:val="22"/>
              </w:rPr>
            </w:pPr>
            <w:r w:rsidRPr="00391A77">
              <w:rPr>
                <w:sz w:val="22"/>
                <w:szCs w:val="22"/>
              </w:rPr>
              <w:t>2030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43C5C" w14:textId="77777777" w:rsidR="00391A77" w:rsidRPr="00391A77" w:rsidRDefault="00391A77" w:rsidP="00391A77">
            <w:pPr>
              <w:jc w:val="center"/>
              <w:rPr>
                <w:sz w:val="22"/>
                <w:szCs w:val="22"/>
              </w:rPr>
            </w:pPr>
            <w:r w:rsidRPr="00391A77">
              <w:rPr>
                <w:sz w:val="22"/>
                <w:szCs w:val="22"/>
              </w:rPr>
              <w:t>всего</w:t>
            </w:r>
          </w:p>
        </w:tc>
      </w:tr>
      <w:tr w:rsidR="00810823" w:rsidRPr="00391A77" w14:paraId="4E1BBA6A" w14:textId="77777777" w:rsidTr="00810823">
        <w:trPr>
          <w:trHeight w:val="420"/>
          <w:jc w:val="center"/>
        </w:trPr>
        <w:tc>
          <w:tcPr>
            <w:tcW w:w="3964" w:type="dxa"/>
            <w:tcBorders>
              <w:top w:val="single" w:sz="4" w:space="0" w:color="auto"/>
              <w:left w:val="single" w:sz="4" w:space="0" w:color="auto"/>
              <w:bottom w:val="single" w:sz="4" w:space="0" w:color="auto"/>
              <w:right w:val="single" w:sz="4" w:space="0" w:color="auto"/>
            </w:tcBorders>
            <w:hideMark/>
          </w:tcPr>
          <w:p w14:paraId="4E11651D" w14:textId="77777777" w:rsidR="00810823" w:rsidRPr="00391A77" w:rsidRDefault="00810823" w:rsidP="00810823">
            <w:pPr>
              <w:jc w:val="both"/>
              <w:rPr>
                <w:b/>
                <w:bCs/>
                <w:sz w:val="22"/>
                <w:szCs w:val="22"/>
              </w:rPr>
            </w:pPr>
            <w:r w:rsidRPr="00391A77">
              <w:rPr>
                <w:b/>
                <w:bCs/>
                <w:sz w:val="22"/>
                <w:szCs w:val="22"/>
              </w:rPr>
              <w:t>Муниципальная программа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0C60D8E3" w14:textId="70B29017" w:rsidR="00810823" w:rsidRPr="00391A77" w:rsidRDefault="00810823" w:rsidP="00810823">
            <w:pPr>
              <w:jc w:val="right"/>
              <w:rPr>
                <w:b/>
                <w:bCs/>
                <w:sz w:val="22"/>
                <w:szCs w:val="22"/>
              </w:rPr>
            </w:pPr>
            <w:r w:rsidRPr="00FA63B2">
              <w:rPr>
                <w:b/>
                <w:sz w:val="22"/>
                <w:szCs w:val="22"/>
              </w:rPr>
              <w:t>13 536,6</w:t>
            </w:r>
          </w:p>
        </w:tc>
        <w:tc>
          <w:tcPr>
            <w:tcW w:w="1430" w:type="dxa"/>
            <w:tcBorders>
              <w:top w:val="single" w:sz="4" w:space="0" w:color="auto"/>
              <w:left w:val="single" w:sz="4" w:space="0" w:color="auto"/>
              <w:bottom w:val="single" w:sz="4" w:space="0" w:color="auto"/>
              <w:right w:val="single" w:sz="4" w:space="0" w:color="auto"/>
            </w:tcBorders>
            <w:hideMark/>
          </w:tcPr>
          <w:p w14:paraId="7A6D3DA6" w14:textId="79CC975B" w:rsidR="00810823" w:rsidRPr="00391A77" w:rsidRDefault="00810823" w:rsidP="00810823">
            <w:pPr>
              <w:jc w:val="right"/>
              <w:rPr>
                <w:b/>
                <w:bCs/>
                <w:sz w:val="22"/>
                <w:szCs w:val="22"/>
              </w:rPr>
            </w:pPr>
            <w:r w:rsidRPr="00391A77">
              <w:rPr>
                <w:b/>
                <w:bCs/>
                <w:sz w:val="22"/>
                <w:szCs w:val="22"/>
              </w:rPr>
              <w:t xml:space="preserve">9 </w:t>
            </w:r>
            <w:r>
              <w:rPr>
                <w:b/>
                <w:bCs/>
                <w:sz w:val="22"/>
                <w:szCs w:val="22"/>
              </w:rPr>
              <w:t>2</w:t>
            </w:r>
            <w:r w:rsidRPr="00391A77">
              <w:rPr>
                <w:b/>
                <w:bCs/>
                <w:sz w:val="22"/>
                <w:szCs w:val="22"/>
              </w:rPr>
              <w:t>75,</w:t>
            </w:r>
            <w:r>
              <w:rPr>
                <w:b/>
                <w:bCs/>
                <w:sz w:val="22"/>
                <w:szCs w:val="22"/>
              </w:rPr>
              <w:t>1</w:t>
            </w:r>
          </w:p>
        </w:tc>
        <w:tc>
          <w:tcPr>
            <w:tcW w:w="1431" w:type="dxa"/>
            <w:tcBorders>
              <w:top w:val="single" w:sz="4" w:space="0" w:color="auto"/>
              <w:left w:val="single" w:sz="4" w:space="0" w:color="auto"/>
              <w:bottom w:val="single" w:sz="4" w:space="0" w:color="auto"/>
              <w:right w:val="single" w:sz="4" w:space="0" w:color="auto"/>
            </w:tcBorders>
            <w:hideMark/>
          </w:tcPr>
          <w:p w14:paraId="4BE30A8E" w14:textId="6737BE2E" w:rsidR="00810823" w:rsidRPr="00391A77" w:rsidRDefault="00810823" w:rsidP="00810823">
            <w:pPr>
              <w:jc w:val="right"/>
              <w:rPr>
                <w:b/>
                <w:bCs/>
                <w:sz w:val="22"/>
                <w:szCs w:val="22"/>
              </w:rPr>
            </w:pPr>
            <w:r w:rsidRPr="00391A77">
              <w:rPr>
                <w:b/>
                <w:bCs/>
                <w:sz w:val="22"/>
                <w:szCs w:val="22"/>
              </w:rPr>
              <w:t xml:space="preserve">9 </w:t>
            </w:r>
            <w:r>
              <w:rPr>
                <w:b/>
                <w:bCs/>
                <w:sz w:val="22"/>
                <w:szCs w:val="22"/>
              </w:rPr>
              <w:t>39</w:t>
            </w:r>
            <w:r w:rsidRPr="00391A77">
              <w:rPr>
                <w:b/>
                <w:bCs/>
                <w:sz w:val="22"/>
                <w:szCs w:val="22"/>
              </w:rPr>
              <w:t>5,</w:t>
            </w:r>
            <w:r>
              <w:rPr>
                <w:b/>
                <w:bCs/>
                <w:sz w:val="22"/>
                <w:szCs w:val="22"/>
              </w:rPr>
              <w:t>1</w:t>
            </w:r>
          </w:p>
        </w:tc>
        <w:tc>
          <w:tcPr>
            <w:tcW w:w="1428" w:type="dxa"/>
            <w:tcBorders>
              <w:top w:val="single" w:sz="4" w:space="0" w:color="auto"/>
              <w:left w:val="single" w:sz="4" w:space="0" w:color="auto"/>
              <w:bottom w:val="single" w:sz="4" w:space="0" w:color="auto"/>
              <w:right w:val="single" w:sz="4" w:space="0" w:color="auto"/>
            </w:tcBorders>
            <w:hideMark/>
          </w:tcPr>
          <w:p w14:paraId="6018D029" w14:textId="403A30DF" w:rsidR="00810823" w:rsidRPr="00391A77" w:rsidRDefault="00810823" w:rsidP="00810823">
            <w:pPr>
              <w:jc w:val="right"/>
              <w:rPr>
                <w:b/>
                <w:bCs/>
                <w:sz w:val="22"/>
                <w:szCs w:val="22"/>
              </w:rPr>
            </w:pPr>
            <w:r>
              <w:rPr>
                <w:b/>
                <w:bCs/>
                <w:sz w:val="22"/>
                <w:szCs w:val="22"/>
              </w:rPr>
              <w:t>9 395,1</w:t>
            </w:r>
          </w:p>
        </w:tc>
        <w:tc>
          <w:tcPr>
            <w:tcW w:w="1523" w:type="dxa"/>
            <w:tcBorders>
              <w:top w:val="single" w:sz="4" w:space="0" w:color="auto"/>
              <w:left w:val="single" w:sz="4" w:space="0" w:color="auto"/>
              <w:bottom w:val="single" w:sz="4" w:space="0" w:color="auto"/>
              <w:right w:val="single" w:sz="4" w:space="0" w:color="auto"/>
            </w:tcBorders>
            <w:hideMark/>
          </w:tcPr>
          <w:p w14:paraId="32F6A849" w14:textId="77777777" w:rsidR="00810823" w:rsidRPr="00391A77" w:rsidRDefault="00810823" w:rsidP="00810823">
            <w:pPr>
              <w:jc w:val="right"/>
              <w:rPr>
                <w:b/>
                <w:bCs/>
                <w:sz w:val="22"/>
                <w:szCs w:val="22"/>
              </w:rPr>
            </w:pPr>
            <w:r w:rsidRPr="00391A77">
              <w:rPr>
                <w:b/>
                <w:bCs/>
                <w:sz w:val="22"/>
                <w:szCs w:val="22"/>
              </w:rPr>
              <w:t>4 675,1</w:t>
            </w:r>
          </w:p>
        </w:tc>
        <w:tc>
          <w:tcPr>
            <w:tcW w:w="1559" w:type="dxa"/>
            <w:tcBorders>
              <w:top w:val="single" w:sz="4" w:space="0" w:color="auto"/>
              <w:left w:val="single" w:sz="4" w:space="0" w:color="auto"/>
              <w:bottom w:val="single" w:sz="4" w:space="0" w:color="auto"/>
              <w:right w:val="single" w:sz="4" w:space="0" w:color="auto"/>
            </w:tcBorders>
            <w:hideMark/>
          </w:tcPr>
          <w:p w14:paraId="3BA2C7DF" w14:textId="77777777" w:rsidR="00810823" w:rsidRPr="00391A77" w:rsidRDefault="00810823" w:rsidP="00810823">
            <w:pPr>
              <w:jc w:val="right"/>
              <w:rPr>
                <w:b/>
                <w:bCs/>
                <w:sz w:val="22"/>
                <w:szCs w:val="22"/>
              </w:rPr>
            </w:pPr>
            <w:r w:rsidRPr="00391A77">
              <w:rPr>
                <w:b/>
                <w:bCs/>
                <w:sz w:val="22"/>
                <w:szCs w:val="22"/>
              </w:rPr>
              <w:t>4 675,1</w:t>
            </w:r>
          </w:p>
        </w:tc>
        <w:tc>
          <w:tcPr>
            <w:tcW w:w="1418" w:type="dxa"/>
            <w:tcBorders>
              <w:top w:val="single" w:sz="4" w:space="0" w:color="auto"/>
              <w:left w:val="single" w:sz="4" w:space="0" w:color="auto"/>
              <w:bottom w:val="single" w:sz="4" w:space="0" w:color="auto"/>
              <w:right w:val="single" w:sz="4" w:space="0" w:color="auto"/>
            </w:tcBorders>
            <w:hideMark/>
          </w:tcPr>
          <w:p w14:paraId="6EDA7732" w14:textId="2AC67A59" w:rsidR="00810823" w:rsidRPr="00391A77" w:rsidRDefault="00810823" w:rsidP="00810823">
            <w:pPr>
              <w:jc w:val="right"/>
              <w:rPr>
                <w:b/>
                <w:bCs/>
                <w:sz w:val="22"/>
                <w:szCs w:val="22"/>
              </w:rPr>
            </w:pPr>
            <w:r>
              <w:rPr>
                <w:b/>
                <w:bCs/>
                <w:sz w:val="22"/>
                <w:szCs w:val="22"/>
              </w:rPr>
              <w:t>50 952,1</w:t>
            </w:r>
          </w:p>
        </w:tc>
      </w:tr>
      <w:tr w:rsidR="00810823" w:rsidRPr="00391A77" w14:paraId="41A3BC07" w14:textId="77777777" w:rsidTr="00810823">
        <w:trPr>
          <w:trHeight w:val="360"/>
          <w:jc w:val="center"/>
        </w:trPr>
        <w:tc>
          <w:tcPr>
            <w:tcW w:w="3964" w:type="dxa"/>
            <w:tcBorders>
              <w:top w:val="single" w:sz="4" w:space="0" w:color="auto"/>
              <w:left w:val="single" w:sz="4" w:space="0" w:color="auto"/>
              <w:bottom w:val="single" w:sz="4" w:space="0" w:color="auto"/>
              <w:right w:val="single" w:sz="4" w:space="0" w:color="auto"/>
            </w:tcBorders>
            <w:hideMark/>
          </w:tcPr>
          <w:p w14:paraId="18CB5B16" w14:textId="77777777" w:rsidR="00810823" w:rsidRPr="00391A77" w:rsidRDefault="00810823" w:rsidP="00810823">
            <w:pPr>
              <w:jc w:val="both"/>
              <w:rPr>
                <w:b/>
                <w:bCs/>
                <w:sz w:val="22"/>
                <w:szCs w:val="22"/>
              </w:rPr>
            </w:pPr>
            <w:r w:rsidRPr="00391A77">
              <w:rPr>
                <w:b/>
                <w:bCs/>
                <w:sz w:val="22"/>
                <w:szCs w:val="22"/>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14:paraId="4C722805" w14:textId="1E8B3C27" w:rsidR="00810823" w:rsidRPr="00391A77" w:rsidRDefault="00810823" w:rsidP="00810823">
            <w:pPr>
              <w:jc w:val="right"/>
              <w:rPr>
                <w:b/>
                <w:bCs/>
                <w:sz w:val="22"/>
                <w:szCs w:val="22"/>
              </w:rPr>
            </w:pPr>
            <w:r w:rsidRPr="00FA63B2">
              <w:rPr>
                <w:b/>
                <w:sz w:val="22"/>
                <w:szCs w:val="22"/>
              </w:rPr>
              <w:t>4 500,0</w:t>
            </w:r>
          </w:p>
        </w:tc>
        <w:tc>
          <w:tcPr>
            <w:tcW w:w="1430" w:type="dxa"/>
            <w:tcBorders>
              <w:top w:val="single" w:sz="4" w:space="0" w:color="auto"/>
              <w:left w:val="single" w:sz="4" w:space="0" w:color="auto"/>
              <w:bottom w:val="single" w:sz="4" w:space="0" w:color="auto"/>
              <w:right w:val="single" w:sz="4" w:space="0" w:color="auto"/>
            </w:tcBorders>
            <w:hideMark/>
          </w:tcPr>
          <w:p w14:paraId="5276172A" w14:textId="4061F227" w:rsidR="00810823" w:rsidRPr="00391A77" w:rsidRDefault="00810823" w:rsidP="00810823">
            <w:pPr>
              <w:jc w:val="right"/>
              <w:rPr>
                <w:b/>
                <w:bCs/>
                <w:sz w:val="22"/>
                <w:szCs w:val="22"/>
              </w:rPr>
            </w:pPr>
            <w:r w:rsidRPr="00391A77">
              <w:rPr>
                <w:b/>
                <w:color w:val="000000"/>
                <w:sz w:val="22"/>
                <w:szCs w:val="22"/>
              </w:rPr>
              <w:t xml:space="preserve">4 </w:t>
            </w:r>
            <w:r>
              <w:rPr>
                <w:b/>
                <w:color w:val="000000"/>
                <w:sz w:val="22"/>
                <w:szCs w:val="22"/>
              </w:rPr>
              <w:t>6</w:t>
            </w:r>
            <w:r w:rsidRPr="00391A77">
              <w:rPr>
                <w:b/>
                <w:color w:val="000000"/>
                <w:sz w:val="22"/>
                <w:szCs w:val="22"/>
              </w:rPr>
              <w:t>00,0</w:t>
            </w:r>
          </w:p>
        </w:tc>
        <w:tc>
          <w:tcPr>
            <w:tcW w:w="1431" w:type="dxa"/>
            <w:tcBorders>
              <w:top w:val="single" w:sz="4" w:space="0" w:color="auto"/>
              <w:left w:val="single" w:sz="4" w:space="0" w:color="auto"/>
              <w:bottom w:val="single" w:sz="4" w:space="0" w:color="auto"/>
              <w:right w:val="single" w:sz="4" w:space="0" w:color="auto"/>
            </w:tcBorders>
            <w:hideMark/>
          </w:tcPr>
          <w:p w14:paraId="17638DD0" w14:textId="5682ADFF" w:rsidR="00810823" w:rsidRPr="00391A77" w:rsidRDefault="00810823" w:rsidP="00810823">
            <w:pPr>
              <w:jc w:val="right"/>
              <w:rPr>
                <w:b/>
                <w:bCs/>
                <w:sz w:val="22"/>
                <w:szCs w:val="22"/>
              </w:rPr>
            </w:pPr>
            <w:r w:rsidRPr="00391A77">
              <w:rPr>
                <w:b/>
                <w:color w:val="000000"/>
                <w:sz w:val="22"/>
                <w:szCs w:val="22"/>
              </w:rPr>
              <w:t xml:space="preserve">4 </w:t>
            </w:r>
            <w:r>
              <w:rPr>
                <w:b/>
                <w:color w:val="000000"/>
                <w:sz w:val="22"/>
                <w:szCs w:val="22"/>
              </w:rPr>
              <w:t>720</w:t>
            </w:r>
            <w:r w:rsidRPr="00391A77">
              <w:rPr>
                <w:b/>
                <w:color w:val="000000"/>
                <w:sz w:val="22"/>
                <w:szCs w:val="22"/>
              </w:rPr>
              <w:t>,0</w:t>
            </w:r>
          </w:p>
        </w:tc>
        <w:tc>
          <w:tcPr>
            <w:tcW w:w="1428" w:type="dxa"/>
            <w:tcBorders>
              <w:top w:val="single" w:sz="4" w:space="0" w:color="auto"/>
              <w:left w:val="single" w:sz="4" w:space="0" w:color="auto"/>
              <w:bottom w:val="single" w:sz="4" w:space="0" w:color="auto"/>
              <w:right w:val="single" w:sz="4" w:space="0" w:color="auto"/>
            </w:tcBorders>
            <w:hideMark/>
          </w:tcPr>
          <w:p w14:paraId="61441916" w14:textId="15EAED3E" w:rsidR="00810823" w:rsidRPr="00391A77" w:rsidRDefault="00810823" w:rsidP="00810823">
            <w:pPr>
              <w:jc w:val="right"/>
              <w:rPr>
                <w:b/>
                <w:bCs/>
                <w:sz w:val="22"/>
                <w:szCs w:val="22"/>
              </w:rPr>
            </w:pPr>
            <w:r>
              <w:rPr>
                <w:b/>
                <w:bCs/>
                <w:sz w:val="22"/>
                <w:szCs w:val="22"/>
              </w:rPr>
              <w:t>4 720,0</w:t>
            </w:r>
          </w:p>
        </w:tc>
        <w:tc>
          <w:tcPr>
            <w:tcW w:w="1523" w:type="dxa"/>
            <w:tcBorders>
              <w:top w:val="single" w:sz="4" w:space="0" w:color="auto"/>
              <w:left w:val="single" w:sz="4" w:space="0" w:color="auto"/>
              <w:bottom w:val="single" w:sz="4" w:space="0" w:color="auto"/>
              <w:right w:val="single" w:sz="4" w:space="0" w:color="auto"/>
            </w:tcBorders>
            <w:hideMark/>
          </w:tcPr>
          <w:p w14:paraId="0C83477F" w14:textId="77777777" w:rsidR="00810823" w:rsidRPr="00391A77" w:rsidRDefault="00810823" w:rsidP="00810823">
            <w:pPr>
              <w:jc w:val="right"/>
              <w:rPr>
                <w:b/>
                <w:bCs/>
                <w:sz w:val="22"/>
                <w:szCs w:val="22"/>
              </w:rPr>
            </w:pPr>
            <w:r w:rsidRPr="00391A77">
              <w:rPr>
                <w:b/>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235A9932" w14:textId="77777777" w:rsidR="00810823" w:rsidRPr="00391A77" w:rsidRDefault="00810823" w:rsidP="00810823">
            <w:pPr>
              <w:jc w:val="right"/>
              <w:rPr>
                <w:b/>
                <w:bCs/>
                <w:sz w:val="22"/>
                <w:szCs w:val="22"/>
              </w:rPr>
            </w:pPr>
            <w:r w:rsidRPr="00391A77">
              <w:rPr>
                <w:b/>
                <w:bCs/>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65B3E6A2" w14:textId="66EC23D8" w:rsidR="00810823" w:rsidRPr="00391A77" w:rsidRDefault="00810823" w:rsidP="00810823">
            <w:pPr>
              <w:jc w:val="right"/>
              <w:rPr>
                <w:b/>
                <w:bCs/>
                <w:sz w:val="22"/>
                <w:szCs w:val="22"/>
              </w:rPr>
            </w:pPr>
            <w:r>
              <w:rPr>
                <w:b/>
                <w:bCs/>
                <w:sz w:val="22"/>
                <w:szCs w:val="22"/>
              </w:rPr>
              <w:t>18 540,0</w:t>
            </w:r>
          </w:p>
        </w:tc>
      </w:tr>
      <w:tr w:rsidR="00810823" w:rsidRPr="00391A77" w14:paraId="48F8A577" w14:textId="77777777" w:rsidTr="00810823">
        <w:trPr>
          <w:trHeight w:val="360"/>
          <w:jc w:val="center"/>
        </w:trPr>
        <w:tc>
          <w:tcPr>
            <w:tcW w:w="3964" w:type="dxa"/>
            <w:tcBorders>
              <w:top w:val="single" w:sz="4" w:space="0" w:color="auto"/>
              <w:left w:val="single" w:sz="4" w:space="0" w:color="auto"/>
              <w:bottom w:val="single" w:sz="4" w:space="0" w:color="auto"/>
              <w:right w:val="single" w:sz="4" w:space="0" w:color="auto"/>
            </w:tcBorders>
            <w:hideMark/>
          </w:tcPr>
          <w:p w14:paraId="417136F4" w14:textId="77777777" w:rsidR="00810823" w:rsidRPr="00391A77" w:rsidRDefault="00810823" w:rsidP="00810823">
            <w:pPr>
              <w:jc w:val="both"/>
              <w:rPr>
                <w:b/>
                <w:bCs/>
                <w:sz w:val="22"/>
                <w:szCs w:val="22"/>
              </w:rPr>
            </w:pPr>
            <w:r w:rsidRPr="00391A77">
              <w:rPr>
                <w:b/>
                <w:bCs/>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2F560363" w14:textId="3FFC1A41" w:rsidR="00810823" w:rsidRPr="00391A77" w:rsidRDefault="00810823" w:rsidP="00810823">
            <w:pPr>
              <w:jc w:val="right"/>
              <w:rPr>
                <w:b/>
                <w:bCs/>
                <w:sz w:val="22"/>
                <w:szCs w:val="22"/>
              </w:rPr>
            </w:pPr>
            <w:r w:rsidRPr="00FA63B2">
              <w:rPr>
                <w:b/>
                <w:sz w:val="22"/>
                <w:szCs w:val="22"/>
              </w:rPr>
              <w:t>9 036,6</w:t>
            </w:r>
          </w:p>
        </w:tc>
        <w:tc>
          <w:tcPr>
            <w:tcW w:w="1430" w:type="dxa"/>
            <w:tcBorders>
              <w:top w:val="single" w:sz="4" w:space="0" w:color="auto"/>
              <w:left w:val="single" w:sz="4" w:space="0" w:color="auto"/>
              <w:bottom w:val="single" w:sz="4" w:space="0" w:color="auto"/>
              <w:right w:val="single" w:sz="4" w:space="0" w:color="auto"/>
            </w:tcBorders>
            <w:hideMark/>
          </w:tcPr>
          <w:p w14:paraId="11CCB127" w14:textId="77777777" w:rsidR="00810823" w:rsidRPr="00391A77" w:rsidRDefault="00810823" w:rsidP="00810823">
            <w:pPr>
              <w:jc w:val="right"/>
              <w:rPr>
                <w:b/>
                <w:bCs/>
                <w:sz w:val="22"/>
                <w:szCs w:val="22"/>
              </w:rPr>
            </w:pPr>
            <w:r w:rsidRPr="00391A77">
              <w:rPr>
                <w:b/>
                <w:bCs/>
                <w:sz w:val="22"/>
                <w:szCs w:val="22"/>
              </w:rPr>
              <w:t>4 675,1</w:t>
            </w:r>
          </w:p>
        </w:tc>
        <w:tc>
          <w:tcPr>
            <w:tcW w:w="1431" w:type="dxa"/>
            <w:tcBorders>
              <w:top w:val="single" w:sz="4" w:space="0" w:color="auto"/>
              <w:left w:val="single" w:sz="4" w:space="0" w:color="auto"/>
              <w:bottom w:val="single" w:sz="4" w:space="0" w:color="auto"/>
              <w:right w:val="single" w:sz="4" w:space="0" w:color="auto"/>
            </w:tcBorders>
            <w:hideMark/>
          </w:tcPr>
          <w:p w14:paraId="74B4E3E1" w14:textId="77777777" w:rsidR="00810823" w:rsidRPr="00391A77" w:rsidRDefault="00810823" w:rsidP="00810823">
            <w:pPr>
              <w:jc w:val="right"/>
              <w:rPr>
                <w:b/>
                <w:bCs/>
                <w:sz w:val="22"/>
                <w:szCs w:val="22"/>
              </w:rPr>
            </w:pPr>
            <w:r w:rsidRPr="00391A77">
              <w:rPr>
                <w:b/>
                <w:bCs/>
                <w:sz w:val="22"/>
                <w:szCs w:val="22"/>
              </w:rPr>
              <w:t>4 675,1</w:t>
            </w:r>
          </w:p>
        </w:tc>
        <w:tc>
          <w:tcPr>
            <w:tcW w:w="1428" w:type="dxa"/>
            <w:tcBorders>
              <w:top w:val="single" w:sz="4" w:space="0" w:color="auto"/>
              <w:left w:val="single" w:sz="4" w:space="0" w:color="auto"/>
              <w:bottom w:val="single" w:sz="4" w:space="0" w:color="auto"/>
              <w:right w:val="single" w:sz="4" w:space="0" w:color="auto"/>
            </w:tcBorders>
            <w:hideMark/>
          </w:tcPr>
          <w:p w14:paraId="5A973037" w14:textId="77777777" w:rsidR="00810823" w:rsidRPr="00391A77" w:rsidRDefault="00810823" w:rsidP="00810823">
            <w:pPr>
              <w:jc w:val="right"/>
              <w:rPr>
                <w:b/>
                <w:bCs/>
                <w:sz w:val="22"/>
                <w:szCs w:val="22"/>
              </w:rPr>
            </w:pPr>
            <w:r w:rsidRPr="00391A77">
              <w:rPr>
                <w:b/>
                <w:bCs/>
                <w:sz w:val="22"/>
                <w:szCs w:val="22"/>
              </w:rPr>
              <w:t>4 675,1</w:t>
            </w:r>
          </w:p>
        </w:tc>
        <w:tc>
          <w:tcPr>
            <w:tcW w:w="1523" w:type="dxa"/>
            <w:tcBorders>
              <w:top w:val="single" w:sz="4" w:space="0" w:color="auto"/>
              <w:left w:val="single" w:sz="4" w:space="0" w:color="auto"/>
              <w:bottom w:val="single" w:sz="4" w:space="0" w:color="auto"/>
              <w:right w:val="single" w:sz="4" w:space="0" w:color="auto"/>
            </w:tcBorders>
            <w:hideMark/>
          </w:tcPr>
          <w:p w14:paraId="75218305" w14:textId="77777777" w:rsidR="00810823" w:rsidRPr="00391A77" w:rsidRDefault="00810823" w:rsidP="00810823">
            <w:pPr>
              <w:jc w:val="right"/>
              <w:rPr>
                <w:b/>
                <w:bCs/>
                <w:sz w:val="22"/>
                <w:szCs w:val="22"/>
              </w:rPr>
            </w:pPr>
            <w:r w:rsidRPr="00391A77">
              <w:rPr>
                <w:b/>
                <w:bCs/>
                <w:sz w:val="22"/>
                <w:szCs w:val="22"/>
              </w:rPr>
              <w:t>4 675,1</w:t>
            </w:r>
          </w:p>
        </w:tc>
        <w:tc>
          <w:tcPr>
            <w:tcW w:w="1559" w:type="dxa"/>
            <w:tcBorders>
              <w:top w:val="single" w:sz="4" w:space="0" w:color="auto"/>
              <w:left w:val="single" w:sz="4" w:space="0" w:color="auto"/>
              <w:bottom w:val="single" w:sz="4" w:space="0" w:color="auto"/>
              <w:right w:val="single" w:sz="4" w:space="0" w:color="auto"/>
            </w:tcBorders>
            <w:hideMark/>
          </w:tcPr>
          <w:p w14:paraId="21AC5D3D" w14:textId="77777777" w:rsidR="00810823" w:rsidRPr="00391A77" w:rsidRDefault="00810823" w:rsidP="00810823">
            <w:pPr>
              <w:jc w:val="right"/>
              <w:rPr>
                <w:b/>
                <w:bCs/>
                <w:sz w:val="22"/>
                <w:szCs w:val="22"/>
              </w:rPr>
            </w:pPr>
            <w:r w:rsidRPr="00391A77">
              <w:rPr>
                <w:b/>
                <w:bCs/>
                <w:sz w:val="22"/>
                <w:szCs w:val="22"/>
              </w:rPr>
              <w:t>4 675,1</w:t>
            </w:r>
          </w:p>
        </w:tc>
        <w:tc>
          <w:tcPr>
            <w:tcW w:w="1418" w:type="dxa"/>
            <w:tcBorders>
              <w:top w:val="single" w:sz="4" w:space="0" w:color="auto"/>
              <w:left w:val="single" w:sz="4" w:space="0" w:color="auto"/>
              <w:bottom w:val="single" w:sz="4" w:space="0" w:color="auto"/>
              <w:right w:val="single" w:sz="4" w:space="0" w:color="auto"/>
            </w:tcBorders>
            <w:hideMark/>
          </w:tcPr>
          <w:p w14:paraId="6C81C1E7" w14:textId="68A2A877" w:rsidR="00810823" w:rsidRPr="00391A77" w:rsidRDefault="00810823" w:rsidP="00810823">
            <w:pPr>
              <w:jc w:val="right"/>
              <w:rPr>
                <w:b/>
                <w:bCs/>
                <w:sz w:val="22"/>
                <w:szCs w:val="22"/>
              </w:rPr>
            </w:pPr>
            <w:r>
              <w:rPr>
                <w:b/>
                <w:bCs/>
                <w:sz w:val="22"/>
                <w:szCs w:val="22"/>
              </w:rPr>
              <w:t>32 412,1</w:t>
            </w:r>
          </w:p>
        </w:tc>
      </w:tr>
      <w:tr w:rsidR="00391A77" w:rsidRPr="00391A77" w14:paraId="3385BDD0" w14:textId="77777777" w:rsidTr="00810823">
        <w:trPr>
          <w:trHeight w:val="360"/>
          <w:jc w:val="center"/>
        </w:trPr>
        <w:tc>
          <w:tcPr>
            <w:tcW w:w="3964" w:type="dxa"/>
            <w:tcBorders>
              <w:top w:val="single" w:sz="4" w:space="0" w:color="auto"/>
              <w:left w:val="single" w:sz="4" w:space="0" w:color="auto"/>
              <w:bottom w:val="single" w:sz="4" w:space="0" w:color="auto"/>
              <w:right w:val="single" w:sz="4" w:space="0" w:color="auto"/>
            </w:tcBorders>
            <w:hideMark/>
          </w:tcPr>
          <w:p w14:paraId="05F0AB76" w14:textId="77777777" w:rsidR="00391A77" w:rsidRPr="00391A77" w:rsidRDefault="00391A77" w:rsidP="00391A77">
            <w:pPr>
              <w:jc w:val="both"/>
              <w:rPr>
                <w:b/>
                <w:bCs/>
                <w:sz w:val="22"/>
                <w:szCs w:val="22"/>
              </w:rPr>
            </w:pPr>
            <w:r w:rsidRPr="00391A77">
              <w:rPr>
                <w:b/>
                <w:bCs/>
                <w:sz w:val="22"/>
                <w:szCs w:val="22"/>
              </w:rPr>
              <w:t>объем налоговых расходов (справочно)</w:t>
            </w:r>
          </w:p>
        </w:tc>
        <w:tc>
          <w:tcPr>
            <w:tcW w:w="1701" w:type="dxa"/>
            <w:tcBorders>
              <w:top w:val="single" w:sz="4" w:space="0" w:color="auto"/>
              <w:left w:val="single" w:sz="4" w:space="0" w:color="auto"/>
              <w:bottom w:val="single" w:sz="4" w:space="0" w:color="auto"/>
              <w:right w:val="single" w:sz="4" w:space="0" w:color="auto"/>
            </w:tcBorders>
            <w:hideMark/>
          </w:tcPr>
          <w:p w14:paraId="7CEE908D" w14:textId="77777777" w:rsidR="00391A77" w:rsidRPr="00391A77" w:rsidRDefault="00391A77" w:rsidP="00391A77">
            <w:pPr>
              <w:jc w:val="right"/>
              <w:rPr>
                <w:b/>
                <w:bCs/>
                <w:sz w:val="22"/>
                <w:szCs w:val="22"/>
              </w:rPr>
            </w:pPr>
            <w:r w:rsidRPr="00391A77">
              <w:rPr>
                <w:b/>
                <w:bCs/>
                <w:sz w:val="22"/>
                <w:szCs w:val="22"/>
              </w:rPr>
              <w:t>0,0</w:t>
            </w:r>
          </w:p>
        </w:tc>
        <w:tc>
          <w:tcPr>
            <w:tcW w:w="1430" w:type="dxa"/>
            <w:tcBorders>
              <w:top w:val="single" w:sz="4" w:space="0" w:color="auto"/>
              <w:left w:val="single" w:sz="4" w:space="0" w:color="auto"/>
              <w:bottom w:val="single" w:sz="4" w:space="0" w:color="auto"/>
              <w:right w:val="single" w:sz="4" w:space="0" w:color="auto"/>
            </w:tcBorders>
            <w:hideMark/>
          </w:tcPr>
          <w:p w14:paraId="672C6463" w14:textId="77777777" w:rsidR="00391A77" w:rsidRPr="00391A77" w:rsidRDefault="00391A77" w:rsidP="00391A77">
            <w:pPr>
              <w:jc w:val="right"/>
              <w:rPr>
                <w:b/>
                <w:bCs/>
                <w:sz w:val="22"/>
                <w:szCs w:val="22"/>
              </w:rPr>
            </w:pPr>
            <w:r w:rsidRPr="00391A77">
              <w:rPr>
                <w:b/>
                <w:bCs/>
                <w:sz w:val="22"/>
                <w:szCs w:val="22"/>
              </w:rPr>
              <w:t>0,0</w:t>
            </w:r>
          </w:p>
        </w:tc>
        <w:tc>
          <w:tcPr>
            <w:tcW w:w="1431" w:type="dxa"/>
            <w:tcBorders>
              <w:top w:val="single" w:sz="4" w:space="0" w:color="auto"/>
              <w:left w:val="single" w:sz="4" w:space="0" w:color="auto"/>
              <w:bottom w:val="single" w:sz="4" w:space="0" w:color="auto"/>
              <w:right w:val="single" w:sz="4" w:space="0" w:color="auto"/>
            </w:tcBorders>
            <w:hideMark/>
          </w:tcPr>
          <w:p w14:paraId="2D140AD9" w14:textId="77777777" w:rsidR="00391A77" w:rsidRPr="00391A77" w:rsidRDefault="00391A77" w:rsidP="00391A77">
            <w:pPr>
              <w:jc w:val="right"/>
              <w:rPr>
                <w:b/>
                <w:bCs/>
                <w:sz w:val="22"/>
                <w:szCs w:val="22"/>
              </w:rPr>
            </w:pPr>
            <w:r w:rsidRPr="00391A77">
              <w:rPr>
                <w:b/>
                <w:bCs/>
                <w:sz w:val="22"/>
                <w:szCs w:val="22"/>
              </w:rPr>
              <w:t>0,0</w:t>
            </w:r>
          </w:p>
        </w:tc>
        <w:tc>
          <w:tcPr>
            <w:tcW w:w="1428" w:type="dxa"/>
            <w:tcBorders>
              <w:top w:val="single" w:sz="4" w:space="0" w:color="auto"/>
              <w:left w:val="single" w:sz="4" w:space="0" w:color="auto"/>
              <w:bottom w:val="single" w:sz="4" w:space="0" w:color="auto"/>
              <w:right w:val="single" w:sz="4" w:space="0" w:color="auto"/>
            </w:tcBorders>
            <w:hideMark/>
          </w:tcPr>
          <w:p w14:paraId="74F0FB59" w14:textId="77777777" w:rsidR="00391A77" w:rsidRPr="00391A77" w:rsidRDefault="00391A77" w:rsidP="00391A77">
            <w:pPr>
              <w:jc w:val="right"/>
              <w:rPr>
                <w:b/>
                <w:bCs/>
                <w:sz w:val="22"/>
                <w:szCs w:val="22"/>
              </w:rPr>
            </w:pPr>
            <w:r w:rsidRPr="00391A77">
              <w:rPr>
                <w:b/>
                <w:bCs/>
                <w:sz w:val="22"/>
                <w:szCs w:val="22"/>
              </w:rPr>
              <w:t>0,0</w:t>
            </w:r>
          </w:p>
        </w:tc>
        <w:tc>
          <w:tcPr>
            <w:tcW w:w="1523" w:type="dxa"/>
            <w:tcBorders>
              <w:top w:val="single" w:sz="4" w:space="0" w:color="auto"/>
              <w:left w:val="single" w:sz="4" w:space="0" w:color="auto"/>
              <w:bottom w:val="single" w:sz="4" w:space="0" w:color="auto"/>
              <w:right w:val="single" w:sz="4" w:space="0" w:color="auto"/>
            </w:tcBorders>
            <w:hideMark/>
          </w:tcPr>
          <w:p w14:paraId="5BE78156" w14:textId="77777777" w:rsidR="00391A77" w:rsidRPr="00391A77" w:rsidRDefault="00391A77" w:rsidP="00391A77">
            <w:pPr>
              <w:jc w:val="right"/>
              <w:rPr>
                <w:b/>
                <w:bCs/>
                <w:sz w:val="22"/>
                <w:szCs w:val="22"/>
              </w:rPr>
            </w:pPr>
            <w:r w:rsidRPr="00391A77">
              <w:rPr>
                <w:b/>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5B59B1C2" w14:textId="77777777" w:rsidR="00391A77" w:rsidRPr="00391A77" w:rsidRDefault="00391A77" w:rsidP="00391A77">
            <w:pPr>
              <w:jc w:val="right"/>
              <w:rPr>
                <w:b/>
                <w:bCs/>
                <w:sz w:val="22"/>
                <w:szCs w:val="22"/>
              </w:rPr>
            </w:pPr>
            <w:r w:rsidRPr="00391A77">
              <w:rPr>
                <w:b/>
                <w:bCs/>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1B054070" w14:textId="77777777" w:rsidR="00391A77" w:rsidRPr="00391A77" w:rsidRDefault="00391A77" w:rsidP="00391A77">
            <w:pPr>
              <w:jc w:val="right"/>
              <w:rPr>
                <w:b/>
                <w:bCs/>
                <w:sz w:val="22"/>
                <w:szCs w:val="22"/>
              </w:rPr>
            </w:pPr>
            <w:r w:rsidRPr="00391A77">
              <w:rPr>
                <w:b/>
                <w:bCs/>
                <w:sz w:val="22"/>
                <w:szCs w:val="22"/>
              </w:rPr>
              <w:t>0,0</w:t>
            </w:r>
          </w:p>
        </w:tc>
      </w:tr>
      <w:tr w:rsidR="00391A77" w:rsidRPr="00391A77" w14:paraId="6255B7A4"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2CCFA616" w14:textId="77777777" w:rsidR="00391A77" w:rsidRPr="00391A77" w:rsidRDefault="00391A77" w:rsidP="00391A77">
            <w:pPr>
              <w:jc w:val="both"/>
              <w:rPr>
                <w:b/>
                <w:sz w:val="22"/>
                <w:szCs w:val="22"/>
              </w:rPr>
            </w:pPr>
            <w:r w:rsidRPr="00391A77">
              <w:rPr>
                <w:b/>
                <w:bCs/>
                <w:sz w:val="22"/>
                <w:szCs w:val="22"/>
              </w:rPr>
              <w:t>1.1. Региональный проект «Россия – страна возможностей»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35236572" w14:textId="77777777" w:rsidR="00391A77" w:rsidRPr="00391A77" w:rsidRDefault="00391A77" w:rsidP="00391A77">
            <w:pPr>
              <w:jc w:val="right"/>
              <w:rPr>
                <w:b/>
              </w:rPr>
            </w:pPr>
            <w:r w:rsidRPr="00391A77">
              <w:rPr>
                <w:b/>
                <w:bCs/>
                <w:sz w:val="22"/>
                <w:szCs w:val="22"/>
              </w:rPr>
              <w:t>0,0</w:t>
            </w:r>
          </w:p>
        </w:tc>
        <w:tc>
          <w:tcPr>
            <w:tcW w:w="1430" w:type="dxa"/>
            <w:tcBorders>
              <w:top w:val="single" w:sz="4" w:space="0" w:color="auto"/>
              <w:left w:val="single" w:sz="4" w:space="0" w:color="auto"/>
              <w:bottom w:val="single" w:sz="4" w:space="0" w:color="auto"/>
              <w:right w:val="single" w:sz="4" w:space="0" w:color="auto"/>
            </w:tcBorders>
            <w:hideMark/>
          </w:tcPr>
          <w:p w14:paraId="29F79CE2" w14:textId="77777777" w:rsidR="00391A77" w:rsidRPr="00391A77" w:rsidRDefault="00391A77" w:rsidP="00391A77">
            <w:pPr>
              <w:jc w:val="right"/>
              <w:rPr>
                <w:b/>
              </w:rPr>
            </w:pPr>
            <w:r w:rsidRPr="00391A77">
              <w:rPr>
                <w:b/>
                <w:bCs/>
                <w:sz w:val="22"/>
                <w:szCs w:val="22"/>
              </w:rPr>
              <w:t>0,0</w:t>
            </w:r>
          </w:p>
        </w:tc>
        <w:tc>
          <w:tcPr>
            <w:tcW w:w="1431" w:type="dxa"/>
            <w:tcBorders>
              <w:top w:val="single" w:sz="4" w:space="0" w:color="auto"/>
              <w:left w:val="single" w:sz="4" w:space="0" w:color="auto"/>
              <w:bottom w:val="single" w:sz="4" w:space="0" w:color="auto"/>
              <w:right w:val="single" w:sz="4" w:space="0" w:color="auto"/>
            </w:tcBorders>
            <w:hideMark/>
          </w:tcPr>
          <w:p w14:paraId="1B4A551B" w14:textId="77777777" w:rsidR="00391A77" w:rsidRPr="00391A77" w:rsidRDefault="00391A77" w:rsidP="00391A77">
            <w:pPr>
              <w:jc w:val="right"/>
              <w:rPr>
                <w:b/>
              </w:rPr>
            </w:pPr>
            <w:r w:rsidRPr="00391A77">
              <w:rPr>
                <w:b/>
                <w:bCs/>
                <w:sz w:val="22"/>
                <w:szCs w:val="22"/>
              </w:rPr>
              <w:t>0,0</w:t>
            </w:r>
          </w:p>
        </w:tc>
        <w:tc>
          <w:tcPr>
            <w:tcW w:w="1428" w:type="dxa"/>
            <w:tcBorders>
              <w:top w:val="single" w:sz="4" w:space="0" w:color="auto"/>
              <w:left w:val="single" w:sz="4" w:space="0" w:color="auto"/>
              <w:bottom w:val="single" w:sz="4" w:space="0" w:color="auto"/>
              <w:right w:val="single" w:sz="4" w:space="0" w:color="auto"/>
            </w:tcBorders>
            <w:hideMark/>
          </w:tcPr>
          <w:p w14:paraId="0DAFBFD5" w14:textId="77777777" w:rsidR="00391A77" w:rsidRPr="00391A77" w:rsidRDefault="00391A77" w:rsidP="00391A77">
            <w:pPr>
              <w:jc w:val="right"/>
              <w:rPr>
                <w:b/>
              </w:rPr>
            </w:pPr>
            <w:r w:rsidRPr="00391A77">
              <w:rPr>
                <w:b/>
                <w:bCs/>
                <w:sz w:val="22"/>
                <w:szCs w:val="22"/>
              </w:rPr>
              <w:t>0,0</w:t>
            </w:r>
          </w:p>
        </w:tc>
        <w:tc>
          <w:tcPr>
            <w:tcW w:w="1523" w:type="dxa"/>
            <w:tcBorders>
              <w:top w:val="single" w:sz="4" w:space="0" w:color="auto"/>
              <w:left w:val="single" w:sz="4" w:space="0" w:color="auto"/>
              <w:bottom w:val="single" w:sz="4" w:space="0" w:color="auto"/>
              <w:right w:val="single" w:sz="4" w:space="0" w:color="auto"/>
            </w:tcBorders>
            <w:hideMark/>
          </w:tcPr>
          <w:p w14:paraId="2A5F0BBF" w14:textId="77777777" w:rsidR="00391A77" w:rsidRPr="00391A77" w:rsidRDefault="00391A77" w:rsidP="00391A77">
            <w:pPr>
              <w:jc w:val="right"/>
              <w:rPr>
                <w:b/>
              </w:rPr>
            </w:pPr>
            <w:r w:rsidRPr="00391A77">
              <w:rPr>
                <w:b/>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1B526F29" w14:textId="77777777" w:rsidR="00391A77" w:rsidRPr="00391A77" w:rsidRDefault="00391A77" w:rsidP="00391A77">
            <w:pPr>
              <w:jc w:val="right"/>
              <w:rPr>
                <w:b/>
              </w:rPr>
            </w:pPr>
            <w:r w:rsidRPr="00391A77">
              <w:rPr>
                <w:b/>
                <w:bCs/>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447F4A64" w14:textId="77777777" w:rsidR="00391A77" w:rsidRPr="00391A77" w:rsidRDefault="00391A77" w:rsidP="00391A77">
            <w:pPr>
              <w:jc w:val="right"/>
              <w:rPr>
                <w:b/>
              </w:rPr>
            </w:pPr>
            <w:r w:rsidRPr="00391A77">
              <w:rPr>
                <w:b/>
                <w:bCs/>
                <w:sz w:val="22"/>
                <w:szCs w:val="22"/>
              </w:rPr>
              <w:t>0,0</w:t>
            </w:r>
          </w:p>
        </w:tc>
      </w:tr>
      <w:tr w:rsidR="00391A77" w:rsidRPr="00391A77" w14:paraId="15F61198"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0D72FC34" w14:textId="77777777" w:rsidR="00391A77" w:rsidRPr="00391A77" w:rsidRDefault="00391A77" w:rsidP="00391A77">
            <w:pPr>
              <w:jc w:val="both"/>
              <w:rPr>
                <w:bCs/>
                <w:sz w:val="22"/>
                <w:szCs w:val="22"/>
              </w:rPr>
            </w:pPr>
            <w:r w:rsidRPr="00391A77">
              <w:rPr>
                <w:bCs/>
                <w:sz w:val="22"/>
                <w:szCs w:val="22"/>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14:paraId="0F420067" w14:textId="77777777" w:rsidR="00391A77" w:rsidRPr="00391A77" w:rsidRDefault="00391A77" w:rsidP="00391A77">
            <w:pPr>
              <w:jc w:val="right"/>
            </w:pPr>
            <w:r w:rsidRPr="00391A77">
              <w:rPr>
                <w:bCs/>
                <w:sz w:val="22"/>
                <w:szCs w:val="22"/>
              </w:rPr>
              <w:t>0,0</w:t>
            </w:r>
          </w:p>
        </w:tc>
        <w:tc>
          <w:tcPr>
            <w:tcW w:w="1430" w:type="dxa"/>
            <w:tcBorders>
              <w:top w:val="single" w:sz="4" w:space="0" w:color="auto"/>
              <w:left w:val="single" w:sz="4" w:space="0" w:color="auto"/>
              <w:bottom w:val="single" w:sz="4" w:space="0" w:color="auto"/>
              <w:right w:val="single" w:sz="4" w:space="0" w:color="auto"/>
            </w:tcBorders>
            <w:hideMark/>
          </w:tcPr>
          <w:p w14:paraId="72163B05" w14:textId="77777777" w:rsidR="00391A77" w:rsidRPr="00391A77" w:rsidRDefault="00391A77" w:rsidP="00391A77">
            <w:pPr>
              <w:jc w:val="right"/>
            </w:pPr>
            <w:r w:rsidRPr="00391A77">
              <w:rPr>
                <w:bCs/>
                <w:sz w:val="22"/>
                <w:szCs w:val="22"/>
              </w:rPr>
              <w:t>0,0</w:t>
            </w:r>
          </w:p>
        </w:tc>
        <w:tc>
          <w:tcPr>
            <w:tcW w:w="1431" w:type="dxa"/>
            <w:tcBorders>
              <w:top w:val="single" w:sz="4" w:space="0" w:color="auto"/>
              <w:left w:val="single" w:sz="4" w:space="0" w:color="auto"/>
              <w:bottom w:val="single" w:sz="4" w:space="0" w:color="auto"/>
              <w:right w:val="single" w:sz="4" w:space="0" w:color="auto"/>
            </w:tcBorders>
            <w:hideMark/>
          </w:tcPr>
          <w:p w14:paraId="59E31338" w14:textId="77777777" w:rsidR="00391A77" w:rsidRPr="00391A77" w:rsidRDefault="00391A77" w:rsidP="00391A77">
            <w:pPr>
              <w:jc w:val="right"/>
            </w:pPr>
            <w:r w:rsidRPr="00391A77">
              <w:rPr>
                <w:bCs/>
                <w:sz w:val="22"/>
                <w:szCs w:val="22"/>
              </w:rPr>
              <w:t>0,0</w:t>
            </w:r>
          </w:p>
        </w:tc>
        <w:tc>
          <w:tcPr>
            <w:tcW w:w="1428" w:type="dxa"/>
            <w:tcBorders>
              <w:top w:val="single" w:sz="4" w:space="0" w:color="auto"/>
              <w:left w:val="single" w:sz="4" w:space="0" w:color="auto"/>
              <w:bottom w:val="single" w:sz="4" w:space="0" w:color="auto"/>
              <w:right w:val="single" w:sz="4" w:space="0" w:color="auto"/>
            </w:tcBorders>
            <w:hideMark/>
          </w:tcPr>
          <w:p w14:paraId="77653477" w14:textId="77777777" w:rsidR="00391A77" w:rsidRPr="00391A77" w:rsidRDefault="00391A77" w:rsidP="00391A77">
            <w:pPr>
              <w:jc w:val="right"/>
              <w:rPr>
                <w:bCs/>
                <w:sz w:val="22"/>
                <w:szCs w:val="22"/>
              </w:rPr>
            </w:pPr>
            <w:r w:rsidRPr="00391A77">
              <w:rPr>
                <w:bCs/>
                <w:sz w:val="22"/>
                <w:szCs w:val="22"/>
              </w:rPr>
              <w:t>0,0</w:t>
            </w:r>
          </w:p>
        </w:tc>
        <w:tc>
          <w:tcPr>
            <w:tcW w:w="1523" w:type="dxa"/>
            <w:tcBorders>
              <w:top w:val="single" w:sz="4" w:space="0" w:color="auto"/>
              <w:left w:val="single" w:sz="4" w:space="0" w:color="auto"/>
              <w:bottom w:val="single" w:sz="4" w:space="0" w:color="auto"/>
              <w:right w:val="single" w:sz="4" w:space="0" w:color="auto"/>
            </w:tcBorders>
            <w:hideMark/>
          </w:tcPr>
          <w:p w14:paraId="009AB35E" w14:textId="77777777" w:rsidR="00391A77" w:rsidRPr="00391A77" w:rsidRDefault="00391A77" w:rsidP="00391A77">
            <w:pPr>
              <w:jc w:val="right"/>
              <w:rPr>
                <w:bCs/>
                <w:sz w:val="22"/>
                <w:szCs w:val="22"/>
              </w:rPr>
            </w:pPr>
            <w:r w:rsidRPr="00391A77">
              <w:rPr>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49DFD39F" w14:textId="77777777" w:rsidR="00391A77" w:rsidRPr="00391A77" w:rsidRDefault="00391A77" w:rsidP="00391A77">
            <w:pPr>
              <w:jc w:val="right"/>
              <w:rPr>
                <w:bCs/>
                <w:sz w:val="22"/>
                <w:szCs w:val="22"/>
              </w:rPr>
            </w:pPr>
            <w:r w:rsidRPr="00391A77">
              <w:rPr>
                <w:bCs/>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2AC656A0" w14:textId="77777777" w:rsidR="00391A77" w:rsidRPr="00391A77" w:rsidRDefault="00391A77" w:rsidP="00391A77">
            <w:pPr>
              <w:jc w:val="right"/>
              <w:rPr>
                <w:bCs/>
                <w:sz w:val="22"/>
                <w:szCs w:val="22"/>
              </w:rPr>
            </w:pPr>
            <w:r w:rsidRPr="00391A77">
              <w:rPr>
                <w:bCs/>
                <w:sz w:val="22"/>
                <w:szCs w:val="22"/>
              </w:rPr>
              <w:t>0,0</w:t>
            </w:r>
          </w:p>
        </w:tc>
      </w:tr>
      <w:tr w:rsidR="00391A77" w:rsidRPr="00391A77" w14:paraId="0C81CF69"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1C0DA30D" w14:textId="77777777" w:rsidR="00391A77" w:rsidRPr="00391A77" w:rsidRDefault="00391A77" w:rsidP="00391A77">
            <w:pPr>
              <w:jc w:val="both"/>
              <w:rPr>
                <w:b/>
                <w:bCs/>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5234F15A" w14:textId="77777777" w:rsidR="00391A77" w:rsidRPr="00391A77" w:rsidRDefault="00391A77" w:rsidP="00391A77">
            <w:pPr>
              <w:jc w:val="right"/>
            </w:pPr>
            <w:r w:rsidRPr="00391A77">
              <w:rPr>
                <w:bCs/>
                <w:sz w:val="22"/>
                <w:szCs w:val="22"/>
              </w:rPr>
              <w:t>0,0</w:t>
            </w:r>
          </w:p>
        </w:tc>
        <w:tc>
          <w:tcPr>
            <w:tcW w:w="1430" w:type="dxa"/>
            <w:tcBorders>
              <w:top w:val="single" w:sz="4" w:space="0" w:color="auto"/>
              <w:left w:val="single" w:sz="4" w:space="0" w:color="auto"/>
              <w:bottom w:val="single" w:sz="4" w:space="0" w:color="auto"/>
              <w:right w:val="single" w:sz="4" w:space="0" w:color="auto"/>
            </w:tcBorders>
            <w:hideMark/>
          </w:tcPr>
          <w:p w14:paraId="541BFC69" w14:textId="77777777" w:rsidR="00391A77" w:rsidRPr="00391A77" w:rsidRDefault="00391A77" w:rsidP="00391A77">
            <w:pPr>
              <w:jc w:val="right"/>
            </w:pPr>
            <w:r w:rsidRPr="00391A77">
              <w:rPr>
                <w:bCs/>
                <w:sz w:val="22"/>
                <w:szCs w:val="22"/>
              </w:rPr>
              <w:t>0,0</w:t>
            </w:r>
          </w:p>
        </w:tc>
        <w:tc>
          <w:tcPr>
            <w:tcW w:w="1431" w:type="dxa"/>
            <w:tcBorders>
              <w:top w:val="single" w:sz="4" w:space="0" w:color="auto"/>
              <w:left w:val="single" w:sz="4" w:space="0" w:color="auto"/>
              <w:bottom w:val="single" w:sz="4" w:space="0" w:color="auto"/>
              <w:right w:val="single" w:sz="4" w:space="0" w:color="auto"/>
            </w:tcBorders>
            <w:hideMark/>
          </w:tcPr>
          <w:p w14:paraId="50AF2581" w14:textId="77777777" w:rsidR="00391A77" w:rsidRPr="00391A77" w:rsidRDefault="00391A77" w:rsidP="00391A77">
            <w:pPr>
              <w:jc w:val="right"/>
            </w:pPr>
            <w:r w:rsidRPr="00391A77">
              <w:rPr>
                <w:bCs/>
                <w:sz w:val="22"/>
                <w:szCs w:val="22"/>
              </w:rPr>
              <w:t>0,0</w:t>
            </w:r>
          </w:p>
        </w:tc>
        <w:tc>
          <w:tcPr>
            <w:tcW w:w="1428" w:type="dxa"/>
            <w:tcBorders>
              <w:top w:val="single" w:sz="4" w:space="0" w:color="auto"/>
              <w:left w:val="single" w:sz="4" w:space="0" w:color="auto"/>
              <w:bottom w:val="single" w:sz="4" w:space="0" w:color="auto"/>
              <w:right w:val="single" w:sz="4" w:space="0" w:color="auto"/>
            </w:tcBorders>
            <w:hideMark/>
          </w:tcPr>
          <w:p w14:paraId="6A3EAC23" w14:textId="77777777" w:rsidR="00391A77" w:rsidRPr="00391A77" w:rsidRDefault="00391A77" w:rsidP="00391A77">
            <w:pPr>
              <w:jc w:val="right"/>
            </w:pPr>
            <w:r w:rsidRPr="00391A77">
              <w:rPr>
                <w:bCs/>
                <w:sz w:val="22"/>
                <w:szCs w:val="22"/>
              </w:rPr>
              <w:t>0,0</w:t>
            </w:r>
          </w:p>
        </w:tc>
        <w:tc>
          <w:tcPr>
            <w:tcW w:w="1523" w:type="dxa"/>
            <w:tcBorders>
              <w:top w:val="single" w:sz="4" w:space="0" w:color="auto"/>
              <w:left w:val="single" w:sz="4" w:space="0" w:color="auto"/>
              <w:bottom w:val="single" w:sz="4" w:space="0" w:color="auto"/>
              <w:right w:val="single" w:sz="4" w:space="0" w:color="auto"/>
            </w:tcBorders>
            <w:hideMark/>
          </w:tcPr>
          <w:p w14:paraId="015EB899" w14:textId="77777777" w:rsidR="00391A77" w:rsidRPr="00391A77" w:rsidRDefault="00391A77" w:rsidP="00391A77">
            <w:pPr>
              <w:jc w:val="right"/>
            </w:pPr>
            <w:r w:rsidRPr="00391A77">
              <w:rPr>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29DC7F0E" w14:textId="77777777" w:rsidR="00391A77" w:rsidRPr="00391A77" w:rsidRDefault="00391A77" w:rsidP="00391A77">
            <w:pPr>
              <w:jc w:val="right"/>
            </w:pPr>
            <w:r w:rsidRPr="00391A77">
              <w:rPr>
                <w:bCs/>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0B02FBC8" w14:textId="77777777" w:rsidR="00391A77" w:rsidRPr="00391A77" w:rsidRDefault="00391A77" w:rsidP="00391A77">
            <w:pPr>
              <w:jc w:val="right"/>
            </w:pPr>
            <w:r w:rsidRPr="00391A77">
              <w:rPr>
                <w:bCs/>
                <w:sz w:val="22"/>
                <w:szCs w:val="22"/>
              </w:rPr>
              <w:t>0,0</w:t>
            </w:r>
          </w:p>
        </w:tc>
      </w:tr>
      <w:tr w:rsidR="00391A77" w:rsidRPr="00391A77" w14:paraId="539AD2D8"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6AFE9D43" w14:textId="77777777" w:rsidR="00391A77" w:rsidRPr="00391A77" w:rsidRDefault="00391A77" w:rsidP="004D7D8D">
            <w:pPr>
              <w:autoSpaceDE w:val="0"/>
              <w:autoSpaceDN w:val="0"/>
              <w:adjustRightInd w:val="0"/>
              <w:jc w:val="both"/>
              <w:rPr>
                <w:b/>
                <w:sz w:val="22"/>
                <w:szCs w:val="22"/>
              </w:rPr>
            </w:pPr>
            <w:r w:rsidRPr="00391A77">
              <w:rPr>
                <w:b/>
                <w:bCs/>
                <w:sz w:val="22"/>
                <w:szCs w:val="22"/>
              </w:rPr>
              <w:t xml:space="preserve">1.2. Региональный проект «Мы вместе» </w:t>
            </w:r>
            <w:r w:rsidRPr="00391A77">
              <w:rPr>
                <w:b/>
                <w:sz w:val="22"/>
                <w:szCs w:val="22"/>
              </w:rPr>
              <w:t>(</w:t>
            </w:r>
            <w:r w:rsidR="004D7D8D">
              <w:rPr>
                <w:b/>
                <w:sz w:val="22"/>
                <w:szCs w:val="22"/>
              </w:rPr>
              <w:t>в</w:t>
            </w:r>
            <w:r w:rsidRPr="00391A77">
              <w:rPr>
                <w:b/>
                <w:sz w:val="22"/>
                <w:szCs w:val="22"/>
              </w:rPr>
              <w:t>оспитание гармонично развитой личности)</w:t>
            </w:r>
            <w:r w:rsidRPr="00391A77">
              <w:rPr>
                <w:b/>
                <w:bCs/>
                <w:sz w:val="22"/>
                <w:szCs w:val="22"/>
              </w:rPr>
              <w:t xml:space="preserve">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44E3F8AE" w14:textId="77777777" w:rsidR="00391A77" w:rsidRPr="00391A77" w:rsidRDefault="00391A77" w:rsidP="00391A77">
            <w:pPr>
              <w:jc w:val="right"/>
              <w:rPr>
                <w:b/>
              </w:rPr>
            </w:pPr>
            <w:r w:rsidRPr="00391A77">
              <w:rPr>
                <w:b/>
                <w:bCs/>
                <w:sz w:val="22"/>
                <w:szCs w:val="22"/>
              </w:rPr>
              <w:t>0,0</w:t>
            </w:r>
          </w:p>
        </w:tc>
        <w:tc>
          <w:tcPr>
            <w:tcW w:w="1430" w:type="dxa"/>
            <w:tcBorders>
              <w:top w:val="single" w:sz="4" w:space="0" w:color="auto"/>
              <w:left w:val="single" w:sz="4" w:space="0" w:color="auto"/>
              <w:bottom w:val="single" w:sz="4" w:space="0" w:color="auto"/>
              <w:right w:val="single" w:sz="4" w:space="0" w:color="auto"/>
            </w:tcBorders>
            <w:hideMark/>
          </w:tcPr>
          <w:p w14:paraId="78C80BA4" w14:textId="77777777" w:rsidR="00391A77" w:rsidRPr="00BA15A5" w:rsidRDefault="00391A77" w:rsidP="00391A77">
            <w:pPr>
              <w:jc w:val="right"/>
              <w:rPr>
                <w:b/>
              </w:rPr>
            </w:pPr>
            <w:r w:rsidRPr="00BA15A5">
              <w:rPr>
                <w:b/>
                <w:bCs/>
                <w:sz w:val="22"/>
                <w:szCs w:val="22"/>
              </w:rPr>
              <w:t>0,0</w:t>
            </w:r>
          </w:p>
        </w:tc>
        <w:tc>
          <w:tcPr>
            <w:tcW w:w="1431" w:type="dxa"/>
            <w:tcBorders>
              <w:top w:val="single" w:sz="4" w:space="0" w:color="auto"/>
              <w:left w:val="single" w:sz="4" w:space="0" w:color="auto"/>
              <w:bottom w:val="single" w:sz="4" w:space="0" w:color="auto"/>
              <w:right w:val="single" w:sz="4" w:space="0" w:color="auto"/>
            </w:tcBorders>
            <w:hideMark/>
          </w:tcPr>
          <w:p w14:paraId="2D738A04" w14:textId="77777777" w:rsidR="00391A77" w:rsidRPr="00BA15A5" w:rsidRDefault="00391A77" w:rsidP="00391A77">
            <w:pPr>
              <w:jc w:val="right"/>
              <w:rPr>
                <w:b/>
              </w:rPr>
            </w:pPr>
            <w:r w:rsidRPr="00BA15A5">
              <w:rPr>
                <w:b/>
                <w:bCs/>
                <w:sz w:val="22"/>
                <w:szCs w:val="22"/>
              </w:rPr>
              <w:t>0,0</w:t>
            </w:r>
          </w:p>
        </w:tc>
        <w:tc>
          <w:tcPr>
            <w:tcW w:w="1428" w:type="dxa"/>
            <w:tcBorders>
              <w:top w:val="single" w:sz="4" w:space="0" w:color="auto"/>
              <w:left w:val="single" w:sz="4" w:space="0" w:color="auto"/>
              <w:bottom w:val="single" w:sz="4" w:space="0" w:color="auto"/>
              <w:right w:val="single" w:sz="4" w:space="0" w:color="auto"/>
            </w:tcBorders>
            <w:hideMark/>
          </w:tcPr>
          <w:p w14:paraId="4482839C" w14:textId="77777777" w:rsidR="00391A77" w:rsidRPr="00BA15A5" w:rsidRDefault="00391A77" w:rsidP="00391A77">
            <w:pPr>
              <w:jc w:val="right"/>
              <w:rPr>
                <w:b/>
              </w:rPr>
            </w:pPr>
            <w:r w:rsidRPr="00BA15A5">
              <w:rPr>
                <w:b/>
                <w:bCs/>
                <w:sz w:val="22"/>
                <w:szCs w:val="22"/>
              </w:rPr>
              <w:t>0,0</w:t>
            </w:r>
          </w:p>
        </w:tc>
        <w:tc>
          <w:tcPr>
            <w:tcW w:w="1523" w:type="dxa"/>
            <w:tcBorders>
              <w:top w:val="single" w:sz="4" w:space="0" w:color="auto"/>
              <w:left w:val="single" w:sz="4" w:space="0" w:color="auto"/>
              <w:bottom w:val="single" w:sz="4" w:space="0" w:color="auto"/>
              <w:right w:val="single" w:sz="4" w:space="0" w:color="auto"/>
            </w:tcBorders>
            <w:hideMark/>
          </w:tcPr>
          <w:p w14:paraId="5DFFCE70" w14:textId="77777777" w:rsidR="00391A77" w:rsidRPr="00BA15A5" w:rsidRDefault="00391A77" w:rsidP="00391A77">
            <w:pPr>
              <w:jc w:val="right"/>
              <w:rPr>
                <w:b/>
              </w:rPr>
            </w:pPr>
            <w:r w:rsidRPr="00BA15A5">
              <w:rPr>
                <w:b/>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399F8591" w14:textId="77777777" w:rsidR="00391A77" w:rsidRPr="00BA15A5" w:rsidRDefault="00391A77" w:rsidP="00391A77">
            <w:pPr>
              <w:jc w:val="right"/>
              <w:rPr>
                <w:b/>
              </w:rPr>
            </w:pPr>
            <w:r w:rsidRPr="00BA15A5">
              <w:rPr>
                <w:b/>
                <w:bCs/>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37D3CE37" w14:textId="77777777" w:rsidR="00391A77" w:rsidRPr="00BA15A5" w:rsidRDefault="00391A77" w:rsidP="00391A77">
            <w:pPr>
              <w:jc w:val="right"/>
              <w:rPr>
                <w:b/>
              </w:rPr>
            </w:pPr>
            <w:r w:rsidRPr="00BA15A5">
              <w:rPr>
                <w:b/>
                <w:bCs/>
                <w:sz w:val="22"/>
                <w:szCs w:val="22"/>
              </w:rPr>
              <w:t>0,0</w:t>
            </w:r>
          </w:p>
        </w:tc>
      </w:tr>
      <w:tr w:rsidR="00391A77" w:rsidRPr="00391A77" w14:paraId="637C5938"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75979184" w14:textId="77777777" w:rsidR="00391A77" w:rsidRPr="00391A77" w:rsidRDefault="00391A77" w:rsidP="00391A77">
            <w:pPr>
              <w:jc w:val="both"/>
              <w:rPr>
                <w:bCs/>
                <w:sz w:val="22"/>
                <w:szCs w:val="22"/>
              </w:rPr>
            </w:pPr>
            <w:r w:rsidRPr="00391A77">
              <w:rPr>
                <w:bCs/>
                <w:sz w:val="22"/>
                <w:szCs w:val="22"/>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14:paraId="52B6681E" w14:textId="77777777" w:rsidR="00391A77" w:rsidRPr="00391A77" w:rsidRDefault="00391A77" w:rsidP="00391A77">
            <w:pPr>
              <w:jc w:val="right"/>
            </w:pPr>
            <w:r w:rsidRPr="00391A77">
              <w:rPr>
                <w:bCs/>
                <w:sz w:val="22"/>
                <w:szCs w:val="22"/>
              </w:rPr>
              <w:t>0,0</w:t>
            </w:r>
          </w:p>
        </w:tc>
        <w:tc>
          <w:tcPr>
            <w:tcW w:w="1430" w:type="dxa"/>
            <w:tcBorders>
              <w:top w:val="single" w:sz="4" w:space="0" w:color="auto"/>
              <w:left w:val="single" w:sz="4" w:space="0" w:color="auto"/>
              <w:bottom w:val="single" w:sz="4" w:space="0" w:color="auto"/>
              <w:right w:val="single" w:sz="4" w:space="0" w:color="auto"/>
            </w:tcBorders>
            <w:hideMark/>
          </w:tcPr>
          <w:p w14:paraId="3AC527C8" w14:textId="77777777" w:rsidR="00391A77" w:rsidRPr="00BA15A5" w:rsidRDefault="00391A77" w:rsidP="00391A77">
            <w:pPr>
              <w:jc w:val="right"/>
            </w:pPr>
            <w:r w:rsidRPr="00BA15A5">
              <w:rPr>
                <w:bCs/>
                <w:sz w:val="22"/>
                <w:szCs w:val="22"/>
              </w:rPr>
              <w:t>0,0</w:t>
            </w:r>
          </w:p>
        </w:tc>
        <w:tc>
          <w:tcPr>
            <w:tcW w:w="1431" w:type="dxa"/>
            <w:tcBorders>
              <w:top w:val="single" w:sz="4" w:space="0" w:color="auto"/>
              <w:left w:val="single" w:sz="4" w:space="0" w:color="auto"/>
              <w:bottom w:val="single" w:sz="4" w:space="0" w:color="auto"/>
              <w:right w:val="single" w:sz="4" w:space="0" w:color="auto"/>
            </w:tcBorders>
            <w:hideMark/>
          </w:tcPr>
          <w:p w14:paraId="3893F82D" w14:textId="77777777" w:rsidR="00391A77" w:rsidRPr="00BA15A5" w:rsidRDefault="00391A77" w:rsidP="00391A77">
            <w:pPr>
              <w:jc w:val="right"/>
            </w:pPr>
            <w:r w:rsidRPr="00BA15A5">
              <w:rPr>
                <w:bCs/>
                <w:sz w:val="22"/>
                <w:szCs w:val="22"/>
              </w:rPr>
              <w:t>0,0</w:t>
            </w:r>
          </w:p>
        </w:tc>
        <w:tc>
          <w:tcPr>
            <w:tcW w:w="1428" w:type="dxa"/>
            <w:tcBorders>
              <w:top w:val="single" w:sz="4" w:space="0" w:color="auto"/>
              <w:left w:val="single" w:sz="4" w:space="0" w:color="auto"/>
              <w:bottom w:val="single" w:sz="4" w:space="0" w:color="auto"/>
              <w:right w:val="single" w:sz="4" w:space="0" w:color="auto"/>
            </w:tcBorders>
            <w:hideMark/>
          </w:tcPr>
          <w:p w14:paraId="1FA4ABFE" w14:textId="77777777" w:rsidR="00391A77" w:rsidRPr="00BA15A5" w:rsidRDefault="00391A77" w:rsidP="00391A77">
            <w:pPr>
              <w:jc w:val="right"/>
              <w:rPr>
                <w:bCs/>
                <w:sz w:val="22"/>
                <w:szCs w:val="22"/>
              </w:rPr>
            </w:pPr>
            <w:r w:rsidRPr="00BA15A5">
              <w:rPr>
                <w:bCs/>
                <w:sz w:val="22"/>
                <w:szCs w:val="22"/>
              </w:rPr>
              <w:t>0,0</w:t>
            </w:r>
          </w:p>
        </w:tc>
        <w:tc>
          <w:tcPr>
            <w:tcW w:w="1523" w:type="dxa"/>
            <w:tcBorders>
              <w:top w:val="single" w:sz="4" w:space="0" w:color="auto"/>
              <w:left w:val="single" w:sz="4" w:space="0" w:color="auto"/>
              <w:bottom w:val="single" w:sz="4" w:space="0" w:color="auto"/>
              <w:right w:val="single" w:sz="4" w:space="0" w:color="auto"/>
            </w:tcBorders>
            <w:hideMark/>
          </w:tcPr>
          <w:p w14:paraId="0B66FA5B" w14:textId="77777777" w:rsidR="00391A77" w:rsidRPr="00BA15A5" w:rsidRDefault="00391A77" w:rsidP="00391A77">
            <w:pPr>
              <w:jc w:val="right"/>
              <w:rPr>
                <w:bCs/>
                <w:sz w:val="22"/>
                <w:szCs w:val="22"/>
              </w:rPr>
            </w:pPr>
            <w:r w:rsidRPr="00BA15A5">
              <w:rPr>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089F28B0" w14:textId="77777777" w:rsidR="00391A77" w:rsidRPr="00BA15A5" w:rsidRDefault="00391A77" w:rsidP="00391A77">
            <w:pPr>
              <w:jc w:val="right"/>
              <w:rPr>
                <w:bCs/>
                <w:sz w:val="22"/>
                <w:szCs w:val="22"/>
              </w:rPr>
            </w:pPr>
            <w:r w:rsidRPr="00BA15A5">
              <w:rPr>
                <w:bCs/>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5CE8A12E" w14:textId="77777777" w:rsidR="00391A77" w:rsidRPr="00BA15A5" w:rsidRDefault="00391A77" w:rsidP="00391A77">
            <w:pPr>
              <w:jc w:val="right"/>
              <w:rPr>
                <w:bCs/>
                <w:sz w:val="22"/>
                <w:szCs w:val="22"/>
              </w:rPr>
            </w:pPr>
            <w:r w:rsidRPr="00BA15A5">
              <w:rPr>
                <w:bCs/>
                <w:sz w:val="22"/>
                <w:szCs w:val="22"/>
              </w:rPr>
              <w:t>0,0</w:t>
            </w:r>
          </w:p>
        </w:tc>
      </w:tr>
      <w:tr w:rsidR="00391A77" w:rsidRPr="00391A77" w14:paraId="0938D6AE"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3477AEAF" w14:textId="77777777" w:rsidR="00391A77" w:rsidRPr="00391A77" w:rsidRDefault="00391A77" w:rsidP="00391A77">
            <w:pPr>
              <w:jc w:val="both"/>
              <w:rPr>
                <w:b/>
                <w:bCs/>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6E753448" w14:textId="77777777" w:rsidR="00391A77" w:rsidRPr="00391A77" w:rsidRDefault="00391A77" w:rsidP="00391A77">
            <w:pPr>
              <w:jc w:val="right"/>
            </w:pPr>
            <w:r w:rsidRPr="00391A77">
              <w:rPr>
                <w:bCs/>
                <w:sz w:val="22"/>
                <w:szCs w:val="22"/>
              </w:rPr>
              <w:t>0,0</w:t>
            </w:r>
          </w:p>
        </w:tc>
        <w:tc>
          <w:tcPr>
            <w:tcW w:w="1430" w:type="dxa"/>
            <w:tcBorders>
              <w:top w:val="single" w:sz="4" w:space="0" w:color="auto"/>
              <w:left w:val="single" w:sz="4" w:space="0" w:color="auto"/>
              <w:bottom w:val="single" w:sz="4" w:space="0" w:color="auto"/>
              <w:right w:val="single" w:sz="4" w:space="0" w:color="auto"/>
            </w:tcBorders>
            <w:hideMark/>
          </w:tcPr>
          <w:p w14:paraId="21639DA7" w14:textId="77777777" w:rsidR="00391A77" w:rsidRPr="00BA15A5" w:rsidRDefault="00391A77" w:rsidP="00391A77">
            <w:pPr>
              <w:jc w:val="right"/>
            </w:pPr>
            <w:r w:rsidRPr="00BA15A5">
              <w:rPr>
                <w:bCs/>
                <w:sz w:val="22"/>
                <w:szCs w:val="22"/>
              </w:rPr>
              <w:t>0,0</w:t>
            </w:r>
          </w:p>
        </w:tc>
        <w:tc>
          <w:tcPr>
            <w:tcW w:w="1431" w:type="dxa"/>
            <w:tcBorders>
              <w:top w:val="single" w:sz="4" w:space="0" w:color="auto"/>
              <w:left w:val="single" w:sz="4" w:space="0" w:color="auto"/>
              <w:bottom w:val="single" w:sz="4" w:space="0" w:color="auto"/>
              <w:right w:val="single" w:sz="4" w:space="0" w:color="auto"/>
            </w:tcBorders>
            <w:hideMark/>
          </w:tcPr>
          <w:p w14:paraId="05A3CDF0" w14:textId="77777777" w:rsidR="00391A77" w:rsidRPr="00BA15A5" w:rsidRDefault="00391A77" w:rsidP="00391A77">
            <w:pPr>
              <w:jc w:val="right"/>
            </w:pPr>
            <w:r w:rsidRPr="00BA15A5">
              <w:rPr>
                <w:bCs/>
                <w:sz w:val="22"/>
                <w:szCs w:val="22"/>
              </w:rPr>
              <w:t>0,0</w:t>
            </w:r>
          </w:p>
        </w:tc>
        <w:tc>
          <w:tcPr>
            <w:tcW w:w="1428" w:type="dxa"/>
            <w:tcBorders>
              <w:top w:val="single" w:sz="4" w:space="0" w:color="auto"/>
              <w:left w:val="single" w:sz="4" w:space="0" w:color="auto"/>
              <w:bottom w:val="single" w:sz="4" w:space="0" w:color="auto"/>
              <w:right w:val="single" w:sz="4" w:space="0" w:color="auto"/>
            </w:tcBorders>
            <w:hideMark/>
          </w:tcPr>
          <w:p w14:paraId="7820217D" w14:textId="77777777" w:rsidR="00391A77" w:rsidRPr="00BA15A5" w:rsidRDefault="00391A77" w:rsidP="00391A77">
            <w:pPr>
              <w:jc w:val="right"/>
            </w:pPr>
            <w:r w:rsidRPr="00BA15A5">
              <w:rPr>
                <w:bCs/>
                <w:sz w:val="22"/>
                <w:szCs w:val="22"/>
              </w:rPr>
              <w:t>0,0</w:t>
            </w:r>
          </w:p>
        </w:tc>
        <w:tc>
          <w:tcPr>
            <w:tcW w:w="1523" w:type="dxa"/>
            <w:tcBorders>
              <w:top w:val="single" w:sz="4" w:space="0" w:color="auto"/>
              <w:left w:val="single" w:sz="4" w:space="0" w:color="auto"/>
              <w:bottom w:val="single" w:sz="4" w:space="0" w:color="auto"/>
              <w:right w:val="single" w:sz="4" w:space="0" w:color="auto"/>
            </w:tcBorders>
            <w:hideMark/>
          </w:tcPr>
          <w:p w14:paraId="03B1A62F" w14:textId="77777777" w:rsidR="00391A77" w:rsidRPr="00BA15A5" w:rsidRDefault="00391A77" w:rsidP="00391A77">
            <w:pPr>
              <w:jc w:val="right"/>
            </w:pPr>
            <w:r w:rsidRPr="00BA15A5">
              <w:rPr>
                <w:bCs/>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51411098" w14:textId="77777777" w:rsidR="00391A77" w:rsidRPr="00BA15A5" w:rsidRDefault="00391A77" w:rsidP="00391A77">
            <w:pPr>
              <w:jc w:val="right"/>
            </w:pPr>
            <w:r w:rsidRPr="00BA15A5">
              <w:rPr>
                <w:bCs/>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482687E9" w14:textId="77777777" w:rsidR="00391A77" w:rsidRPr="00BA15A5" w:rsidRDefault="00391A77" w:rsidP="00391A77">
            <w:pPr>
              <w:jc w:val="right"/>
            </w:pPr>
            <w:r w:rsidRPr="00BA15A5">
              <w:rPr>
                <w:bCs/>
                <w:sz w:val="22"/>
                <w:szCs w:val="22"/>
              </w:rPr>
              <w:t>0,0</w:t>
            </w:r>
          </w:p>
        </w:tc>
      </w:tr>
      <w:tr w:rsidR="00810823" w:rsidRPr="00391A77" w14:paraId="51712615"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64908D4D" w14:textId="77777777" w:rsidR="00810823" w:rsidRPr="00391A77" w:rsidRDefault="00810823" w:rsidP="00810823">
            <w:pPr>
              <w:jc w:val="both"/>
              <w:rPr>
                <w:b/>
                <w:sz w:val="22"/>
                <w:szCs w:val="22"/>
              </w:rPr>
            </w:pPr>
            <w:r w:rsidRPr="00391A77">
              <w:rPr>
                <w:b/>
                <w:bCs/>
                <w:sz w:val="22"/>
                <w:szCs w:val="22"/>
              </w:rPr>
              <w:t>1.3. Комплекс процессных мероприятий «Проведение мероприятий по обеспечению эффективной системы по социализации и самореализации молодежи, развитию потенциала молодежи»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1889B6BD" w14:textId="1096DC77" w:rsidR="00810823" w:rsidRPr="00391A77" w:rsidRDefault="00810823" w:rsidP="00810823">
            <w:pPr>
              <w:jc w:val="right"/>
              <w:rPr>
                <w:b/>
                <w:sz w:val="22"/>
                <w:szCs w:val="22"/>
              </w:rPr>
            </w:pPr>
            <w:r w:rsidRPr="00FA63B2">
              <w:rPr>
                <w:b/>
                <w:bCs/>
                <w:sz w:val="22"/>
                <w:szCs w:val="22"/>
              </w:rPr>
              <w:t>11 486,6</w:t>
            </w:r>
          </w:p>
        </w:tc>
        <w:tc>
          <w:tcPr>
            <w:tcW w:w="1430" w:type="dxa"/>
            <w:tcBorders>
              <w:top w:val="single" w:sz="4" w:space="0" w:color="auto"/>
              <w:left w:val="single" w:sz="4" w:space="0" w:color="auto"/>
              <w:bottom w:val="single" w:sz="4" w:space="0" w:color="auto"/>
              <w:right w:val="single" w:sz="4" w:space="0" w:color="auto"/>
            </w:tcBorders>
            <w:hideMark/>
          </w:tcPr>
          <w:p w14:paraId="76343C7C" w14:textId="0C0E6BD2" w:rsidR="00810823" w:rsidRPr="00BA15A5" w:rsidRDefault="00810823" w:rsidP="00810823">
            <w:pPr>
              <w:jc w:val="right"/>
              <w:rPr>
                <w:sz w:val="22"/>
                <w:szCs w:val="22"/>
              </w:rPr>
            </w:pPr>
            <w:r w:rsidRPr="00BA15A5">
              <w:rPr>
                <w:b/>
                <w:sz w:val="22"/>
                <w:szCs w:val="22"/>
              </w:rPr>
              <w:t>7 225,1</w:t>
            </w:r>
          </w:p>
        </w:tc>
        <w:tc>
          <w:tcPr>
            <w:tcW w:w="1431" w:type="dxa"/>
            <w:tcBorders>
              <w:top w:val="single" w:sz="4" w:space="0" w:color="auto"/>
              <w:left w:val="single" w:sz="4" w:space="0" w:color="auto"/>
              <w:bottom w:val="single" w:sz="4" w:space="0" w:color="auto"/>
              <w:right w:val="single" w:sz="4" w:space="0" w:color="auto"/>
            </w:tcBorders>
            <w:hideMark/>
          </w:tcPr>
          <w:p w14:paraId="4D015A5B" w14:textId="66E3BD43" w:rsidR="00810823" w:rsidRPr="00BA15A5" w:rsidRDefault="00810823" w:rsidP="00810823">
            <w:pPr>
              <w:jc w:val="right"/>
              <w:rPr>
                <w:sz w:val="22"/>
                <w:szCs w:val="22"/>
              </w:rPr>
            </w:pPr>
            <w:r w:rsidRPr="00BA15A5">
              <w:rPr>
                <w:b/>
                <w:sz w:val="22"/>
                <w:szCs w:val="22"/>
              </w:rPr>
              <w:t>7 345,1</w:t>
            </w:r>
          </w:p>
        </w:tc>
        <w:tc>
          <w:tcPr>
            <w:tcW w:w="1428" w:type="dxa"/>
            <w:tcBorders>
              <w:top w:val="single" w:sz="4" w:space="0" w:color="auto"/>
              <w:left w:val="single" w:sz="4" w:space="0" w:color="auto"/>
              <w:bottom w:val="single" w:sz="4" w:space="0" w:color="auto"/>
              <w:right w:val="single" w:sz="4" w:space="0" w:color="auto"/>
            </w:tcBorders>
            <w:hideMark/>
          </w:tcPr>
          <w:p w14:paraId="47F431E5" w14:textId="0961E158" w:rsidR="00810823" w:rsidRPr="00BA15A5" w:rsidRDefault="00810823" w:rsidP="00810823">
            <w:pPr>
              <w:jc w:val="right"/>
              <w:rPr>
                <w:sz w:val="22"/>
                <w:szCs w:val="22"/>
              </w:rPr>
            </w:pPr>
            <w:r>
              <w:rPr>
                <w:b/>
                <w:sz w:val="22"/>
                <w:szCs w:val="22"/>
              </w:rPr>
              <w:t>7 345,1</w:t>
            </w:r>
          </w:p>
        </w:tc>
        <w:tc>
          <w:tcPr>
            <w:tcW w:w="1523" w:type="dxa"/>
            <w:tcBorders>
              <w:top w:val="single" w:sz="4" w:space="0" w:color="auto"/>
              <w:left w:val="single" w:sz="4" w:space="0" w:color="auto"/>
              <w:bottom w:val="single" w:sz="4" w:space="0" w:color="auto"/>
              <w:right w:val="single" w:sz="4" w:space="0" w:color="auto"/>
            </w:tcBorders>
            <w:hideMark/>
          </w:tcPr>
          <w:p w14:paraId="7E2AFA0D" w14:textId="77777777" w:rsidR="00810823" w:rsidRPr="00BA15A5" w:rsidRDefault="00810823" w:rsidP="00810823">
            <w:pPr>
              <w:jc w:val="right"/>
              <w:rPr>
                <w:sz w:val="22"/>
                <w:szCs w:val="22"/>
              </w:rPr>
            </w:pPr>
            <w:r w:rsidRPr="00BA15A5">
              <w:rPr>
                <w:b/>
                <w:sz w:val="22"/>
                <w:szCs w:val="22"/>
              </w:rPr>
              <w:t>2 625,1</w:t>
            </w:r>
          </w:p>
        </w:tc>
        <w:tc>
          <w:tcPr>
            <w:tcW w:w="1559" w:type="dxa"/>
            <w:tcBorders>
              <w:top w:val="single" w:sz="4" w:space="0" w:color="auto"/>
              <w:left w:val="single" w:sz="4" w:space="0" w:color="auto"/>
              <w:bottom w:val="single" w:sz="4" w:space="0" w:color="auto"/>
              <w:right w:val="single" w:sz="4" w:space="0" w:color="auto"/>
            </w:tcBorders>
            <w:hideMark/>
          </w:tcPr>
          <w:p w14:paraId="51C7B916" w14:textId="77777777" w:rsidR="00810823" w:rsidRPr="00BA15A5" w:rsidRDefault="00810823" w:rsidP="00810823">
            <w:pPr>
              <w:jc w:val="right"/>
              <w:rPr>
                <w:sz w:val="22"/>
                <w:szCs w:val="22"/>
              </w:rPr>
            </w:pPr>
            <w:r w:rsidRPr="00BA15A5">
              <w:rPr>
                <w:b/>
                <w:sz w:val="22"/>
                <w:szCs w:val="22"/>
              </w:rPr>
              <w:t>2 625,1</w:t>
            </w:r>
          </w:p>
        </w:tc>
        <w:tc>
          <w:tcPr>
            <w:tcW w:w="1418" w:type="dxa"/>
            <w:tcBorders>
              <w:top w:val="single" w:sz="4" w:space="0" w:color="auto"/>
              <w:left w:val="single" w:sz="4" w:space="0" w:color="auto"/>
              <w:bottom w:val="single" w:sz="4" w:space="0" w:color="auto"/>
              <w:right w:val="single" w:sz="4" w:space="0" w:color="auto"/>
            </w:tcBorders>
          </w:tcPr>
          <w:p w14:paraId="76145E46" w14:textId="2070EB6F" w:rsidR="00810823" w:rsidRPr="00BA15A5" w:rsidRDefault="00810823" w:rsidP="00810823">
            <w:pPr>
              <w:jc w:val="right"/>
              <w:rPr>
                <w:b/>
                <w:sz w:val="22"/>
                <w:szCs w:val="22"/>
              </w:rPr>
            </w:pPr>
            <w:r>
              <w:rPr>
                <w:b/>
                <w:sz w:val="22"/>
                <w:szCs w:val="22"/>
              </w:rPr>
              <w:t>38 652,1</w:t>
            </w:r>
          </w:p>
          <w:p w14:paraId="0671A91B" w14:textId="77777777" w:rsidR="00810823" w:rsidRPr="00BA15A5" w:rsidRDefault="00810823" w:rsidP="00810823">
            <w:pPr>
              <w:jc w:val="right"/>
              <w:rPr>
                <w:b/>
                <w:sz w:val="22"/>
                <w:szCs w:val="22"/>
              </w:rPr>
            </w:pPr>
          </w:p>
        </w:tc>
      </w:tr>
      <w:tr w:rsidR="00810823" w:rsidRPr="00391A77" w14:paraId="7E7B4FE2"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7CCED316" w14:textId="77777777" w:rsidR="00810823" w:rsidRPr="00391A77" w:rsidRDefault="00810823" w:rsidP="00810823">
            <w:pPr>
              <w:jc w:val="both"/>
              <w:rPr>
                <w:bCs/>
                <w:sz w:val="22"/>
                <w:szCs w:val="22"/>
              </w:rPr>
            </w:pPr>
            <w:r w:rsidRPr="00391A77">
              <w:rPr>
                <w:bCs/>
                <w:sz w:val="22"/>
                <w:szCs w:val="22"/>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14:paraId="2584DC91" w14:textId="073741F9" w:rsidR="00810823" w:rsidRPr="00391A77" w:rsidRDefault="00810823" w:rsidP="00810823">
            <w:pPr>
              <w:jc w:val="right"/>
              <w:rPr>
                <w:bCs/>
                <w:sz w:val="22"/>
                <w:szCs w:val="22"/>
              </w:rPr>
            </w:pPr>
            <w:r w:rsidRPr="00FA63B2">
              <w:rPr>
                <w:bCs/>
                <w:sz w:val="22"/>
                <w:szCs w:val="22"/>
              </w:rPr>
              <w:t>4 500,0</w:t>
            </w:r>
          </w:p>
        </w:tc>
        <w:tc>
          <w:tcPr>
            <w:tcW w:w="1430" w:type="dxa"/>
            <w:tcBorders>
              <w:top w:val="single" w:sz="4" w:space="0" w:color="auto"/>
              <w:left w:val="single" w:sz="4" w:space="0" w:color="auto"/>
              <w:bottom w:val="single" w:sz="4" w:space="0" w:color="auto"/>
              <w:right w:val="single" w:sz="4" w:space="0" w:color="auto"/>
            </w:tcBorders>
            <w:hideMark/>
          </w:tcPr>
          <w:p w14:paraId="750E7DF7" w14:textId="7E54D5A7" w:rsidR="00810823" w:rsidRPr="00BA15A5" w:rsidRDefault="00810823" w:rsidP="00810823">
            <w:pPr>
              <w:jc w:val="right"/>
              <w:rPr>
                <w:sz w:val="22"/>
                <w:szCs w:val="22"/>
              </w:rPr>
            </w:pPr>
            <w:r w:rsidRPr="00BA15A5">
              <w:rPr>
                <w:sz w:val="22"/>
                <w:szCs w:val="22"/>
              </w:rPr>
              <w:t>4 600,0</w:t>
            </w:r>
          </w:p>
        </w:tc>
        <w:tc>
          <w:tcPr>
            <w:tcW w:w="1431" w:type="dxa"/>
            <w:tcBorders>
              <w:top w:val="single" w:sz="4" w:space="0" w:color="auto"/>
              <w:left w:val="single" w:sz="4" w:space="0" w:color="auto"/>
              <w:bottom w:val="single" w:sz="4" w:space="0" w:color="auto"/>
              <w:right w:val="single" w:sz="4" w:space="0" w:color="auto"/>
            </w:tcBorders>
            <w:hideMark/>
          </w:tcPr>
          <w:p w14:paraId="48035E06" w14:textId="01CC9A80" w:rsidR="00810823" w:rsidRPr="00BA15A5" w:rsidRDefault="00810823" w:rsidP="00810823">
            <w:pPr>
              <w:jc w:val="right"/>
              <w:rPr>
                <w:sz w:val="22"/>
                <w:szCs w:val="22"/>
              </w:rPr>
            </w:pPr>
            <w:r w:rsidRPr="00BA15A5">
              <w:rPr>
                <w:sz w:val="22"/>
                <w:szCs w:val="22"/>
              </w:rPr>
              <w:t>4 720,0</w:t>
            </w:r>
          </w:p>
        </w:tc>
        <w:tc>
          <w:tcPr>
            <w:tcW w:w="1428" w:type="dxa"/>
            <w:tcBorders>
              <w:top w:val="single" w:sz="4" w:space="0" w:color="auto"/>
              <w:left w:val="single" w:sz="4" w:space="0" w:color="auto"/>
              <w:bottom w:val="single" w:sz="4" w:space="0" w:color="auto"/>
              <w:right w:val="single" w:sz="4" w:space="0" w:color="auto"/>
            </w:tcBorders>
            <w:hideMark/>
          </w:tcPr>
          <w:p w14:paraId="443AD83B" w14:textId="4DB44639" w:rsidR="00810823" w:rsidRPr="00BA15A5" w:rsidRDefault="00810823" w:rsidP="00810823">
            <w:pPr>
              <w:jc w:val="right"/>
              <w:rPr>
                <w:sz w:val="22"/>
                <w:szCs w:val="22"/>
              </w:rPr>
            </w:pPr>
            <w:r>
              <w:rPr>
                <w:sz w:val="22"/>
                <w:szCs w:val="22"/>
              </w:rPr>
              <w:t>4 720,0</w:t>
            </w:r>
          </w:p>
        </w:tc>
        <w:tc>
          <w:tcPr>
            <w:tcW w:w="1523" w:type="dxa"/>
            <w:tcBorders>
              <w:top w:val="single" w:sz="4" w:space="0" w:color="auto"/>
              <w:left w:val="single" w:sz="4" w:space="0" w:color="auto"/>
              <w:bottom w:val="single" w:sz="4" w:space="0" w:color="auto"/>
              <w:right w:val="single" w:sz="4" w:space="0" w:color="auto"/>
            </w:tcBorders>
            <w:hideMark/>
          </w:tcPr>
          <w:p w14:paraId="20863749" w14:textId="77777777" w:rsidR="00810823" w:rsidRPr="00BA15A5" w:rsidRDefault="00810823" w:rsidP="00810823">
            <w:pPr>
              <w:jc w:val="right"/>
              <w:rPr>
                <w:sz w:val="22"/>
                <w:szCs w:val="22"/>
              </w:rPr>
            </w:pPr>
            <w:r w:rsidRPr="00BA15A5">
              <w:rPr>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5803BBEB" w14:textId="77777777" w:rsidR="00810823" w:rsidRPr="00BA15A5" w:rsidRDefault="00810823" w:rsidP="00810823">
            <w:pPr>
              <w:jc w:val="right"/>
              <w:rPr>
                <w:sz w:val="22"/>
                <w:szCs w:val="22"/>
              </w:rPr>
            </w:pPr>
            <w:r w:rsidRPr="00BA15A5">
              <w:rPr>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224CFC64" w14:textId="1FBC9665" w:rsidR="00810823" w:rsidRPr="00BA15A5" w:rsidRDefault="00810823" w:rsidP="00810823">
            <w:pPr>
              <w:jc w:val="right"/>
              <w:rPr>
                <w:sz w:val="22"/>
                <w:szCs w:val="22"/>
              </w:rPr>
            </w:pPr>
            <w:r>
              <w:rPr>
                <w:sz w:val="22"/>
                <w:szCs w:val="22"/>
              </w:rPr>
              <w:t>18 540,0</w:t>
            </w:r>
          </w:p>
        </w:tc>
      </w:tr>
      <w:tr w:rsidR="00810823" w:rsidRPr="00391A77" w14:paraId="104D6918"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5BB47CD9" w14:textId="77777777" w:rsidR="00810823" w:rsidRPr="00391A77" w:rsidRDefault="00810823" w:rsidP="00810823">
            <w:pPr>
              <w:jc w:val="both"/>
              <w:rPr>
                <w:b/>
                <w:bCs/>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36267277" w14:textId="5F858777" w:rsidR="00810823" w:rsidRPr="00391A77" w:rsidRDefault="00810823" w:rsidP="00810823">
            <w:pPr>
              <w:jc w:val="right"/>
              <w:rPr>
                <w:sz w:val="22"/>
                <w:szCs w:val="22"/>
              </w:rPr>
            </w:pPr>
            <w:r w:rsidRPr="00FA63B2">
              <w:rPr>
                <w:bCs/>
                <w:sz w:val="22"/>
                <w:szCs w:val="22"/>
              </w:rPr>
              <w:t>6 986,6</w:t>
            </w:r>
          </w:p>
        </w:tc>
        <w:tc>
          <w:tcPr>
            <w:tcW w:w="1430" w:type="dxa"/>
            <w:tcBorders>
              <w:top w:val="single" w:sz="4" w:space="0" w:color="auto"/>
              <w:left w:val="single" w:sz="4" w:space="0" w:color="auto"/>
              <w:bottom w:val="single" w:sz="4" w:space="0" w:color="auto"/>
              <w:right w:val="single" w:sz="4" w:space="0" w:color="auto"/>
            </w:tcBorders>
            <w:hideMark/>
          </w:tcPr>
          <w:p w14:paraId="7C020CB4" w14:textId="77777777" w:rsidR="00810823" w:rsidRPr="00BA15A5" w:rsidRDefault="00810823" w:rsidP="00810823">
            <w:pPr>
              <w:jc w:val="right"/>
              <w:rPr>
                <w:sz w:val="22"/>
                <w:szCs w:val="22"/>
              </w:rPr>
            </w:pPr>
            <w:r w:rsidRPr="00BA15A5">
              <w:rPr>
                <w:sz w:val="22"/>
                <w:szCs w:val="22"/>
              </w:rPr>
              <w:t>2 625,1</w:t>
            </w:r>
          </w:p>
        </w:tc>
        <w:tc>
          <w:tcPr>
            <w:tcW w:w="1431" w:type="dxa"/>
            <w:tcBorders>
              <w:top w:val="single" w:sz="4" w:space="0" w:color="auto"/>
              <w:left w:val="single" w:sz="4" w:space="0" w:color="auto"/>
              <w:bottom w:val="single" w:sz="4" w:space="0" w:color="auto"/>
              <w:right w:val="single" w:sz="4" w:space="0" w:color="auto"/>
            </w:tcBorders>
            <w:hideMark/>
          </w:tcPr>
          <w:p w14:paraId="75AE4E8C" w14:textId="77777777" w:rsidR="00810823" w:rsidRPr="00BA15A5" w:rsidRDefault="00810823" w:rsidP="00810823">
            <w:pPr>
              <w:jc w:val="right"/>
              <w:rPr>
                <w:sz w:val="22"/>
                <w:szCs w:val="22"/>
              </w:rPr>
            </w:pPr>
            <w:r w:rsidRPr="00BA15A5">
              <w:rPr>
                <w:sz w:val="22"/>
                <w:szCs w:val="22"/>
              </w:rPr>
              <w:t>2 625,1</w:t>
            </w:r>
          </w:p>
        </w:tc>
        <w:tc>
          <w:tcPr>
            <w:tcW w:w="1428" w:type="dxa"/>
            <w:tcBorders>
              <w:top w:val="single" w:sz="4" w:space="0" w:color="auto"/>
              <w:left w:val="single" w:sz="4" w:space="0" w:color="auto"/>
              <w:bottom w:val="single" w:sz="4" w:space="0" w:color="auto"/>
              <w:right w:val="single" w:sz="4" w:space="0" w:color="auto"/>
            </w:tcBorders>
            <w:hideMark/>
          </w:tcPr>
          <w:p w14:paraId="3B08461F" w14:textId="77777777" w:rsidR="00810823" w:rsidRPr="00BA15A5" w:rsidRDefault="00810823" w:rsidP="00810823">
            <w:pPr>
              <w:jc w:val="right"/>
              <w:rPr>
                <w:sz w:val="22"/>
                <w:szCs w:val="22"/>
              </w:rPr>
            </w:pPr>
            <w:r w:rsidRPr="00BA15A5">
              <w:rPr>
                <w:sz w:val="22"/>
                <w:szCs w:val="22"/>
              </w:rPr>
              <w:t>2 625,1</w:t>
            </w:r>
          </w:p>
        </w:tc>
        <w:tc>
          <w:tcPr>
            <w:tcW w:w="1523" w:type="dxa"/>
            <w:tcBorders>
              <w:top w:val="single" w:sz="4" w:space="0" w:color="auto"/>
              <w:left w:val="single" w:sz="4" w:space="0" w:color="auto"/>
              <w:bottom w:val="single" w:sz="4" w:space="0" w:color="auto"/>
              <w:right w:val="single" w:sz="4" w:space="0" w:color="auto"/>
            </w:tcBorders>
            <w:hideMark/>
          </w:tcPr>
          <w:p w14:paraId="4776F771" w14:textId="77777777" w:rsidR="00810823" w:rsidRPr="00BA15A5" w:rsidRDefault="00810823" w:rsidP="00810823">
            <w:pPr>
              <w:jc w:val="right"/>
              <w:rPr>
                <w:sz w:val="22"/>
                <w:szCs w:val="22"/>
              </w:rPr>
            </w:pPr>
            <w:r w:rsidRPr="00BA15A5">
              <w:rPr>
                <w:sz w:val="22"/>
                <w:szCs w:val="22"/>
              </w:rPr>
              <w:t>2 625,1</w:t>
            </w:r>
          </w:p>
        </w:tc>
        <w:tc>
          <w:tcPr>
            <w:tcW w:w="1559" w:type="dxa"/>
            <w:tcBorders>
              <w:top w:val="single" w:sz="4" w:space="0" w:color="auto"/>
              <w:left w:val="single" w:sz="4" w:space="0" w:color="auto"/>
              <w:bottom w:val="single" w:sz="4" w:space="0" w:color="auto"/>
              <w:right w:val="single" w:sz="4" w:space="0" w:color="auto"/>
            </w:tcBorders>
            <w:hideMark/>
          </w:tcPr>
          <w:p w14:paraId="39FF7E45" w14:textId="77777777" w:rsidR="00810823" w:rsidRPr="00BA15A5" w:rsidRDefault="00810823" w:rsidP="00810823">
            <w:pPr>
              <w:jc w:val="right"/>
              <w:rPr>
                <w:sz w:val="22"/>
                <w:szCs w:val="22"/>
              </w:rPr>
            </w:pPr>
            <w:r w:rsidRPr="00BA15A5">
              <w:rPr>
                <w:sz w:val="22"/>
                <w:szCs w:val="22"/>
              </w:rPr>
              <w:t>2 625,1</w:t>
            </w:r>
          </w:p>
        </w:tc>
        <w:tc>
          <w:tcPr>
            <w:tcW w:w="1418" w:type="dxa"/>
            <w:tcBorders>
              <w:top w:val="single" w:sz="4" w:space="0" w:color="auto"/>
              <w:left w:val="single" w:sz="4" w:space="0" w:color="auto"/>
              <w:bottom w:val="single" w:sz="4" w:space="0" w:color="auto"/>
              <w:right w:val="single" w:sz="4" w:space="0" w:color="auto"/>
            </w:tcBorders>
            <w:hideMark/>
          </w:tcPr>
          <w:p w14:paraId="199BFD34" w14:textId="42B338D3" w:rsidR="00810823" w:rsidRPr="00BA15A5" w:rsidRDefault="00810823" w:rsidP="00810823">
            <w:pPr>
              <w:jc w:val="right"/>
              <w:rPr>
                <w:sz w:val="22"/>
                <w:szCs w:val="22"/>
              </w:rPr>
            </w:pPr>
            <w:r>
              <w:rPr>
                <w:sz w:val="22"/>
                <w:szCs w:val="22"/>
              </w:rPr>
              <w:t>20 112,1</w:t>
            </w:r>
          </w:p>
        </w:tc>
      </w:tr>
      <w:tr w:rsidR="00810823" w:rsidRPr="00391A77" w14:paraId="3792FC82"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04C56FDA" w14:textId="77777777" w:rsidR="00810823" w:rsidRPr="00391A77" w:rsidRDefault="00810823" w:rsidP="00810823">
            <w:pPr>
              <w:jc w:val="both"/>
              <w:rPr>
                <w:bCs/>
                <w:sz w:val="22"/>
                <w:szCs w:val="22"/>
              </w:rPr>
            </w:pPr>
            <w:r w:rsidRPr="00391A77">
              <w:rPr>
                <w:bCs/>
                <w:sz w:val="22"/>
                <w:szCs w:val="22"/>
              </w:rPr>
              <w:t xml:space="preserve">1.3.1. Мероприятия (результат) «Проведены мероприятия по </w:t>
            </w:r>
            <w:r w:rsidRPr="00391A77">
              <w:rPr>
                <w:sz w:val="22"/>
                <w:szCs w:val="22"/>
              </w:rPr>
              <w:t>развитию добровольчества и поддержке участников добровольческой (волонтерской) деятельности»</w:t>
            </w:r>
            <w:r w:rsidRPr="00391A77">
              <w:rPr>
                <w:bCs/>
                <w:sz w:val="22"/>
                <w:szCs w:val="22"/>
              </w:rPr>
              <w:t xml:space="preserve"> (всего), в том числе:</w:t>
            </w:r>
            <w:r w:rsidRPr="00391A77">
              <w:rPr>
                <w:b/>
                <w:bCs/>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25609F2A" w14:textId="1548618A" w:rsidR="00810823" w:rsidRPr="00391A77" w:rsidRDefault="00810823" w:rsidP="00810823">
            <w:pPr>
              <w:jc w:val="right"/>
              <w:rPr>
                <w:sz w:val="22"/>
                <w:szCs w:val="22"/>
              </w:rPr>
            </w:pPr>
            <w:r w:rsidRPr="00FA63B2">
              <w:rPr>
                <w:bCs/>
                <w:sz w:val="22"/>
                <w:szCs w:val="22"/>
              </w:rPr>
              <w:t>432,8</w:t>
            </w:r>
          </w:p>
        </w:tc>
        <w:tc>
          <w:tcPr>
            <w:tcW w:w="1430" w:type="dxa"/>
            <w:tcBorders>
              <w:top w:val="single" w:sz="4" w:space="0" w:color="auto"/>
              <w:left w:val="single" w:sz="4" w:space="0" w:color="auto"/>
              <w:bottom w:val="single" w:sz="4" w:space="0" w:color="auto"/>
              <w:right w:val="single" w:sz="4" w:space="0" w:color="auto"/>
            </w:tcBorders>
            <w:hideMark/>
          </w:tcPr>
          <w:p w14:paraId="06C6E51B" w14:textId="6DE24670" w:rsidR="00810823" w:rsidRPr="00BA15A5" w:rsidRDefault="00810823" w:rsidP="00810823">
            <w:pPr>
              <w:jc w:val="right"/>
              <w:rPr>
                <w:sz w:val="22"/>
                <w:szCs w:val="22"/>
              </w:rPr>
            </w:pPr>
            <w:r w:rsidRPr="00FA63B2">
              <w:rPr>
                <w:bCs/>
                <w:sz w:val="22"/>
                <w:szCs w:val="22"/>
              </w:rPr>
              <w:t>250,0</w:t>
            </w:r>
          </w:p>
        </w:tc>
        <w:tc>
          <w:tcPr>
            <w:tcW w:w="1431" w:type="dxa"/>
            <w:tcBorders>
              <w:top w:val="single" w:sz="4" w:space="0" w:color="auto"/>
              <w:left w:val="single" w:sz="4" w:space="0" w:color="auto"/>
              <w:bottom w:val="single" w:sz="4" w:space="0" w:color="auto"/>
              <w:right w:val="single" w:sz="4" w:space="0" w:color="auto"/>
            </w:tcBorders>
            <w:hideMark/>
          </w:tcPr>
          <w:p w14:paraId="174FDDEE" w14:textId="6D4A0E8B" w:rsidR="00810823" w:rsidRPr="00BA15A5" w:rsidRDefault="00810823" w:rsidP="00810823">
            <w:pPr>
              <w:jc w:val="right"/>
              <w:rPr>
                <w:sz w:val="22"/>
                <w:szCs w:val="22"/>
              </w:rPr>
            </w:pPr>
            <w:r w:rsidRPr="00FA63B2">
              <w:rPr>
                <w:bCs/>
                <w:sz w:val="22"/>
                <w:szCs w:val="22"/>
              </w:rPr>
              <w:t>250,0</w:t>
            </w:r>
          </w:p>
        </w:tc>
        <w:tc>
          <w:tcPr>
            <w:tcW w:w="1428" w:type="dxa"/>
            <w:tcBorders>
              <w:top w:val="single" w:sz="4" w:space="0" w:color="auto"/>
              <w:left w:val="single" w:sz="4" w:space="0" w:color="auto"/>
              <w:bottom w:val="single" w:sz="4" w:space="0" w:color="auto"/>
              <w:right w:val="single" w:sz="4" w:space="0" w:color="auto"/>
            </w:tcBorders>
            <w:hideMark/>
          </w:tcPr>
          <w:p w14:paraId="6E01B1E0" w14:textId="6750DEC6" w:rsidR="00810823" w:rsidRPr="00BA15A5" w:rsidRDefault="00810823" w:rsidP="00810823">
            <w:pPr>
              <w:jc w:val="right"/>
              <w:rPr>
                <w:sz w:val="22"/>
                <w:szCs w:val="22"/>
              </w:rPr>
            </w:pPr>
            <w:r w:rsidRPr="00FA63B2">
              <w:rPr>
                <w:bCs/>
                <w:sz w:val="22"/>
                <w:szCs w:val="22"/>
              </w:rPr>
              <w:t>250,0</w:t>
            </w:r>
          </w:p>
        </w:tc>
        <w:tc>
          <w:tcPr>
            <w:tcW w:w="1523" w:type="dxa"/>
            <w:tcBorders>
              <w:top w:val="single" w:sz="4" w:space="0" w:color="auto"/>
              <w:left w:val="single" w:sz="4" w:space="0" w:color="auto"/>
              <w:bottom w:val="single" w:sz="4" w:space="0" w:color="auto"/>
              <w:right w:val="single" w:sz="4" w:space="0" w:color="auto"/>
            </w:tcBorders>
            <w:hideMark/>
          </w:tcPr>
          <w:p w14:paraId="5211C3FA" w14:textId="3F09875E" w:rsidR="00810823" w:rsidRPr="00BA15A5" w:rsidRDefault="00810823" w:rsidP="00810823">
            <w:pPr>
              <w:jc w:val="right"/>
              <w:rPr>
                <w:sz w:val="22"/>
                <w:szCs w:val="22"/>
              </w:rPr>
            </w:pPr>
            <w:r w:rsidRPr="00FA63B2">
              <w:rPr>
                <w:bCs/>
                <w:sz w:val="22"/>
                <w:szCs w:val="22"/>
              </w:rPr>
              <w:t>250,0</w:t>
            </w:r>
          </w:p>
        </w:tc>
        <w:tc>
          <w:tcPr>
            <w:tcW w:w="1559" w:type="dxa"/>
            <w:tcBorders>
              <w:top w:val="single" w:sz="4" w:space="0" w:color="auto"/>
              <w:left w:val="single" w:sz="4" w:space="0" w:color="auto"/>
              <w:bottom w:val="single" w:sz="4" w:space="0" w:color="auto"/>
              <w:right w:val="single" w:sz="4" w:space="0" w:color="auto"/>
            </w:tcBorders>
            <w:hideMark/>
          </w:tcPr>
          <w:p w14:paraId="0E98335A" w14:textId="318205C4" w:rsidR="00810823" w:rsidRPr="00BA15A5" w:rsidRDefault="00810823" w:rsidP="00810823">
            <w:pPr>
              <w:jc w:val="right"/>
              <w:rPr>
                <w:sz w:val="22"/>
                <w:szCs w:val="22"/>
              </w:rPr>
            </w:pPr>
            <w:r w:rsidRPr="00FA63B2">
              <w:rPr>
                <w:bCs/>
                <w:sz w:val="22"/>
                <w:szCs w:val="22"/>
              </w:rPr>
              <w:t>250,0</w:t>
            </w:r>
          </w:p>
        </w:tc>
        <w:tc>
          <w:tcPr>
            <w:tcW w:w="1418" w:type="dxa"/>
            <w:tcBorders>
              <w:top w:val="single" w:sz="4" w:space="0" w:color="auto"/>
              <w:left w:val="single" w:sz="4" w:space="0" w:color="auto"/>
              <w:bottom w:val="single" w:sz="4" w:space="0" w:color="auto"/>
              <w:right w:val="single" w:sz="4" w:space="0" w:color="auto"/>
            </w:tcBorders>
            <w:hideMark/>
          </w:tcPr>
          <w:p w14:paraId="7FF6BBE3" w14:textId="5615147E" w:rsidR="00810823" w:rsidRPr="00BA15A5" w:rsidRDefault="00810823" w:rsidP="00810823">
            <w:pPr>
              <w:jc w:val="right"/>
              <w:rPr>
                <w:sz w:val="22"/>
                <w:szCs w:val="22"/>
              </w:rPr>
            </w:pPr>
            <w:r w:rsidRPr="00FA63B2">
              <w:rPr>
                <w:bCs/>
                <w:sz w:val="22"/>
                <w:szCs w:val="22"/>
              </w:rPr>
              <w:t>1 682,8</w:t>
            </w:r>
          </w:p>
        </w:tc>
      </w:tr>
      <w:tr w:rsidR="00810823" w:rsidRPr="00391A77" w14:paraId="45393FFA"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1CEDE99C" w14:textId="77777777" w:rsidR="00810823" w:rsidRPr="00391A77" w:rsidRDefault="00810823" w:rsidP="00810823">
            <w:pPr>
              <w:jc w:val="both"/>
              <w:rPr>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6E27CC1A" w14:textId="41B78DED" w:rsidR="00810823" w:rsidRPr="00391A77" w:rsidRDefault="00810823" w:rsidP="00810823">
            <w:pPr>
              <w:jc w:val="right"/>
              <w:rPr>
                <w:sz w:val="22"/>
                <w:szCs w:val="22"/>
              </w:rPr>
            </w:pPr>
            <w:r w:rsidRPr="00FA63B2">
              <w:rPr>
                <w:bCs/>
                <w:sz w:val="22"/>
                <w:szCs w:val="22"/>
              </w:rPr>
              <w:t>432,8</w:t>
            </w:r>
          </w:p>
        </w:tc>
        <w:tc>
          <w:tcPr>
            <w:tcW w:w="1430" w:type="dxa"/>
            <w:tcBorders>
              <w:top w:val="single" w:sz="4" w:space="0" w:color="auto"/>
              <w:left w:val="single" w:sz="4" w:space="0" w:color="auto"/>
              <w:bottom w:val="single" w:sz="4" w:space="0" w:color="auto"/>
              <w:right w:val="single" w:sz="4" w:space="0" w:color="auto"/>
            </w:tcBorders>
            <w:hideMark/>
          </w:tcPr>
          <w:p w14:paraId="07CDF7C3" w14:textId="788DE072" w:rsidR="00810823" w:rsidRPr="00BA15A5" w:rsidRDefault="00810823" w:rsidP="00810823">
            <w:pPr>
              <w:jc w:val="right"/>
              <w:rPr>
                <w:sz w:val="22"/>
                <w:szCs w:val="22"/>
              </w:rPr>
            </w:pPr>
            <w:r w:rsidRPr="00FA63B2">
              <w:rPr>
                <w:bCs/>
                <w:sz w:val="22"/>
                <w:szCs w:val="22"/>
              </w:rPr>
              <w:t>250,0</w:t>
            </w:r>
          </w:p>
        </w:tc>
        <w:tc>
          <w:tcPr>
            <w:tcW w:w="1431" w:type="dxa"/>
            <w:tcBorders>
              <w:top w:val="single" w:sz="4" w:space="0" w:color="auto"/>
              <w:left w:val="single" w:sz="4" w:space="0" w:color="auto"/>
              <w:bottom w:val="single" w:sz="4" w:space="0" w:color="auto"/>
              <w:right w:val="single" w:sz="4" w:space="0" w:color="auto"/>
            </w:tcBorders>
            <w:hideMark/>
          </w:tcPr>
          <w:p w14:paraId="03A6A020" w14:textId="716266AA" w:rsidR="00810823" w:rsidRPr="00BA15A5" w:rsidRDefault="00810823" w:rsidP="00810823">
            <w:pPr>
              <w:jc w:val="right"/>
              <w:rPr>
                <w:sz w:val="22"/>
                <w:szCs w:val="22"/>
              </w:rPr>
            </w:pPr>
            <w:r w:rsidRPr="00FA63B2">
              <w:rPr>
                <w:bCs/>
                <w:sz w:val="22"/>
                <w:szCs w:val="22"/>
              </w:rPr>
              <w:t>250,0</w:t>
            </w:r>
          </w:p>
        </w:tc>
        <w:tc>
          <w:tcPr>
            <w:tcW w:w="1428" w:type="dxa"/>
            <w:tcBorders>
              <w:top w:val="single" w:sz="4" w:space="0" w:color="auto"/>
              <w:left w:val="single" w:sz="4" w:space="0" w:color="auto"/>
              <w:bottom w:val="single" w:sz="4" w:space="0" w:color="auto"/>
              <w:right w:val="single" w:sz="4" w:space="0" w:color="auto"/>
            </w:tcBorders>
            <w:hideMark/>
          </w:tcPr>
          <w:p w14:paraId="2A59AC84" w14:textId="70A3DD4A" w:rsidR="00810823" w:rsidRPr="00BA15A5" w:rsidRDefault="00810823" w:rsidP="00810823">
            <w:pPr>
              <w:jc w:val="right"/>
              <w:rPr>
                <w:sz w:val="22"/>
                <w:szCs w:val="22"/>
              </w:rPr>
            </w:pPr>
            <w:r w:rsidRPr="00FA63B2">
              <w:rPr>
                <w:bCs/>
                <w:sz w:val="22"/>
                <w:szCs w:val="22"/>
              </w:rPr>
              <w:t>250,0</w:t>
            </w:r>
          </w:p>
        </w:tc>
        <w:tc>
          <w:tcPr>
            <w:tcW w:w="1523" w:type="dxa"/>
            <w:tcBorders>
              <w:top w:val="single" w:sz="4" w:space="0" w:color="auto"/>
              <w:left w:val="single" w:sz="4" w:space="0" w:color="auto"/>
              <w:bottom w:val="single" w:sz="4" w:space="0" w:color="auto"/>
              <w:right w:val="single" w:sz="4" w:space="0" w:color="auto"/>
            </w:tcBorders>
            <w:hideMark/>
          </w:tcPr>
          <w:p w14:paraId="4D3C02F8" w14:textId="5088464B" w:rsidR="00810823" w:rsidRPr="00BA15A5" w:rsidRDefault="00810823" w:rsidP="00810823">
            <w:pPr>
              <w:jc w:val="right"/>
              <w:rPr>
                <w:sz w:val="22"/>
                <w:szCs w:val="22"/>
              </w:rPr>
            </w:pPr>
            <w:r w:rsidRPr="00FA63B2">
              <w:rPr>
                <w:bCs/>
                <w:sz w:val="22"/>
                <w:szCs w:val="22"/>
              </w:rPr>
              <w:t>250,0</w:t>
            </w:r>
          </w:p>
        </w:tc>
        <w:tc>
          <w:tcPr>
            <w:tcW w:w="1559" w:type="dxa"/>
            <w:tcBorders>
              <w:top w:val="single" w:sz="4" w:space="0" w:color="auto"/>
              <w:left w:val="single" w:sz="4" w:space="0" w:color="auto"/>
              <w:bottom w:val="single" w:sz="4" w:space="0" w:color="auto"/>
              <w:right w:val="single" w:sz="4" w:space="0" w:color="auto"/>
            </w:tcBorders>
            <w:hideMark/>
          </w:tcPr>
          <w:p w14:paraId="124AB4B8" w14:textId="16C21059" w:rsidR="00810823" w:rsidRPr="00BA15A5" w:rsidRDefault="00810823" w:rsidP="00810823">
            <w:pPr>
              <w:jc w:val="right"/>
              <w:rPr>
                <w:sz w:val="22"/>
                <w:szCs w:val="22"/>
              </w:rPr>
            </w:pPr>
            <w:r w:rsidRPr="00FA63B2">
              <w:rPr>
                <w:bCs/>
                <w:sz w:val="22"/>
                <w:szCs w:val="22"/>
              </w:rPr>
              <w:t>250,0</w:t>
            </w:r>
          </w:p>
        </w:tc>
        <w:tc>
          <w:tcPr>
            <w:tcW w:w="1418" w:type="dxa"/>
            <w:tcBorders>
              <w:top w:val="single" w:sz="4" w:space="0" w:color="auto"/>
              <w:left w:val="single" w:sz="4" w:space="0" w:color="auto"/>
              <w:bottom w:val="single" w:sz="4" w:space="0" w:color="auto"/>
              <w:right w:val="single" w:sz="4" w:space="0" w:color="auto"/>
            </w:tcBorders>
            <w:hideMark/>
          </w:tcPr>
          <w:p w14:paraId="5703BB67" w14:textId="675BF264" w:rsidR="00810823" w:rsidRPr="00BA15A5" w:rsidRDefault="00810823" w:rsidP="00810823">
            <w:pPr>
              <w:jc w:val="right"/>
              <w:rPr>
                <w:sz w:val="22"/>
                <w:szCs w:val="22"/>
              </w:rPr>
            </w:pPr>
            <w:r w:rsidRPr="00FA63B2">
              <w:rPr>
                <w:bCs/>
                <w:sz w:val="22"/>
                <w:szCs w:val="22"/>
              </w:rPr>
              <w:t>1 682,8</w:t>
            </w:r>
          </w:p>
        </w:tc>
      </w:tr>
      <w:tr w:rsidR="00391A77" w:rsidRPr="00391A77" w14:paraId="303B41DF"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40582054" w14:textId="77777777" w:rsidR="00391A77" w:rsidRPr="00391A77" w:rsidRDefault="00391A77" w:rsidP="00391A77">
            <w:pPr>
              <w:jc w:val="both"/>
              <w:rPr>
                <w:sz w:val="22"/>
                <w:szCs w:val="22"/>
              </w:rPr>
            </w:pPr>
            <w:r w:rsidRPr="00391A77">
              <w:rPr>
                <w:sz w:val="22"/>
                <w:szCs w:val="22"/>
              </w:rPr>
              <w:t xml:space="preserve">1.3.2. </w:t>
            </w:r>
            <w:r w:rsidRPr="00391A77">
              <w:rPr>
                <w:bCs/>
                <w:sz w:val="22"/>
                <w:szCs w:val="22"/>
              </w:rPr>
              <w:t xml:space="preserve">Мероприятия (результат) </w:t>
            </w:r>
            <w:r w:rsidRPr="00391A77">
              <w:rPr>
                <w:sz w:val="22"/>
                <w:szCs w:val="22"/>
              </w:rPr>
              <w:t>«</w:t>
            </w:r>
            <w:r w:rsidRPr="00391A77">
              <w:rPr>
                <w:sz w:val="24"/>
                <w:szCs w:val="24"/>
              </w:rPr>
              <w:t>Проведены мероприятия по поддержке молодых семей</w:t>
            </w:r>
            <w:r w:rsidRPr="00391A77">
              <w:rPr>
                <w:sz w:val="22"/>
                <w:szCs w:val="22"/>
              </w:rPr>
              <w:t>»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0FDD0D70" w14:textId="77777777" w:rsidR="00391A77" w:rsidRPr="00391A77" w:rsidRDefault="00391A77" w:rsidP="00391A77">
            <w:pPr>
              <w:jc w:val="right"/>
              <w:rPr>
                <w:color w:val="000000"/>
                <w:sz w:val="22"/>
                <w:szCs w:val="22"/>
              </w:rPr>
            </w:pPr>
            <w:r w:rsidRPr="00391A77">
              <w:rPr>
                <w:color w:val="000000"/>
                <w:sz w:val="22"/>
                <w:szCs w:val="22"/>
              </w:rPr>
              <w:t>500,0</w:t>
            </w:r>
          </w:p>
        </w:tc>
        <w:tc>
          <w:tcPr>
            <w:tcW w:w="1430" w:type="dxa"/>
            <w:tcBorders>
              <w:top w:val="single" w:sz="4" w:space="0" w:color="auto"/>
              <w:left w:val="single" w:sz="4" w:space="0" w:color="auto"/>
              <w:bottom w:val="single" w:sz="4" w:space="0" w:color="auto"/>
              <w:right w:val="single" w:sz="4" w:space="0" w:color="auto"/>
            </w:tcBorders>
            <w:hideMark/>
          </w:tcPr>
          <w:p w14:paraId="2E5929C7" w14:textId="77777777" w:rsidR="00391A77" w:rsidRPr="00BA15A5" w:rsidRDefault="00391A77" w:rsidP="00391A77">
            <w:pPr>
              <w:jc w:val="right"/>
              <w:rPr>
                <w:sz w:val="22"/>
                <w:szCs w:val="22"/>
              </w:rPr>
            </w:pPr>
            <w:r w:rsidRPr="00BA15A5">
              <w:rPr>
                <w:sz w:val="22"/>
                <w:szCs w:val="22"/>
              </w:rPr>
              <w:t>500,0</w:t>
            </w:r>
          </w:p>
        </w:tc>
        <w:tc>
          <w:tcPr>
            <w:tcW w:w="1431" w:type="dxa"/>
            <w:tcBorders>
              <w:top w:val="single" w:sz="4" w:space="0" w:color="auto"/>
              <w:left w:val="single" w:sz="4" w:space="0" w:color="auto"/>
              <w:bottom w:val="single" w:sz="4" w:space="0" w:color="auto"/>
              <w:right w:val="single" w:sz="4" w:space="0" w:color="auto"/>
            </w:tcBorders>
            <w:hideMark/>
          </w:tcPr>
          <w:p w14:paraId="2DA47197" w14:textId="77777777" w:rsidR="00391A77" w:rsidRPr="00BA15A5" w:rsidRDefault="00391A77" w:rsidP="00391A77">
            <w:pPr>
              <w:jc w:val="right"/>
              <w:rPr>
                <w:sz w:val="22"/>
                <w:szCs w:val="22"/>
              </w:rPr>
            </w:pPr>
            <w:r w:rsidRPr="00BA15A5">
              <w:rPr>
                <w:sz w:val="22"/>
                <w:szCs w:val="22"/>
              </w:rPr>
              <w:t>500,0</w:t>
            </w:r>
          </w:p>
        </w:tc>
        <w:tc>
          <w:tcPr>
            <w:tcW w:w="1428" w:type="dxa"/>
            <w:tcBorders>
              <w:top w:val="single" w:sz="4" w:space="0" w:color="auto"/>
              <w:left w:val="single" w:sz="4" w:space="0" w:color="auto"/>
              <w:bottom w:val="single" w:sz="4" w:space="0" w:color="auto"/>
              <w:right w:val="single" w:sz="4" w:space="0" w:color="auto"/>
            </w:tcBorders>
            <w:hideMark/>
          </w:tcPr>
          <w:p w14:paraId="18A66D79" w14:textId="77777777" w:rsidR="00391A77" w:rsidRPr="00BA15A5" w:rsidRDefault="00391A77" w:rsidP="00391A77">
            <w:pPr>
              <w:jc w:val="right"/>
              <w:rPr>
                <w:sz w:val="22"/>
                <w:szCs w:val="22"/>
              </w:rPr>
            </w:pPr>
            <w:r w:rsidRPr="00BA15A5">
              <w:rPr>
                <w:sz w:val="22"/>
                <w:szCs w:val="22"/>
              </w:rPr>
              <w:t>500,0</w:t>
            </w:r>
          </w:p>
        </w:tc>
        <w:tc>
          <w:tcPr>
            <w:tcW w:w="1523" w:type="dxa"/>
            <w:tcBorders>
              <w:top w:val="single" w:sz="4" w:space="0" w:color="auto"/>
              <w:left w:val="single" w:sz="4" w:space="0" w:color="auto"/>
              <w:bottom w:val="single" w:sz="4" w:space="0" w:color="auto"/>
              <w:right w:val="single" w:sz="4" w:space="0" w:color="auto"/>
            </w:tcBorders>
            <w:hideMark/>
          </w:tcPr>
          <w:p w14:paraId="43C2769A" w14:textId="77777777" w:rsidR="00391A77" w:rsidRPr="00BA15A5" w:rsidRDefault="00391A77" w:rsidP="00391A77">
            <w:pPr>
              <w:jc w:val="right"/>
              <w:rPr>
                <w:sz w:val="22"/>
                <w:szCs w:val="22"/>
              </w:rPr>
            </w:pPr>
            <w:r w:rsidRPr="00BA15A5">
              <w:rPr>
                <w:sz w:val="22"/>
                <w:szCs w:val="22"/>
              </w:rPr>
              <w:t>500,0</w:t>
            </w:r>
          </w:p>
        </w:tc>
        <w:tc>
          <w:tcPr>
            <w:tcW w:w="1559" w:type="dxa"/>
            <w:tcBorders>
              <w:top w:val="single" w:sz="4" w:space="0" w:color="auto"/>
              <w:left w:val="single" w:sz="4" w:space="0" w:color="auto"/>
              <w:bottom w:val="single" w:sz="4" w:space="0" w:color="auto"/>
              <w:right w:val="single" w:sz="4" w:space="0" w:color="auto"/>
            </w:tcBorders>
            <w:hideMark/>
          </w:tcPr>
          <w:p w14:paraId="164CBBE7" w14:textId="77777777" w:rsidR="00391A77" w:rsidRPr="00BA15A5" w:rsidRDefault="00391A77" w:rsidP="00391A77">
            <w:pPr>
              <w:jc w:val="right"/>
              <w:rPr>
                <w:sz w:val="22"/>
                <w:szCs w:val="22"/>
              </w:rPr>
            </w:pPr>
            <w:r w:rsidRPr="00BA15A5">
              <w:rPr>
                <w:sz w:val="22"/>
                <w:szCs w:val="22"/>
              </w:rPr>
              <w:t>500,0</w:t>
            </w:r>
          </w:p>
        </w:tc>
        <w:tc>
          <w:tcPr>
            <w:tcW w:w="1418" w:type="dxa"/>
            <w:tcBorders>
              <w:top w:val="single" w:sz="4" w:space="0" w:color="auto"/>
              <w:left w:val="single" w:sz="4" w:space="0" w:color="auto"/>
              <w:bottom w:val="single" w:sz="4" w:space="0" w:color="auto"/>
              <w:right w:val="single" w:sz="4" w:space="0" w:color="auto"/>
            </w:tcBorders>
            <w:hideMark/>
          </w:tcPr>
          <w:p w14:paraId="18D14B1C" w14:textId="77777777" w:rsidR="00391A77" w:rsidRPr="00BA15A5" w:rsidRDefault="00391A77" w:rsidP="00391A77">
            <w:pPr>
              <w:jc w:val="right"/>
              <w:rPr>
                <w:sz w:val="22"/>
                <w:szCs w:val="22"/>
              </w:rPr>
            </w:pPr>
            <w:r w:rsidRPr="00BA15A5">
              <w:rPr>
                <w:sz w:val="22"/>
                <w:szCs w:val="22"/>
              </w:rPr>
              <w:t>3 000,0</w:t>
            </w:r>
          </w:p>
        </w:tc>
      </w:tr>
      <w:tr w:rsidR="00391A77" w:rsidRPr="00391A77" w14:paraId="49592592"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6C5AD389" w14:textId="77777777" w:rsidR="00391A77" w:rsidRPr="00391A77" w:rsidRDefault="00391A77" w:rsidP="00391A77">
            <w:pPr>
              <w:jc w:val="both"/>
              <w:rPr>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73723291" w14:textId="77777777" w:rsidR="00391A77" w:rsidRPr="00391A77" w:rsidRDefault="00391A77" w:rsidP="00391A77">
            <w:pPr>
              <w:jc w:val="right"/>
              <w:rPr>
                <w:color w:val="000000"/>
                <w:sz w:val="22"/>
                <w:szCs w:val="22"/>
              </w:rPr>
            </w:pPr>
            <w:r w:rsidRPr="00391A77">
              <w:rPr>
                <w:color w:val="000000"/>
                <w:sz w:val="22"/>
                <w:szCs w:val="22"/>
              </w:rPr>
              <w:t>500,0</w:t>
            </w:r>
          </w:p>
        </w:tc>
        <w:tc>
          <w:tcPr>
            <w:tcW w:w="1430" w:type="dxa"/>
            <w:tcBorders>
              <w:top w:val="single" w:sz="4" w:space="0" w:color="auto"/>
              <w:left w:val="single" w:sz="4" w:space="0" w:color="auto"/>
              <w:bottom w:val="single" w:sz="4" w:space="0" w:color="auto"/>
              <w:right w:val="single" w:sz="4" w:space="0" w:color="auto"/>
            </w:tcBorders>
            <w:hideMark/>
          </w:tcPr>
          <w:p w14:paraId="7F0AD1FE" w14:textId="77777777" w:rsidR="00391A77" w:rsidRPr="00391A77" w:rsidRDefault="00391A77" w:rsidP="00391A77">
            <w:pPr>
              <w:jc w:val="right"/>
              <w:rPr>
                <w:color w:val="000000"/>
                <w:sz w:val="22"/>
                <w:szCs w:val="22"/>
              </w:rPr>
            </w:pPr>
            <w:r w:rsidRPr="00391A77">
              <w:rPr>
                <w:color w:val="000000"/>
                <w:sz w:val="22"/>
                <w:szCs w:val="22"/>
              </w:rPr>
              <w:t>500,0</w:t>
            </w:r>
          </w:p>
        </w:tc>
        <w:tc>
          <w:tcPr>
            <w:tcW w:w="1431" w:type="dxa"/>
            <w:tcBorders>
              <w:top w:val="single" w:sz="4" w:space="0" w:color="auto"/>
              <w:left w:val="single" w:sz="4" w:space="0" w:color="auto"/>
              <w:bottom w:val="single" w:sz="4" w:space="0" w:color="auto"/>
              <w:right w:val="single" w:sz="4" w:space="0" w:color="auto"/>
            </w:tcBorders>
            <w:hideMark/>
          </w:tcPr>
          <w:p w14:paraId="5D26FE13" w14:textId="77777777" w:rsidR="00391A77" w:rsidRPr="00391A77" w:rsidRDefault="00391A77" w:rsidP="00391A77">
            <w:pPr>
              <w:jc w:val="right"/>
              <w:rPr>
                <w:color w:val="000000"/>
                <w:sz w:val="22"/>
                <w:szCs w:val="22"/>
              </w:rPr>
            </w:pPr>
            <w:r w:rsidRPr="00391A77">
              <w:rPr>
                <w:color w:val="000000"/>
                <w:sz w:val="22"/>
                <w:szCs w:val="22"/>
              </w:rPr>
              <w:t>500,0</w:t>
            </w:r>
          </w:p>
        </w:tc>
        <w:tc>
          <w:tcPr>
            <w:tcW w:w="1428" w:type="dxa"/>
            <w:tcBorders>
              <w:top w:val="single" w:sz="4" w:space="0" w:color="auto"/>
              <w:left w:val="single" w:sz="4" w:space="0" w:color="auto"/>
              <w:bottom w:val="single" w:sz="4" w:space="0" w:color="auto"/>
              <w:right w:val="single" w:sz="4" w:space="0" w:color="auto"/>
            </w:tcBorders>
            <w:hideMark/>
          </w:tcPr>
          <w:p w14:paraId="3BEE0208" w14:textId="77777777" w:rsidR="00391A77" w:rsidRPr="00391A77" w:rsidRDefault="00391A77" w:rsidP="00391A77">
            <w:pPr>
              <w:jc w:val="right"/>
              <w:rPr>
                <w:color w:val="000000"/>
                <w:sz w:val="22"/>
                <w:szCs w:val="22"/>
              </w:rPr>
            </w:pPr>
            <w:r w:rsidRPr="00391A77">
              <w:rPr>
                <w:color w:val="000000"/>
                <w:sz w:val="22"/>
                <w:szCs w:val="22"/>
              </w:rPr>
              <w:t>500,0</w:t>
            </w:r>
          </w:p>
        </w:tc>
        <w:tc>
          <w:tcPr>
            <w:tcW w:w="1523" w:type="dxa"/>
            <w:tcBorders>
              <w:top w:val="single" w:sz="4" w:space="0" w:color="auto"/>
              <w:left w:val="single" w:sz="4" w:space="0" w:color="auto"/>
              <w:bottom w:val="single" w:sz="4" w:space="0" w:color="auto"/>
              <w:right w:val="single" w:sz="4" w:space="0" w:color="auto"/>
            </w:tcBorders>
            <w:hideMark/>
          </w:tcPr>
          <w:p w14:paraId="34D0D2A9" w14:textId="77777777" w:rsidR="00391A77" w:rsidRPr="00391A77" w:rsidRDefault="00391A77" w:rsidP="00391A77">
            <w:pPr>
              <w:jc w:val="right"/>
              <w:rPr>
                <w:color w:val="000000"/>
                <w:sz w:val="22"/>
                <w:szCs w:val="22"/>
              </w:rPr>
            </w:pPr>
            <w:r w:rsidRPr="00391A77">
              <w:rPr>
                <w:color w:val="000000"/>
                <w:sz w:val="22"/>
                <w:szCs w:val="22"/>
              </w:rPr>
              <w:t>500,0</w:t>
            </w:r>
          </w:p>
        </w:tc>
        <w:tc>
          <w:tcPr>
            <w:tcW w:w="1559" w:type="dxa"/>
            <w:tcBorders>
              <w:top w:val="single" w:sz="4" w:space="0" w:color="auto"/>
              <w:left w:val="single" w:sz="4" w:space="0" w:color="auto"/>
              <w:bottom w:val="single" w:sz="4" w:space="0" w:color="auto"/>
              <w:right w:val="single" w:sz="4" w:space="0" w:color="auto"/>
            </w:tcBorders>
            <w:hideMark/>
          </w:tcPr>
          <w:p w14:paraId="4A2E6A7F" w14:textId="77777777" w:rsidR="00391A77" w:rsidRPr="00391A77" w:rsidRDefault="00391A77" w:rsidP="00391A77">
            <w:pPr>
              <w:jc w:val="right"/>
              <w:rPr>
                <w:color w:val="000000"/>
                <w:sz w:val="22"/>
                <w:szCs w:val="22"/>
              </w:rPr>
            </w:pPr>
            <w:r w:rsidRPr="00391A77">
              <w:rPr>
                <w:color w:val="000000"/>
                <w:sz w:val="22"/>
                <w:szCs w:val="22"/>
              </w:rPr>
              <w:t>500,0</w:t>
            </w:r>
          </w:p>
        </w:tc>
        <w:tc>
          <w:tcPr>
            <w:tcW w:w="1418" w:type="dxa"/>
            <w:tcBorders>
              <w:top w:val="single" w:sz="4" w:space="0" w:color="auto"/>
              <w:left w:val="single" w:sz="4" w:space="0" w:color="auto"/>
              <w:bottom w:val="single" w:sz="4" w:space="0" w:color="auto"/>
              <w:right w:val="single" w:sz="4" w:space="0" w:color="auto"/>
            </w:tcBorders>
            <w:hideMark/>
          </w:tcPr>
          <w:p w14:paraId="71B86074" w14:textId="77777777" w:rsidR="00391A77" w:rsidRPr="00391A77" w:rsidRDefault="00391A77" w:rsidP="00391A77">
            <w:pPr>
              <w:jc w:val="right"/>
              <w:rPr>
                <w:color w:val="000000"/>
                <w:sz w:val="22"/>
                <w:szCs w:val="22"/>
              </w:rPr>
            </w:pPr>
            <w:r w:rsidRPr="00391A77">
              <w:rPr>
                <w:color w:val="000000"/>
                <w:sz w:val="22"/>
                <w:szCs w:val="22"/>
              </w:rPr>
              <w:t>3 000,0</w:t>
            </w:r>
          </w:p>
        </w:tc>
      </w:tr>
      <w:tr w:rsidR="00391A77" w:rsidRPr="00391A77" w14:paraId="76B3A931"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7C032D60" w14:textId="77777777" w:rsidR="00391A77" w:rsidRPr="00391A77" w:rsidRDefault="00391A77" w:rsidP="00391A77">
            <w:pPr>
              <w:jc w:val="both"/>
              <w:rPr>
                <w:sz w:val="22"/>
                <w:szCs w:val="22"/>
              </w:rPr>
            </w:pPr>
            <w:r w:rsidRPr="00391A77">
              <w:rPr>
                <w:sz w:val="22"/>
                <w:szCs w:val="22"/>
              </w:rPr>
              <w:t>1.3.3. Мероприятие (результат) «Проведены мероприятия, направленные на формирование и развитие способностей и потенциала молодежи» (</w:t>
            </w:r>
            <w:r w:rsidRPr="00391A77">
              <w:rPr>
                <w:bCs/>
                <w:sz w:val="22"/>
                <w:szCs w:val="22"/>
              </w:rPr>
              <w:t>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20F0A5D3" w14:textId="77777777" w:rsidR="00391A77" w:rsidRPr="00391A77" w:rsidRDefault="00391A77" w:rsidP="00391A77">
            <w:pPr>
              <w:jc w:val="right"/>
              <w:rPr>
                <w:sz w:val="22"/>
                <w:szCs w:val="22"/>
              </w:rPr>
            </w:pPr>
            <w:r w:rsidRPr="00391A77">
              <w:rPr>
                <w:sz w:val="22"/>
                <w:szCs w:val="22"/>
              </w:rPr>
              <w:t>350,0</w:t>
            </w:r>
          </w:p>
        </w:tc>
        <w:tc>
          <w:tcPr>
            <w:tcW w:w="1430" w:type="dxa"/>
            <w:tcBorders>
              <w:top w:val="single" w:sz="4" w:space="0" w:color="auto"/>
              <w:left w:val="single" w:sz="4" w:space="0" w:color="auto"/>
              <w:bottom w:val="single" w:sz="4" w:space="0" w:color="auto"/>
              <w:right w:val="single" w:sz="4" w:space="0" w:color="auto"/>
            </w:tcBorders>
            <w:hideMark/>
          </w:tcPr>
          <w:p w14:paraId="4B16637F" w14:textId="77777777" w:rsidR="00391A77" w:rsidRPr="00391A77" w:rsidRDefault="00391A77" w:rsidP="00391A77">
            <w:pPr>
              <w:jc w:val="right"/>
              <w:rPr>
                <w:sz w:val="22"/>
                <w:szCs w:val="22"/>
              </w:rPr>
            </w:pPr>
            <w:r w:rsidRPr="00391A77">
              <w:rPr>
                <w:sz w:val="22"/>
                <w:szCs w:val="22"/>
              </w:rPr>
              <w:t>350,0</w:t>
            </w:r>
          </w:p>
        </w:tc>
        <w:tc>
          <w:tcPr>
            <w:tcW w:w="1431" w:type="dxa"/>
            <w:tcBorders>
              <w:top w:val="single" w:sz="4" w:space="0" w:color="auto"/>
              <w:left w:val="single" w:sz="4" w:space="0" w:color="auto"/>
              <w:bottom w:val="single" w:sz="4" w:space="0" w:color="auto"/>
              <w:right w:val="single" w:sz="4" w:space="0" w:color="auto"/>
            </w:tcBorders>
            <w:hideMark/>
          </w:tcPr>
          <w:p w14:paraId="34F3E2CB" w14:textId="77777777" w:rsidR="00391A77" w:rsidRPr="00391A77" w:rsidRDefault="00391A77" w:rsidP="00391A77">
            <w:pPr>
              <w:jc w:val="right"/>
              <w:rPr>
                <w:sz w:val="22"/>
                <w:szCs w:val="22"/>
              </w:rPr>
            </w:pPr>
            <w:r w:rsidRPr="00391A77">
              <w:rPr>
                <w:sz w:val="22"/>
                <w:szCs w:val="22"/>
              </w:rPr>
              <w:t>350,0</w:t>
            </w:r>
          </w:p>
        </w:tc>
        <w:tc>
          <w:tcPr>
            <w:tcW w:w="1428" w:type="dxa"/>
            <w:tcBorders>
              <w:top w:val="single" w:sz="4" w:space="0" w:color="auto"/>
              <w:left w:val="single" w:sz="4" w:space="0" w:color="auto"/>
              <w:bottom w:val="single" w:sz="4" w:space="0" w:color="auto"/>
              <w:right w:val="single" w:sz="4" w:space="0" w:color="auto"/>
            </w:tcBorders>
            <w:hideMark/>
          </w:tcPr>
          <w:p w14:paraId="0B504F8E" w14:textId="77777777" w:rsidR="00391A77" w:rsidRPr="00391A77" w:rsidRDefault="00391A77" w:rsidP="00391A77">
            <w:pPr>
              <w:jc w:val="right"/>
              <w:rPr>
                <w:sz w:val="22"/>
                <w:szCs w:val="22"/>
              </w:rPr>
            </w:pPr>
            <w:r w:rsidRPr="00391A77">
              <w:rPr>
                <w:sz w:val="22"/>
                <w:szCs w:val="22"/>
              </w:rPr>
              <w:t>350,0</w:t>
            </w:r>
          </w:p>
        </w:tc>
        <w:tc>
          <w:tcPr>
            <w:tcW w:w="1523" w:type="dxa"/>
            <w:tcBorders>
              <w:top w:val="single" w:sz="4" w:space="0" w:color="auto"/>
              <w:left w:val="single" w:sz="4" w:space="0" w:color="auto"/>
              <w:bottom w:val="single" w:sz="4" w:space="0" w:color="auto"/>
              <w:right w:val="single" w:sz="4" w:space="0" w:color="auto"/>
            </w:tcBorders>
            <w:hideMark/>
          </w:tcPr>
          <w:p w14:paraId="2308AAD8" w14:textId="77777777" w:rsidR="00391A77" w:rsidRPr="00391A77" w:rsidRDefault="00391A77" w:rsidP="00391A77">
            <w:pPr>
              <w:jc w:val="right"/>
              <w:rPr>
                <w:sz w:val="22"/>
                <w:szCs w:val="22"/>
              </w:rPr>
            </w:pPr>
            <w:r w:rsidRPr="00391A77">
              <w:rPr>
                <w:sz w:val="22"/>
                <w:szCs w:val="22"/>
              </w:rPr>
              <w:t>350,0</w:t>
            </w:r>
          </w:p>
        </w:tc>
        <w:tc>
          <w:tcPr>
            <w:tcW w:w="1559" w:type="dxa"/>
            <w:tcBorders>
              <w:top w:val="single" w:sz="4" w:space="0" w:color="auto"/>
              <w:left w:val="single" w:sz="4" w:space="0" w:color="auto"/>
              <w:bottom w:val="single" w:sz="4" w:space="0" w:color="auto"/>
              <w:right w:val="single" w:sz="4" w:space="0" w:color="auto"/>
            </w:tcBorders>
            <w:hideMark/>
          </w:tcPr>
          <w:p w14:paraId="1E8ED30C" w14:textId="77777777" w:rsidR="00391A77" w:rsidRPr="00391A77" w:rsidRDefault="00391A77" w:rsidP="00391A77">
            <w:pPr>
              <w:jc w:val="right"/>
              <w:rPr>
                <w:sz w:val="22"/>
                <w:szCs w:val="22"/>
              </w:rPr>
            </w:pPr>
            <w:r w:rsidRPr="00391A77">
              <w:rPr>
                <w:sz w:val="22"/>
                <w:szCs w:val="22"/>
              </w:rPr>
              <w:t>350,0</w:t>
            </w:r>
          </w:p>
        </w:tc>
        <w:tc>
          <w:tcPr>
            <w:tcW w:w="1418" w:type="dxa"/>
            <w:tcBorders>
              <w:top w:val="single" w:sz="4" w:space="0" w:color="auto"/>
              <w:left w:val="single" w:sz="4" w:space="0" w:color="auto"/>
              <w:bottom w:val="single" w:sz="4" w:space="0" w:color="auto"/>
              <w:right w:val="single" w:sz="4" w:space="0" w:color="auto"/>
            </w:tcBorders>
            <w:hideMark/>
          </w:tcPr>
          <w:p w14:paraId="68433E23" w14:textId="77777777" w:rsidR="00391A77" w:rsidRPr="00391A77" w:rsidRDefault="00391A77" w:rsidP="00391A77">
            <w:pPr>
              <w:jc w:val="right"/>
              <w:rPr>
                <w:sz w:val="22"/>
                <w:szCs w:val="22"/>
              </w:rPr>
            </w:pPr>
            <w:r w:rsidRPr="00391A77">
              <w:rPr>
                <w:sz w:val="22"/>
                <w:szCs w:val="22"/>
              </w:rPr>
              <w:t>2 100,0</w:t>
            </w:r>
          </w:p>
        </w:tc>
      </w:tr>
      <w:tr w:rsidR="00391A77" w:rsidRPr="00391A77" w14:paraId="067C8706"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656EACE4" w14:textId="77777777" w:rsidR="00391A77" w:rsidRPr="00391A77" w:rsidRDefault="00391A77" w:rsidP="00391A77">
            <w:pPr>
              <w:jc w:val="both"/>
              <w:rPr>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61EB9CD7" w14:textId="77777777" w:rsidR="00391A77" w:rsidRPr="00391A77" w:rsidRDefault="00391A77" w:rsidP="00391A77">
            <w:pPr>
              <w:jc w:val="right"/>
              <w:rPr>
                <w:sz w:val="22"/>
                <w:szCs w:val="22"/>
              </w:rPr>
            </w:pPr>
            <w:r w:rsidRPr="00391A77">
              <w:rPr>
                <w:sz w:val="22"/>
                <w:szCs w:val="22"/>
              </w:rPr>
              <w:t>350,0</w:t>
            </w:r>
          </w:p>
        </w:tc>
        <w:tc>
          <w:tcPr>
            <w:tcW w:w="1430" w:type="dxa"/>
            <w:tcBorders>
              <w:top w:val="single" w:sz="4" w:space="0" w:color="auto"/>
              <w:left w:val="single" w:sz="4" w:space="0" w:color="auto"/>
              <w:bottom w:val="single" w:sz="4" w:space="0" w:color="auto"/>
              <w:right w:val="single" w:sz="4" w:space="0" w:color="auto"/>
            </w:tcBorders>
            <w:hideMark/>
          </w:tcPr>
          <w:p w14:paraId="26ECC12B" w14:textId="77777777" w:rsidR="00391A77" w:rsidRPr="00391A77" w:rsidRDefault="00391A77" w:rsidP="00391A77">
            <w:pPr>
              <w:jc w:val="right"/>
              <w:rPr>
                <w:sz w:val="22"/>
                <w:szCs w:val="22"/>
              </w:rPr>
            </w:pPr>
            <w:r w:rsidRPr="00391A77">
              <w:rPr>
                <w:sz w:val="22"/>
                <w:szCs w:val="22"/>
              </w:rPr>
              <w:t>350,0</w:t>
            </w:r>
          </w:p>
        </w:tc>
        <w:tc>
          <w:tcPr>
            <w:tcW w:w="1431" w:type="dxa"/>
            <w:tcBorders>
              <w:top w:val="single" w:sz="4" w:space="0" w:color="auto"/>
              <w:left w:val="single" w:sz="4" w:space="0" w:color="auto"/>
              <w:bottom w:val="single" w:sz="4" w:space="0" w:color="auto"/>
              <w:right w:val="single" w:sz="4" w:space="0" w:color="auto"/>
            </w:tcBorders>
            <w:hideMark/>
          </w:tcPr>
          <w:p w14:paraId="63BB5906" w14:textId="77777777" w:rsidR="00391A77" w:rsidRPr="00391A77" w:rsidRDefault="00391A77" w:rsidP="00391A77">
            <w:pPr>
              <w:jc w:val="right"/>
              <w:rPr>
                <w:sz w:val="22"/>
                <w:szCs w:val="22"/>
              </w:rPr>
            </w:pPr>
            <w:r w:rsidRPr="00391A77">
              <w:rPr>
                <w:sz w:val="22"/>
                <w:szCs w:val="22"/>
              </w:rPr>
              <w:t>350,0</w:t>
            </w:r>
          </w:p>
        </w:tc>
        <w:tc>
          <w:tcPr>
            <w:tcW w:w="1428" w:type="dxa"/>
            <w:tcBorders>
              <w:top w:val="single" w:sz="4" w:space="0" w:color="auto"/>
              <w:left w:val="single" w:sz="4" w:space="0" w:color="auto"/>
              <w:bottom w:val="single" w:sz="4" w:space="0" w:color="auto"/>
              <w:right w:val="single" w:sz="4" w:space="0" w:color="auto"/>
            </w:tcBorders>
            <w:hideMark/>
          </w:tcPr>
          <w:p w14:paraId="2553232F" w14:textId="77777777" w:rsidR="00391A77" w:rsidRPr="00391A77" w:rsidRDefault="00391A77" w:rsidP="00391A77">
            <w:pPr>
              <w:jc w:val="right"/>
              <w:rPr>
                <w:sz w:val="22"/>
                <w:szCs w:val="22"/>
              </w:rPr>
            </w:pPr>
            <w:r w:rsidRPr="00391A77">
              <w:rPr>
                <w:sz w:val="22"/>
                <w:szCs w:val="22"/>
              </w:rPr>
              <w:t>350,0</w:t>
            </w:r>
          </w:p>
        </w:tc>
        <w:tc>
          <w:tcPr>
            <w:tcW w:w="1523" w:type="dxa"/>
            <w:tcBorders>
              <w:top w:val="single" w:sz="4" w:space="0" w:color="auto"/>
              <w:left w:val="single" w:sz="4" w:space="0" w:color="auto"/>
              <w:bottom w:val="single" w:sz="4" w:space="0" w:color="auto"/>
              <w:right w:val="single" w:sz="4" w:space="0" w:color="auto"/>
            </w:tcBorders>
            <w:hideMark/>
          </w:tcPr>
          <w:p w14:paraId="01797A0D" w14:textId="77777777" w:rsidR="00391A77" w:rsidRPr="00391A77" w:rsidRDefault="00391A77" w:rsidP="00391A77">
            <w:pPr>
              <w:jc w:val="right"/>
              <w:rPr>
                <w:sz w:val="22"/>
                <w:szCs w:val="22"/>
              </w:rPr>
            </w:pPr>
            <w:r w:rsidRPr="00391A77">
              <w:rPr>
                <w:sz w:val="22"/>
                <w:szCs w:val="22"/>
              </w:rPr>
              <w:t>350,0</w:t>
            </w:r>
          </w:p>
        </w:tc>
        <w:tc>
          <w:tcPr>
            <w:tcW w:w="1559" w:type="dxa"/>
            <w:tcBorders>
              <w:top w:val="single" w:sz="4" w:space="0" w:color="auto"/>
              <w:left w:val="single" w:sz="4" w:space="0" w:color="auto"/>
              <w:bottom w:val="single" w:sz="4" w:space="0" w:color="auto"/>
              <w:right w:val="single" w:sz="4" w:space="0" w:color="auto"/>
            </w:tcBorders>
            <w:hideMark/>
          </w:tcPr>
          <w:p w14:paraId="2C4BEC23" w14:textId="77777777" w:rsidR="00391A77" w:rsidRPr="00391A77" w:rsidRDefault="00391A77" w:rsidP="00391A77">
            <w:pPr>
              <w:jc w:val="right"/>
              <w:rPr>
                <w:sz w:val="22"/>
                <w:szCs w:val="22"/>
              </w:rPr>
            </w:pPr>
            <w:r w:rsidRPr="00391A77">
              <w:rPr>
                <w:sz w:val="22"/>
                <w:szCs w:val="22"/>
              </w:rPr>
              <w:t>350,0</w:t>
            </w:r>
          </w:p>
        </w:tc>
        <w:tc>
          <w:tcPr>
            <w:tcW w:w="1418" w:type="dxa"/>
            <w:tcBorders>
              <w:top w:val="single" w:sz="4" w:space="0" w:color="auto"/>
              <w:left w:val="single" w:sz="4" w:space="0" w:color="auto"/>
              <w:bottom w:val="single" w:sz="4" w:space="0" w:color="auto"/>
              <w:right w:val="single" w:sz="4" w:space="0" w:color="auto"/>
            </w:tcBorders>
            <w:hideMark/>
          </w:tcPr>
          <w:p w14:paraId="77AEC305" w14:textId="77777777" w:rsidR="00391A77" w:rsidRPr="00391A77" w:rsidRDefault="00391A77" w:rsidP="00391A77">
            <w:pPr>
              <w:jc w:val="right"/>
              <w:rPr>
                <w:sz w:val="22"/>
                <w:szCs w:val="22"/>
              </w:rPr>
            </w:pPr>
            <w:r w:rsidRPr="00391A77">
              <w:rPr>
                <w:sz w:val="22"/>
                <w:szCs w:val="22"/>
              </w:rPr>
              <w:t>2 100,0</w:t>
            </w:r>
          </w:p>
        </w:tc>
      </w:tr>
      <w:tr w:rsidR="00810823" w:rsidRPr="00391A77" w14:paraId="0B21D5B3"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7254B822" w14:textId="77777777" w:rsidR="00810823" w:rsidRPr="00391A77" w:rsidRDefault="00810823" w:rsidP="00810823">
            <w:pPr>
              <w:jc w:val="both"/>
              <w:rPr>
                <w:sz w:val="22"/>
                <w:szCs w:val="22"/>
              </w:rPr>
            </w:pPr>
            <w:r w:rsidRPr="00975B85">
              <w:rPr>
                <w:sz w:val="22"/>
                <w:szCs w:val="22"/>
              </w:rPr>
              <w:t xml:space="preserve">1.3.4. </w:t>
            </w:r>
            <w:r w:rsidRPr="00391A77">
              <w:rPr>
                <w:sz w:val="22"/>
                <w:szCs w:val="22"/>
              </w:rPr>
              <w:t>Мероприятие (результат) «</w:t>
            </w:r>
            <w:r w:rsidRPr="00391A77">
              <w:rPr>
                <w:rFonts w:eastAsia="Calibri"/>
                <w:sz w:val="22"/>
                <w:szCs w:val="22"/>
                <w:lang w:eastAsia="en-US"/>
              </w:rPr>
              <w:t xml:space="preserve">Обеспечено </w:t>
            </w:r>
            <w:r w:rsidRPr="00391A77">
              <w:rPr>
                <w:sz w:val="22"/>
                <w:szCs w:val="22"/>
              </w:rPr>
              <w:t xml:space="preserve">участие молодежи района во </w:t>
            </w:r>
            <w:r w:rsidRPr="00391A77">
              <w:rPr>
                <w:color w:val="000000" w:themeColor="text1"/>
                <w:sz w:val="22"/>
                <w:szCs w:val="22"/>
              </w:rPr>
              <w:t>всероссийских, окружных и муниципальных мероприятиях</w:t>
            </w:r>
            <w:r w:rsidRPr="00391A77">
              <w:rPr>
                <w:sz w:val="22"/>
                <w:szCs w:val="22"/>
              </w:rPr>
              <w:t>» (</w:t>
            </w:r>
            <w:r w:rsidRPr="00391A77">
              <w:rPr>
                <w:bCs/>
                <w:sz w:val="22"/>
                <w:szCs w:val="22"/>
              </w:rPr>
              <w:t>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3728F114" w14:textId="315E552A" w:rsidR="00810823" w:rsidRPr="00391A77" w:rsidRDefault="00810823" w:rsidP="00810823">
            <w:pPr>
              <w:jc w:val="right"/>
              <w:rPr>
                <w:sz w:val="22"/>
                <w:szCs w:val="22"/>
              </w:rPr>
            </w:pPr>
            <w:r w:rsidRPr="00FA63B2">
              <w:rPr>
                <w:sz w:val="22"/>
                <w:szCs w:val="22"/>
              </w:rPr>
              <w:t>1 057,0</w:t>
            </w:r>
          </w:p>
        </w:tc>
        <w:tc>
          <w:tcPr>
            <w:tcW w:w="1430" w:type="dxa"/>
            <w:tcBorders>
              <w:top w:val="single" w:sz="4" w:space="0" w:color="auto"/>
              <w:left w:val="single" w:sz="4" w:space="0" w:color="auto"/>
              <w:bottom w:val="single" w:sz="4" w:space="0" w:color="auto"/>
              <w:right w:val="single" w:sz="4" w:space="0" w:color="auto"/>
            </w:tcBorders>
            <w:hideMark/>
          </w:tcPr>
          <w:p w14:paraId="38B56881" w14:textId="77777777" w:rsidR="00810823" w:rsidRPr="00391A77" w:rsidRDefault="00810823" w:rsidP="00810823">
            <w:pPr>
              <w:jc w:val="right"/>
              <w:rPr>
                <w:sz w:val="22"/>
                <w:szCs w:val="22"/>
              </w:rPr>
            </w:pPr>
            <w:r w:rsidRPr="00391A77">
              <w:rPr>
                <w:sz w:val="22"/>
                <w:szCs w:val="22"/>
              </w:rPr>
              <w:t>100,0</w:t>
            </w:r>
          </w:p>
        </w:tc>
        <w:tc>
          <w:tcPr>
            <w:tcW w:w="1431" w:type="dxa"/>
            <w:tcBorders>
              <w:top w:val="single" w:sz="4" w:space="0" w:color="auto"/>
              <w:left w:val="single" w:sz="4" w:space="0" w:color="auto"/>
              <w:bottom w:val="single" w:sz="4" w:space="0" w:color="auto"/>
              <w:right w:val="single" w:sz="4" w:space="0" w:color="auto"/>
            </w:tcBorders>
            <w:hideMark/>
          </w:tcPr>
          <w:p w14:paraId="2276E758" w14:textId="77777777" w:rsidR="00810823" w:rsidRPr="00391A77" w:rsidRDefault="00810823" w:rsidP="00810823">
            <w:pPr>
              <w:jc w:val="right"/>
              <w:rPr>
                <w:sz w:val="22"/>
                <w:szCs w:val="22"/>
              </w:rPr>
            </w:pPr>
            <w:r w:rsidRPr="00391A77">
              <w:rPr>
                <w:sz w:val="22"/>
                <w:szCs w:val="22"/>
              </w:rPr>
              <w:t>100,0</w:t>
            </w:r>
          </w:p>
        </w:tc>
        <w:tc>
          <w:tcPr>
            <w:tcW w:w="1428" w:type="dxa"/>
            <w:tcBorders>
              <w:top w:val="single" w:sz="4" w:space="0" w:color="auto"/>
              <w:left w:val="single" w:sz="4" w:space="0" w:color="auto"/>
              <w:bottom w:val="single" w:sz="4" w:space="0" w:color="auto"/>
              <w:right w:val="single" w:sz="4" w:space="0" w:color="auto"/>
            </w:tcBorders>
            <w:hideMark/>
          </w:tcPr>
          <w:p w14:paraId="4695E393" w14:textId="77777777" w:rsidR="00810823" w:rsidRPr="00391A77" w:rsidRDefault="00810823" w:rsidP="00810823">
            <w:pPr>
              <w:jc w:val="right"/>
              <w:rPr>
                <w:sz w:val="22"/>
                <w:szCs w:val="22"/>
              </w:rPr>
            </w:pPr>
            <w:r w:rsidRPr="00391A77">
              <w:rPr>
                <w:sz w:val="22"/>
                <w:szCs w:val="22"/>
              </w:rPr>
              <w:t>100,0</w:t>
            </w:r>
          </w:p>
        </w:tc>
        <w:tc>
          <w:tcPr>
            <w:tcW w:w="1523" w:type="dxa"/>
            <w:tcBorders>
              <w:top w:val="single" w:sz="4" w:space="0" w:color="auto"/>
              <w:left w:val="single" w:sz="4" w:space="0" w:color="auto"/>
              <w:bottom w:val="single" w:sz="4" w:space="0" w:color="auto"/>
              <w:right w:val="single" w:sz="4" w:space="0" w:color="auto"/>
            </w:tcBorders>
            <w:hideMark/>
          </w:tcPr>
          <w:p w14:paraId="7F48589D" w14:textId="77777777" w:rsidR="00810823" w:rsidRPr="00391A77" w:rsidRDefault="00810823" w:rsidP="00810823">
            <w:pPr>
              <w:jc w:val="right"/>
              <w:rPr>
                <w:sz w:val="22"/>
                <w:szCs w:val="22"/>
              </w:rPr>
            </w:pPr>
            <w:r w:rsidRPr="00391A77">
              <w:rPr>
                <w:sz w:val="22"/>
                <w:szCs w:val="22"/>
              </w:rPr>
              <w:t>100,0</w:t>
            </w:r>
          </w:p>
        </w:tc>
        <w:tc>
          <w:tcPr>
            <w:tcW w:w="1559" w:type="dxa"/>
            <w:tcBorders>
              <w:top w:val="single" w:sz="4" w:space="0" w:color="auto"/>
              <w:left w:val="single" w:sz="4" w:space="0" w:color="auto"/>
              <w:bottom w:val="single" w:sz="4" w:space="0" w:color="auto"/>
              <w:right w:val="single" w:sz="4" w:space="0" w:color="auto"/>
            </w:tcBorders>
            <w:hideMark/>
          </w:tcPr>
          <w:p w14:paraId="157C738D" w14:textId="77777777" w:rsidR="00810823" w:rsidRPr="00391A77" w:rsidRDefault="00810823" w:rsidP="00810823">
            <w:pPr>
              <w:jc w:val="right"/>
              <w:rPr>
                <w:sz w:val="22"/>
                <w:szCs w:val="22"/>
              </w:rPr>
            </w:pPr>
            <w:r w:rsidRPr="00391A77">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14:paraId="6269AD14" w14:textId="7852B497" w:rsidR="00810823" w:rsidRPr="00391A77" w:rsidRDefault="00810823" w:rsidP="00810823">
            <w:pPr>
              <w:jc w:val="right"/>
              <w:rPr>
                <w:sz w:val="22"/>
                <w:szCs w:val="22"/>
              </w:rPr>
            </w:pPr>
            <w:r w:rsidRPr="00391A77">
              <w:rPr>
                <w:sz w:val="22"/>
                <w:szCs w:val="22"/>
              </w:rPr>
              <w:t xml:space="preserve">1 </w:t>
            </w:r>
            <w:r>
              <w:rPr>
                <w:sz w:val="22"/>
                <w:szCs w:val="22"/>
              </w:rPr>
              <w:t>55</w:t>
            </w:r>
            <w:r w:rsidRPr="00391A77">
              <w:rPr>
                <w:sz w:val="22"/>
                <w:szCs w:val="22"/>
              </w:rPr>
              <w:t>7,0</w:t>
            </w:r>
          </w:p>
        </w:tc>
      </w:tr>
      <w:tr w:rsidR="00810823" w:rsidRPr="00391A77" w14:paraId="35945CBC"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2C0FEA0D" w14:textId="77777777" w:rsidR="00810823" w:rsidRPr="00391A77" w:rsidRDefault="00810823" w:rsidP="00810823">
            <w:pPr>
              <w:jc w:val="both"/>
              <w:rPr>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7992CD23" w14:textId="1B717D77" w:rsidR="00810823" w:rsidRPr="00391A77" w:rsidRDefault="00810823" w:rsidP="00810823">
            <w:pPr>
              <w:jc w:val="right"/>
              <w:rPr>
                <w:sz w:val="22"/>
                <w:szCs w:val="22"/>
              </w:rPr>
            </w:pPr>
            <w:r w:rsidRPr="00FA63B2">
              <w:rPr>
                <w:sz w:val="22"/>
                <w:szCs w:val="22"/>
              </w:rPr>
              <w:t>1 057,0</w:t>
            </w:r>
          </w:p>
        </w:tc>
        <w:tc>
          <w:tcPr>
            <w:tcW w:w="1430" w:type="dxa"/>
            <w:tcBorders>
              <w:top w:val="single" w:sz="4" w:space="0" w:color="auto"/>
              <w:left w:val="single" w:sz="4" w:space="0" w:color="auto"/>
              <w:bottom w:val="single" w:sz="4" w:space="0" w:color="auto"/>
              <w:right w:val="single" w:sz="4" w:space="0" w:color="auto"/>
            </w:tcBorders>
            <w:hideMark/>
          </w:tcPr>
          <w:p w14:paraId="0FD49E72" w14:textId="77777777" w:rsidR="00810823" w:rsidRPr="00391A77" w:rsidRDefault="00810823" w:rsidP="00810823">
            <w:pPr>
              <w:jc w:val="right"/>
              <w:rPr>
                <w:sz w:val="22"/>
                <w:szCs w:val="22"/>
              </w:rPr>
            </w:pPr>
            <w:r w:rsidRPr="00391A77">
              <w:rPr>
                <w:sz w:val="22"/>
                <w:szCs w:val="22"/>
              </w:rPr>
              <w:t>100,0</w:t>
            </w:r>
          </w:p>
        </w:tc>
        <w:tc>
          <w:tcPr>
            <w:tcW w:w="1431" w:type="dxa"/>
            <w:tcBorders>
              <w:top w:val="single" w:sz="4" w:space="0" w:color="auto"/>
              <w:left w:val="single" w:sz="4" w:space="0" w:color="auto"/>
              <w:bottom w:val="single" w:sz="4" w:space="0" w:color="auto"/>
              <w:right w:val="single" w:sz="4" w:space="0" w:color="auto"/>
            </w:tcBorders>
            <w:hideMark/>
          </w:tcPr>
          <w:p w14:paraId="6ACF3016" w14:textId="77777777" w:rsidR="00810823" w:rsidRPr="00391A77" w:rsidRDefault="00810823" w:rsidP="00810823">
            <w:pPr>
              <w:jc w:val="right"/>
              <w:rPr>
                <w:sz w:val="22"/>
                <w:szCs w:val="22"/>
              </w:rPr>
            </w:pPr>
            <w:r w:rsidRPr="00391A77">
              <w:rPr>
                <w:sz w:val="22"/>
                <w:szCs w:val="22"/>
              </w:rPr>
              <w:t>100,0</w:t>
            </w:r>
          </w:p>
        </w:tc>
        <w:tc>
          <w:tcPr>
            <w:tcW w:w="1428" w:type="dxa"/>
            <w:tcBorders>
              <w:top w:val="single" w:sz="4" w:space="0" w:color="auto"/>
              <w:left w:val="single" w:sz="4" w:space="0" w:color="auto"/>
              <w:bottom w:val="single" w:sz="4" w:space="0" w:color="auto"/>
              <w:right w:val="single" w:sz="4" w:space="0" w:color="auto"/>
            </w:tcBorders>
            <w:hideMark/>
          </w:tcPr>
          <w:p w14:paraId="2974B06F" w14:textId="77777777" w:rsidR="00810823" w:rsidRPr="00391A77" w:rsidRDefault="00810823" w:rsidP="00810823">
            <w:pPr>
              <w:jc w:val="right"/>
              <w:rPr>
                <w:sz w:val="22"/>
                <w:szCs w:val="22"/>
              </w:rPr>
            </w:pPr>
            <w:r w:rsidRPr="00391A77">
              <w:rPr>
                <w:sz w:val="22"/>
                <w:szCs w:val="22"/>
              </w:rPr>
              <w:t>100,0</w:t>
            </w:r>
          </w:p>
        </w:tc>
        <w:tc>
          <w:tcPr>
            <w:tcW w:w="1523" w:type="dxa"/>
            <w:tcBorders>
              <w:top w:val="single" w:sz="4" w:space="0" w:color="auto"/>
              <w:left w:val="single" w:sz="4" w:space="0" w:color="auto"/>
              <w:bottom w:val="single" w:sz="4" w:space="0" w:color="auto"/>
              <w:right w:val="single" w:sz="4" w:space="0" w:color="auto"/>
            </w:tcBorders>
            <w:hideMark/>
          </w:tcPr>
          <w:p w14:paraId="7CA15049" w14:textId="77777777" w:rsidR="00810823" w:rsidRPr="00391A77" w:rsidRDefault="00810823" w:rsidP="00810823">
            <w:pPr>
              <w:jc w:val="right"/>
              <w:rPr>
                <w:sz w:val="22"/>
                <w:szCs w:val="22"/>
              </w:rPr>
            </w:pPr>
            <w:r w:rsidRPr="00391A77">
              <w:rPr>
                <w:sz w:val="22"/>
                <w:szCs w:val="22"/>
              </w:rPr>
              <w:t>100,0</w:t>
            </w:r>
          </w:p>
        </w:tc>
        <w:tc>
          <w:tcPr>
            <w:tcW w:w="1559" w:type="dxa"/>
            <w:tcBorders>
              <w:top w:val="single" w:sz="4" w:space="0" w:color="auto"/>
              <w:left w:val="single" w:sz="4" w:space="0" w:color="auto"/>
              <w:bottom w:val="single" w:sz="4" w:space="0" w:color="auto"/>
              <w:right w:val="single" w:sz="4" w:space="0" w:color="auto"/>
            </w:tcBorders>
            <w:hideMark/>
          </w:tcPr>
          <w:p w14:paraId="5392090A" w14:textId="77777777" w:rsidR="00810823" w:rsidRPr="00391A77" w:rsidRDefault="00810823" w:rsidP="00810823">
            <w:pPr>
              <w:jc w:val="right"/>
              <w:rPr>
                <w:sz w:val="22"/>
                <w:szCs w:val="22"/>
              </w:rPr>
            </w:pPr>
            <w:r w:rsidRPr="00391A77">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14:paraId="24719CAD" w14:textId="4ED2EF65" w:rsidR="00810823" w:rsidRPr="00391A77" w:rsidRDefault="00810823" w:rsidP="00810823">
            <w:pPr>
              <w:jc w:val="right"/>
              <w:rPr>
                <w:sz w:val="22"/>
                <w:szCs w:val="22"/>
              </w:rPr>
            </w:pPr>
            <w:r w:rsidRPr="00391A77">
              <w:rPr>
                <w:sz w:val="22"/>
                <w:szCs w:val="22"/>
              </w:rPr>
              <w:t>1 </w:t>
            </w:r>
            <w:r>
              <w:rPr>
                <w:sz w:val="22"/>
                <w:szCs w:val="22"/>
              </w:rPr>
              <w:t>55</w:t>
            </w:r>
            <w:r w:rsidRPr="00391A77">
              <w:rPr>
                <w:sz w:val="22"/>
                <w:szCs w:val="22"/>
              </w:rPr>
              <w:t>7,0</w:t>
            </w:r>
          </w:p>
        </w:tc>
      </w:tr>
      <w:tr w:rsidR="00810823" w:rsidRPr="00391A77" w14:paraId="12B4AD31"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17B66181" w14:textId="77777777" w:rsidR="00810823" w:rsidRPr="00673430" w:rsidRDefault="00810823" w:rsidP="00810823">
            <w:pPr>
              <w:jc w:val="both"/>
              <w:rPr>
                <w:sz w:val="22"/>
                <w:szCs w:val="22"/>
              </w:rPr>
            </w:pPr>
            <w:r w:rsidRPr="00673430">
              <w:rPr>
                <w:sz w:val="22"/>
                <w:szCs w:val="22"/>
              </w:rPr>
              <w:t>1.3.5. Мероприятие (результат) «Организовано временное трудоустройство граждан от 14 до 18 лет в свободное от учебы время»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4AC75719" w14:textId="14F37C42" w:rsidR="00810823" w:rsidRPr="00673430" w:rsidRDefault="00810823" w:rsidP="00810823">
            <w:pPr>
              <w:jc w:val="right"/>
              <w:rPr>
                <w:sz w:val="22"/>
                <w:szCs w:val="22"/>
              </w:rPr>
            </w:pPr>
            <w:r w:rsidRPr="00FA63B2">
              <w:rPr>
                <w:sz w:val="22"/>
                <w:szCs w:val="22"/>
              </w:rPr>
              <w:t>9 096,8</w:t>
            </w:r>
          </w:p>
        </w:tc>
        <w:tc>
          <w:tcPr>
            <w:tcW w:w="1430" w:type="dxa"/>
            <w:tcBorders>
              <w:top w:val="single" w:sz="4" w:space="0" w:color="auto"/>
              <w:left w:val="single" w:sz="4" w:space="0" w:color="auto"/>
              <w:bottom w:val="single" w:sz="4" w:space="0" w:color="auto"/>
              <w:right w:val="single" w:sz="4" w:space="0" w:color="auto"/>
            </w:tcBorders>
            <w:hideMark/>
          </w:tcPr>
          <w:p w14:paraId="5C652DA0" w14:textId="3CA81BC6" w:rsidR="00810823" w:rsidRPr="00673430" w:rsidRDefault="00810823" w:rsidP="00810823">
            <w:pPr>
              <w:jc w:val="right"/>
              <w:rPr>
                <w:sz w:val="22"/>
                <w:szCs w:val="22"/>
              </w:rPr>
            </w:pPr>
            <w:r>
              <w:rPr>
                <w:sz w:val="22"/>
                <w:szCs w:val="22"/>
              </w:rPr>
              <w:t>6 025</w:t>
            </w:r>
            <w:r w:rsidRPr="00673430">
              <w:rPr>
                <w:sz w:val="22"/>
                <w:szCs w:val="22"/>
              </w:rPr>
              <w:t>,1</w:t>
            </w:r>
          </w:p>
        </w:tc>
        <w:tc>
          <w:tcPr>
            <w:tcW w:w="1431" w:type="dxa"/>
            <w:tcBorders>
              <w:top w:val="single" w:sz="4" w:space="0" w:color="auto"/>
              <w:left w:val="single" w:sz="4" w:space="0" w:color="auto"/>
              <w:bottom w:val="single" w:sz="4" w:space="0" w:color="auto"/>
              <w:right w:val="single" w:sz="4" w:space="0" w:color="auto"/>
            </w:tcBorders>
            <w:hideMark/>
          </w:tcPr>
          <w:p w14:paraId="30944145" w14:textId="651B1CCD" w:rsidR="00810823" w:rsidRPr="00673430" w:rsidRDefault="00810823" w:rsidP="00810823">
            <w:pPr>
              <w:jc w:val="right"/>
              <w:rPr>
                <w:sz w:val="22"/>
                <w:szCs w:val="22"/>
              </w:rPr>
            </w:pPr>
            <w:r w:rsidRPr="00673430">
              <w:rPr>
                <w:sz w:val="22"/>
                <w:szCs w:val="22"/>
              </w:rPr>
              <w:t>6</w:t>
            </w:r>
            <w:r>
              <w:rPr>
                <w:sz w:val="22"/>
                <w:szCs w:val="22"/>
              </w:rPr>
              <w:t xml:space="preserve"> </w:t>
            </w:r>
            <w:r w:rsidRPr="00673430">
              <w:rPr>
                <w:sz w:val="22"/>
                <w:szCs w:val="22"/>
              </w:rPr>
              <w:t>145,1</w:t>
            </w:r>
          </w:p>
        </w:tc>
        <w:tc>
          <w:tcPr>
            <w:tcW w:w="1428" w:type="dxa"/>
            <w:tcBorders>
              <w:top w:val="single" w:sz="4" w:space="0" w:color="auto"/>
              <w:left w:val="single" w:sz="4" w:space="0" w:color="auto"/>
              <w:bottom w:val="single" w:sz="4" w:space="0" w:color="auto"/>
              <w:right w:val="single" w:sz="4" w:space="0" w:color="auto"/>
            </w:tcBorders>
            <w:hideMark/>
          </w:tcPr>
          <w:p w14:paraId="4298CE5B" w14:textId="38B2DBBB" w:rsidR="00810823" w:rsidRPr="00673430" w:rsidRDefault="00810823" w:rsidP="00810823">
            <w:pPr>
              <w:jc w:val="right"/>
              <w:rPr>
                <w:sz w:val="22"/>
                <w:szCs w:val="22"/>
              </w:rPr>
            </w:pPr>
            <w:r>
              <w:rPr>
                <w:sz w:val="22"/>
                <w:szCs w:val="22"/>
              </w:rPr>
              <w:t>6 145,1</w:t>
            </w:r>
          </w:p>
        </w:tc>
        <w:tc>
          <w:tcPr>
            <w:tcW w:w="1523" w:type="dxa"/>
            <w:tcBorders>
              <w:top w:val="single" w:sz="4" w:space="0" w:color="auto"/>
              <w:left w:val="single" w:sz="4" w:space="0" w:color="auto"/>
              <w:bottom w:val="single" w:sz="4" w:space="0" w:color="auto"/>
              <w:right w:val="single" w:sz="4" w:space="0" w:color="auto"/>
            </w:tcBorders>
            <w:hideMark/>
          </w:tcPr>
          <w:p w14:paraId="7B314E2D" w14:textId="77777777" w:rsidR="00810823" w:rsidRPr="00673430" w:rsidRDefault="00810823" w:rsidP="00810823">
            <w:pPr>
              <w:jc w:val="right"/>
              <w:rPr>
                <w:sz w:val="22"/>
                <w:szCs w:val="22"/>
              </w:rPr>
            </w:pPr>
            <w:r w:rsidRPr="00673430">
              <w:rPr>
                <w:sz w:val="22"/>
                <w:szCs w:val="22"/>
              </w:rPr>
              <w:t>1 425,1</w:t>
            </w:r>
          </w:p>
        </w:tc>
        <w:tc>
          <w:tcPr>
            <w:tcW w:w="1559" w:type="dxa"/>
            <w:tcBorders>
              <w:top w:val="single" w:sz="4" w:space="0" w:color="auto"/>
              <w:left w:val="single" w:sz="4" w:space="0" w:color="auto"/>
              <w:bottom w:val="single" w:sz="4" w:space="0" w:color="auto"/>
              <w:right w:val="single" w:sz="4" w:space="0" w:color="auto"/>
            </w:tcBorders>
            <w:hideMark/>
          </w:tcPr>
          <w:p w14:paraId="2D90FB60" w14:textId="77777777" w:rsidR="00810823" w:rsidRPr="00673430" w:rsidRDefault="00810823" w:rsidP="00810823">
            <w:pPr>
              <w:jc w:val="right"/>
              <w:rPr>
                <w:sz w:val="22"/>
                <w:szCs w:val="22"/>
              </w:rPr>
            </w:pPr>
            <w:r w:rsidRPr="00673430">
              <w:rPr>
                <w:sz w:val="22"/>
                <w:szCs w:val="22"/>
              </w:rPr>
              <w:t>1 425,1</w:t>
            </w:r>
          </w:p>
        </w:tc>
        <w:tc>
          <w:tcPr>
            <w:tcW w:w="1418" w:type="dxa"/>
            <w:tcBorders>
              <w:top w:val="single" w:sz="4" w:space="0" w:color="auto"/>
              <w:left w:val="single" w:sz="4" w:space="0" w:color="auto"/>
              <w:bottom w:val="single" w:sz="4" w:space="0" w:color="auto"/>
              <w:right w:val="single" w:sz="4" w:space="0" w:color="auto"/>
            </w:tcBorders>
            <w:hideMark/>
          </w:tcPr>
          <w:p w14:paraId="2E08626D" w14:textId="63841EA4" w:rsidR="00810823" w:rsidRPr="00673430" w:rsidRDefault="00810823" w:rsidP="00810823">
            <w:pPr>
              <w:jc w:val="right"/>
              <w:rPr>
                <w:sz w:val="22"/>
                <w:szCs w:val="22"/>
              </w:rPr>
            </w:pPr>
            <w:r>
              <w:rPr>
                <w:sz w:val="22"/>
                <w:szCs w:val="22"/>
              </w:rPr>
              <w:t>30 262,3</w:t>
            </w:r>
          </w:p>
        </w:tc>
      </w:tr>
      <w:tr w:rsidR="00810823" w:rsidRPr="00391A77" w14:paraId="051F1123" w14:textId="77777777" w:rsidTr="00810823">
        <w:trPr>
          <w:trHeight w:val="390"/>
          <w:jc w:val="center"/>
        </w:trPr>
        <w:tc>
          <w:tcPr>
            <w:tcW w:w="3964" w:type="dxa"/>
            <w:tcBorders>
              <w:top w:val="single" w:sz="4" w:space="0" w:color="auto"/>
              <w:left w:val="single" w:sz="4" w:space="0" w:color="auto"/>
              <w:bottom w:val="single" w:sz="4" w:space="0" w:color="auto"/>
              <w:right w:val="single" w:sz="4" w:space="0" w:color="auto"/>
            </w:tcBorders>
            <w:hideMark/>
          </w:tcPr>
          <w:p w14:paraId="3864F01E" w14:textId="77777777" w:rsidR="00810823" w:rsidRPr="00673430" w:rsidRDefault="00810823" w:rsidP="00810823">
            <w:pPr>
              <w:jc w:val="both"/>
              <w:rPr>
                <w:sz w:val="22"/>
                <w:szCs w:val="22"/>
              </w:rPr>
            </w:pPr>
            <w:r w:rsidRPr="00673430">
              <w:rPr>
                <w:sz w:val="22"/>
                <w:szCs w:val="22"/>
              </w:rPr>
              <w:t>бюджет автономного округа</w:t>
            </w:r>
          </w:p>
        </w:tc>
        <w:tc>
          <w:tcPr>
            <w:tcW w:w="1701" w:type="dxa"/>
            <w:tcBorders>
              <w:top w:val="single" w:sz="4" w:space="0" w:color="auto"/>
              <w:left w:val="single" w:sz="4" w:space="0" w:color="auto"/>
              <w:bottom w:val="single" w:sz="4" w:space="0" w:color="auto"/>
              <w:right w:val="single" w:sz="4" w:space="0" w:color="auto"/>
            </w:tcBorders>
            <w:hideMark/>
          </w:tcPr>
          <w:p w14:paraId="135C7509" w14:textId="0A272045" w:rsidR="00810823" w:rsidRPr="00673430" w:rsidRDefault="00810823" w:rsidP="00810823">
            <w:pPr>
              <w:jc w:val="right"/>
              <w:rPr>
                <w:sz w:val="22"/>
                <w:szCs w:val="22"/>
              </w:rPr>
            </w:pPr>
            <w:r w:rsidRPr="00FA63B2">
              <w:rPr>
                <w:sz w:val="22"/>
                <w:szCs w:val="22"/>
              </w:rPr>
              <w:t>4 500,0</w:t>
            </w:r>
          </w:p>
        </w:tc>
        <w:tc>
          <w:tcPr>
            <w:tcW w:w="1430" w:type="dxa"/>
            <w:tcBorders>
              <w:top w:val="single" w:sz="4" w:space="0" w:color="auto"/>
              <w:left w:val="single" w:sz="4" w:space="0" w:color="auto"/>
              <w:bottom w:val="single" w:sz="4" w:space="0" w:color="auto"/>
              <w:right w:val="single" w:sz="4" w:space="0" w:color="auto"/>
            </w:tcBorders>
            <w:hideMark/>
          </w:tcPr>
          <w:p w14:paraId="5D028E58" w14:textId="06F27CDB" w:rsidR="00810823" w:rsidRPr="00673430" w:rsidRDefault="00810823" w:rsidP="00810823">
            <w:pPr>
              <w:jc w:val="right"/>
              <w:rPr>
                <w:sz w:val="22"/>
                <w:szCs w:val="22"/>
              </w:rPr>
            </w:pPr>
            <w:r w:rsidRPr="00673430">
              <w:rPr>
                <w:sz w:val="22"/>
                <w:szCs w:val="22"/>
              </w:rPr>
              <w:t>4 600,0</w:t>
            </w:r>
          </w:p>
        </w:tc>
        <w:tc>
          <w:tcPr>
            <w:tcW w:w="1431" w:type="dxa"/>
            <w:tcBorders>
              <w:top w:val="single" w:sz="4" w:space="0" w:color="auto"/>
              <w:left w:val="single" w:sz="4" w:space="0" w:color="auto"/>
              <w:bottom w:val="single" w:sz="4" w:space="0" w:color="auto"/>
              <w:right w:val="single" w:sz="4" w:space="0" w:color="auto"/>
            </w:tcBorders>
            <w:hideMark/>
          </w:tcPr>
          <w:p w14:paraId="461BA906" w14:textId="477E5989" w:rsidR="00810823" w:rsidRPr="00673430" w:rsidRDefault="00810823" w:rsidP="00810823">
            <w:pPr>
              <w:jc w:val="right"/>
              <w:rPr>
                <w:sz w:val="22"/>
                <w:szCs w:val="22"/>
              </w:rPr>
            </w:pPr>
            <w:r w:rsidRPr="00673430">
              <w:rPr>
                <w:sz w:val="22"/>
                <w:szCs w:val="22"/>
              </w:rPr>
              <w:t>4</w:t>
            </w:r>
            <w:r>
              <w:rPr>
                <w:sz w:val="22"/>
                <w:szCs w:val="22"/>
              </w:rPr>
              <w:t xml:space="preserve"> </w:t>
            </w:r>
            <w:r w:rsidRPr="00673430">
              <w:rPr>
                <w:sz w:val="22"/>
                <w:szCs w:val="22"/>
              </w:rPr>
              <w:t>720,0</w:t>
            </w:r>
          </w:p>
        </w:tc>
        <w:tc>
          <w:tcPr>
            <w:tcW w:w="1428" w:type="dxa"/>
            <w:tcBorders>
              <w:top w:val="single" w:sz="4" w:space="0" w:color="auto"/>
              <w:left w:val="single" w:sz="4" w:space="0" w:color="auto"/>
              <w:bottom w:val="single" w:sz="4" w:space="0" w:color="auto"/>
              <w:right w:val="single" w:sz="4" w:space="0" w:color="auto"/>
            </w:tcBorders>
            <w:hideMark/>
          </w:tcPr>
          <w:p w14:paraId="2E3029F7" w14:textId="521E13DD" w:rsidR="00810823" w:rsidRPr="00673430" w:rsidRDefault="00810823" w:rsidP="00810823">
            <w:pPr>
              <w:jc w:val="right"/>
              <w:rPr>
                <w:sz w:val="22"/>
                <w:szCs w:val="22"/>
              </w:rPr>
            </w:pPr>
            <w:r>
              <w:rPr>
                <w:sz w:val="22"/>
                <w:szCs w:val="22"/>
              </w:rPr>
              <w:t>4 720,0</w:t>
            </w:r>
          </w:p>
        </w:tc>
        <w:tc>
          <w:tcPr>
            <w:tcW w:w="1523" w:type="dxa"/>
            <w:tcBorders>
              <w:top w:val="single" w:sz="4" w:space="0" w:color="auto"/>
              <w:left w:val="single" w:sz="4" w:space="0" w:color="auto"/>
              <w:bottom w:val="single" w:sz="4" w:space="0" w:color="auto"/>
              <w:right w:val="single" w:sz="4" w:space="0" w:color="auto"/>
            </w:tcBorders>
            <w:hideMark/>
          </w:tcPr>
          <w:p w14:paraId="08C6B9F5" w14:textId="77777777" w:rsidR="00810823" w:rsidRPr="00673430" w:rsidRDefault="00810823" w:rsidP="00810823">
            <w:pPr>
              <w:jc w:val="right"/>
              <w:rPr>
                <w:sz w:val="22"/>
                <w:szCs w:val="22"/>
              </w:rPr>
            </w:pPr>
            <w:r w:rsidRPr="00673430">
              <w:rPr>
                <w:sz w:val="22"/>
                <w:szCs w:val="22"/>
              </w:rPr>
              <w:t>0,0</w:t>
            </w:r>
          </w:p>
        </w:tc>
        <w:tc>
          <w:tcPr>
            <w:tcW w:w="1559" w:type="dxa"/>
            <w:tcBorders>
              <w:top w:val="single" w:sz="4" w:space="0" w:color="auto"/>
              <w:left w:val="single" w:sz="4" w:space="0" w:color="auto"/>
              <w:bottom w:val="single" w:sz="4" w:space="0" w:color="auto"/>
              <w:right w:val="single" w:sz="4" w:space="0" w:color="auto"/>
            </w:tcBorders>
            <w:hideMark/>
          </w:tcPr>
          <w:p w14:paraId="4AD89B95" w14:textId="77777777" w:rsidR="00810823" w:rsidRPr="00673430" w:rsidRDefault="00810823" w:rsidP="00810823">
            <w:pPr>
              <w:jc w:val="right"/>
              <w:rPr>
                <w:sz w:val="22"/>
                <w:szCs w:val="22"/>
              </w:rPr>
            </w:pPr>
            <w:r w:rsidRPr="00673430">
              <w:rPr>
                <w:sz w:val="22"/>
                <w:szCs w:val="22"/>
              </w:rPr>
              <w:t>0,0</w:t>
            </w:r>
          </w:p>
        </w:tc>
        <w:tc>
          <w:tcPr>
            <w:tcW w:w="1418" w:type="dxa"/>
            <w:tcBorders>
              <w:top w:val="single" w:sz="4" w:space="0" w:color="auto"/>
              <w:left w:val="single" w:sz="4" w:space="0" w:color="auto"/>
              <w:bottom w:val="single" w:sz="4" w:space="0" w:color="auto"/>
              <w:right w:val="single" w:sz="4" w:space="0" w:color="auto"/>
            </w:tcBorders>
            <w:hideMark/>
          </w:tcPr>
          <w:p w14:paraId="72D58A14" w14:textId="0241BEFE" w:rsidR="00810823" w:rsidRPr="00673430" w:rsidRDefault="00810823" w:rsidP="00810823">
            <w:pPr>
              <w:jc w:val="right"/>
              <w:rPr>
                <w:sz w:val="22"/>
                <w:szCs w:val="22"/>
              </w:rPr>
            </w:pPr>
            <w:r>
              <w:rPr>
                <w:sz w:val="22"/>
                <w:szCs w:val="22"/>
              </w:rPr>
              <w:t>18 540,0</w:t>
            </w:r>
          </w:p>
        </w:tc>
      </w:tr>
      <w:tr w:rsidR="00810823" w:rsidRPr="00391A77" w14:paraId="7B8C924C" w14:textId="77777777" w:rsidTr="00810823">
        <w:trPr>
          <w:trHeight w:val="253"/>
          <w:jc w:val="center"/>
        </w:trPr>
        <w:tc>
          <w:tcPr>
            <w:tcW w:w="3964" w:type="dxa"/>
            <w:tcBorders>
              <w:top w:val="single" w:sz="4" w:space="0" w:color="auto"/>
              <w:left w:val="single" w:sz="4" w:space="0" w:color="auto"/>
              <w:bottom w:val="single" w:sz="4" w:space="0" w:color="auto"/>
              <w:right w:val="single" w:sz="4" w:space="0" w:color="auto"/>
            </w:tcBorders>
            <w:hideMark/>
          </w:tcPr>
          <w:p w14:paraId="13E12689" w14:textId="77777777" w:rsidR="00810823" w:rsidRPr="00673430" w:rsidRDefault="00810823" w:rsidP="00810823">
            <w:pPr>
              <w:jc w:val="both"/>
              <w:rPr>
                <w:sz w:val="22"/>
                <w:szCs w:val="22"/>
              </w:rPr>
            </w:pPr>
            <w:r w:rsidRPr="00673430">
              <w:rPr>
                <w:sz w:val="22"/>
                <w:szCs w:val="22"/>
              </w:rPr>
              <w:t>местный бюджет</w:t>
            </w:r>
          </w:p>
        </w:tc>
        <w:tc>
          <w:tcPr>
            <w:tcW w:w="1701" w:type="dxa"/>
            <w:tcBorders>
              <w:top w:val="nil"/>
              <w:left w:val="nil"/>
              <w:bottom w:val="single" w:sz="4" w:space="0" w:color="000000"/>
              <w:right w:val="single" w:sz="4" w:space="0" w:color="000000"/>
            </w:tcBorders>
            <w:hideMark/>
          </w:tcPr>
          <w:p w14:paraId="3F901FCD" w14:textId="174C1F94" w:rsidR="00810823" w:rsidRPr="00673430" w:rsidRDefault="00810823" w:rsidP="00810823">
            <w:pPr>
              <w:jc w:val="right"/>
              <w:rPr>
                <w:sz w:val="22"/>
                <w:szCs w:val="22"/>
              </w:rPr>
            </w:pPr>
            <w:r w:rsidRPr="00FA63B2">
              <w:rPr>
                <w:sz w:val="22"/>
                <w:szCs w:val="22"/>
              </w:rPr>
              <w:t>4 596,8</w:t>
            </w:r>
          </w:p>
        </w:tc>
        <w:tc>
          <w:tcPr>
            <w:tcW w:w="1430" w:type="dxa"/>
            <w:tcBorders>
              <w:top w:val="nil"/>
              <w:left w:val="nil"/>
              <w:bottom w:val="single" w:sz="4" w:space="0" w:color="000000"/>
              <w:right w:val="single" w:sz="4" w:space="0" w:color="000000"/>
            </w:tcBorders>
            <w:hideMark/>
          </w:tcPr>
          <w:p w14:paraId="1720C0A2" w14:textId="77777777" w:rsidR="00810823" w:rsidRPr="00673430" w:rsidRDefault="00810823" w:rsidP="00810823">
            <w:pPr>
              <w:jc w:val="right"/>
              <w:rPr>
                <w:sz w:val="22"/>
                <w:szCs w:val="22"/>
              </w:rPr>
            </w:pPr>
            <w:r w:rsidRPr="00673430">
              <w:rPr>
                <w:sz w:val="22"/>
                <w:szCs w:val="22"/>
              </w:rPr>
              <w:t>1 425,1</w:t>
            </w:r>
          </w:p>
        </w:tc>
        <w:tc>
          <w:tcPr>
            <w:tcW w:w="1431" w:type="dxa"/>
            <w:tcBorders>
              <w:top w:val="nil"/>
              <w:left w:val="nil"/>
              <w:bottom w:val="single" w:sz="4" w:space="0" w:color="000000"/>
              <w:right w:val="single" w:sz="4" w:space="0" w:color="000000"/>
            </w:tcBorders>
            <w:hideMark/>
          </w:tcPr>
          <w:p w14:paraId="5E8AD36D" w14:textId="77777777" w:rsidR="00810823" w:rsidRPr="00673430" w:rsidRDefault="00810823" w:rsidP="00810823">
            <w:pPr>
              <w:jc w:val="right"/>
              <w:rPr>
                <w:sz w:val="22"/>
                <w:szCs w:val="22"/>
              </w:rPr>
            </w:pPr>
            <w:r w:rsidRPr="00673430">
              <w:rPr>
                <w:sz w:val="22"/>
                <w:szCs w:val="22"/>
              </w:rPr>
              <w:t>1 425,1</w:t>
            </w:r>
          </w:p>
        </w:tc>
        <w:tc>
          <w:tcPr>
            <w:tcW w:w="1428" w:type="dxa"/>
            <w:tcBorders>
              <w:top w:val="nil"/>
              <w:left w:val="nil"/>
              <w:bottom w:val="single" w:sz="4" w:space="0" w:color="000000"/>
              <w:right w:val="single" w:sz="4" w:space="0" w:color="000000"/>
            </w:tcBorders>
            <w:hideMark/>
          </w:tcPr>
          <w:p w14:paraId="0EDDEEDE" w14:textId="77777777" w:rsidR="00810823" w:rsidRPr="00673430" w:rsidRDefault="00810823" w:rsidP="00810823">
            <w:pPr>
              <w:jc w:val="right"/>
              <w:rPr>
                <w:sz w:val="22"/>
                <w:szCs w:val="22"/>
              </w:rPr>
            </w:pPr>
            <w:r w:rsidRPr="00673430">
              <w:rPr>
                <w:sz w:val="22"/>
                <w:szCs w:val="22"/>
              </w:rPr>
              <w:t>1 425,1</w:t>
            </w:r>
          </w:p>
        </w:tc>
        <w:tc>
          <w:tcPr>
            <w:tcW w:w="1523" w:type="dxa"/>
            <w:tcBorders>
              <w:top w:val="nil"/>
              <w:left w:val="nil"/>
              <w:bottom w:val="single" w:sz="4" w:space="0" w:color="000000"/>
              <w:right w:val="single" w:sz="4" w:space="0" w:color="000000"/>
            </w:tcBorders>
            <w:hideMark/>
          </w:tcPr>
          <w:p w14:paraId="73216E32" w14:textId="77777777" w:rsidR="00810823" w:rsidRPr="00673430" w:rsidRDefault="00810823" w:rsidP="00810823">
            <w:pPr>
              <w:jc w:val="right"/>
              <w:rPr>
                <w:sz w:val="22"/>
                <w:szCs w:val="22"/>
              </w:rPr>
            </w:pPr>
            <w:r w:rsidRPr="00673430">
              <w:rPr>
                <w:sz w:val="22"/>
                <w:szCs w:val="22"/>
              </w:rPr>
              <w:t>1 425,1</w:t>
            </w:r>
          </w:p>
        </w:tc>
        <w:tc>
          <w:tcPr>
            <w:tcW w:w="1559" w:type="dxa"/>
            <w:tcBorders>
              <w:top w:val="nil"/>
              <w:left w:val="nil"/>
              <w:bottom w:val="single" w:sz="4" w:space="0" w:color="000000"/>
              <w:right w:val="single" w:sz="4" w:space="0" w:color="000000"/>
            </w:tcBorders>
            <w:hideMark/>
          </w:tcPr>
          <w:p w14:paraId="648D732A" w14:textId="77777777" w:rsidR="00810823" w:rsidRPr="00673430" w:rsidRDefault="00810823" w:rsidP="00810823">
            <w:pPr>
              <w:jc w:val="right"/>
              <w:rPr>
                <w:sz w:val="22"/>
                <w:szCs w:val="22"/>
              </w:rPr>
            </w:pPr>
            <w:r w:rsidRPr="00673430">
              <w:rPr>
                <w:sz w:val="22"/>
                <w:szCs w:val="22"/>
              </w:rPr>
              <w:t xml:space="preserve"> 1 425,1</w:t>
            </w:r>
          </w:p>
        </w:tc>
        <w:tc>
          <w:tcPr>
            <w:tcW w:w="1418" w:type="dxa"/>
            <w:tcBorders>
              <w:top w:val="single" w:sz="4" w:space="0" w:color="auto"/>
              <w:left w:val="single" w:sz="4" w:space="0" w:color="auto"/>
              <w:bottom w:val="single" w:sz="4" w:space="0" w:color="auto"/>
              <w:right w:val="single" w:sz="4" w:space="0" w:color="auto"/>
            </w:tcBorders>
            <w:hideMark/>
          </w:tcPr>
          <w:p w14:paraId="21880DF7" w14:textId="623C9A3A" w:rsidR="00810823" w:rsidRPr="00673430" w:rsidRDefault="00810823" w:rsidP="00810823">
            <w:pPr>
              <w:jc w:val="right"/>
              <w:rPr>
                <w:sz w:val="22"/>
                <w:szCs w:val="22"/>
              </w:rPr>
            </w:pPr>
            <w:r>
              <w:rPr>
                <w:sz w:val="22"/>
                <w:szCs w:val="22"/>
              </w:rPr>
              <w:t>11 722,3</w:t>
            </w:r>
          </w:p>
        </w:tc>
      </w:tr>
      <w:tr w:rsidR="00391A77" w:rsidRPr="00391A77" w14:paraId="320FAFCA" w14:textId="77777777" w:rsidTr="00810823">
        <w:trPr>
          <w:trHeight w:val="253"/>
          <w:jc w:val="center"/>
        </w:trPr>
        <w:tc>
          <w:tcPr>
            <w:tcW w:w="3964" w:type="dxa"/>
            <w:tcBorders>
              <w:top w:val="single" w:sz="4" w:space="0" w:color="auto"/>
              <w:left w:val="single" w:sz="4" w:space="0" w:color="auto"/>
              <w:bottom w:val="single" w:sz="4" w:space="0" w:color="auto"/>
              <w:right w:val="single" w:sz="4" w:space="0" w:color="auto"/>
            </w:tcBorders>
          </w:tcPr>
          <w:p w14:paraId="5AD55815" w14:textId="77777777" w:rsidR="00391A77" w:rsidRPr="00673430" w:rsidRDefault="00391A77" w:rsidP="00391A77">
            <w:pPr>
              <w:jc w:val="both"/>
              <w:rPr>
                <w:sz w:val="22"/>
                <w:szCs w:val="22"/>
              </w:rPr>
            </w:pPr>
            <w:r w:rsidRPr="00673430">
              <w:rPr>
                <w:bCs/>
                <w:sz w:val="22"/>
                <w:szCs w:val="22"/>
              </w:rPr>
              <w:t>1.3.6. Мероприяти</w:t>
            </w:r>
            <w:r w:rsidR="00310016" w:rsidRPr="00673430">
              <w:rPr>
                <w:bCs/>
                <w:sz w:val="22"/>
                <w:szCs w:val="22"/>
              </w:rPr>
              <w:t>е</w:t>
            </w:r>
            <w:r w:rsidRPr="00673430">
              <w:rPr>
                <w:bCs/>
                <w:sz w:val="22"/>
                <w:szCs w:val="22"/>
              </w:rPr>
              <w:t xml:space="preserve"> (результат) «Проведен конкурс на лучший проект эскиза эмблемы добровольческого (волонтерского) движения Нижневартовского района</w:t>
            </w:r>
            <w:r w:rsidRPr="00673430">
              <w:rPr>
                <w:sz w:val="22"/>
                <w:szCs w:val="22"/>
              </w:rPr>
              <w:t>»</w:t>
            </w:r>
            <w:r w:rsidRPr="00673430">
              <w:rPr>
                <w:bCs/>
                <w:sz w:val="22"/>
                <w:szCs w:val="22"/>
              </w:rPr>
              <w:t xml:space="preserve"> (всего), в том числе:</w:t>
            </w:r>
          </w:p>
        </w:tc>
        <w:tc>
          <w:tcPr>
            <w:tcW w:w="1701" w:type="dxa"/>
            <w:tcBorders>
              <w:top w:val="nil"/>
              <w:left w:val="nil"/>
              <w:bottom w:val="single" w:sz="4" w:space="0" w:color="000000"/>
              <w:right w:val="single" w:sz="4" w:space="0" w:color="000000"/>
            </w:tcBorders>
          </w:tcPr>
          <w:p w14:paraId="45A0FBD0" w14:textId="77777777" w:rsidR="00391A77" w:rsidRPr="00673430" w:rsidRDefault="00391A77" w:rsidP="00391A77">
            <w:pPr>
              <w:jc w:val="right"/>
              <w:rPr>
                <w:sz w:val="22"/>
                <w:szCs w:val="22"/>
              </w:rPr>
            </w:pPr>
            <w:r w:rsidRPr="00673430">
              <w:rPr>
                <w:sz w:val="22"/>
                <w:szCs w:val="22"/>
              </w:rPr>
              <w:t>50,0</w:t>
            </w:r>
          </w:p>
        </w:tc>
        <w:tc>
          <w:tcPr>
            <w:tcW w:w="1430" w:type="dxa"/>
            <w:tcBorders>
              <w:top w:val="nil"/>
              <w:left w:val="nil"/>
              <w:bottom w:val="single" w:sz="4" w:space="0" w:color="000000"/>
              <w:right w:val="single" w:sz="4" w:space="0" w:color="000000"/>
            </w:tcBorders>
          </w:tcPr>
          <w:p w14:paraId="4BE940C4" w14:textId="77777777" w:rsidR="00391A77" w:rsidRPr="00673430" w:rsidRDefault="00391A77" w:rsidP="00391A77">
            <w:pPr>
              <w:jc w:val="right"/>
            </w:pPr>
            <w:r w:rsidRPr="00673430">
              <w:rPr>
                <w:bCs/>
                <w:sz w:val="22"/>
                <w:szCs w:val="22"/>
              </w:rPr>
              <w:t>0,0</w:t>
            </w:r>
          </w:p>
        </w:tc>
        <w:tc>
          <w:tcPr>
            <w:tcW w:w="1431" w:type="dxa"/>
            <w:tcBorders>
              <w:top w:val="nil"/>
              <w:left w:val="nil"/>
              <w:bottom w:val="single" w:sz="4" w:space="0" w:color="000000"/>
              <w:right w:val="single" w:sz="4" w:space="0" w:color="000000"/>
            </w:tcBorders>
          </w:tcPr>
          <w:p w14:paraId="4E666FC0" w14:textId="77777777" w:rsidR="00391A77" w:rsidRPr="00673430" w:rsidRDefault="00391A77" w:rsidP="00391A77">
            <w:pPr>
              <w:jc w:val="right"/>
            </w:pPr>
            <w:r w:rsidRPr="00673430">
              <w:rPr>
                <w:bCs/>
                <w:sz w:val="22"/>
                <w:szCs w:val="22"/>
              </w:rPr>
              <w:t>0,0</w:t>
            </w:r>
          </w:p>
        </w:tc>
        <w:tc>
          <w:tcPr>
            <w:tcW w:w="1428" w:type="dxa"/>
            <w:tcBorders>
              <w:top w:val="nil"/>
              <w:left w:val="nil"/>
              <w:bottom w:val="single" w:sz="4" w:space="0" w:color="000000"/>
              <w:right w:val="single" w:sz="4" w:space="0" w:color="000000"/>
            </w:tcBorders>
          </w:tcPr>
          <w:p w14:paraId="4AD9FCB4" w14:textId="77777777" w:rsidR="00391A77" w:rsidRPr="00673430" w:rsidRDefault="00391A77" w:rsidP="00391A77">
            <w:pPr>
              <w:jc w:val="right"/>
            </w:pPr>
            <w:r w:rsidRPr="00673430">
              <w:rPr>
                <w:bCs/>
                <w:sz w:val="22"/>
                <w:szCs w:val="22"/>
              </w:rPr>
              <w:t>0,0</w:t>
            </w:r>
          </w:p>
        </w:tc>
        <w:tc>
          <w:tcPr>
            <w:tcW w:w="1523" w:type="dxa"/>
            <w:tcBorders>
              <w:top w:val="nil"/>
              <w:left w:val="nil"/>
              <w:bottom w:val="single" w:sz="4" w:space="0" w:color="000000"/>
              <w:right w:val="single" w:sz="4" w:space="0" w:color="000000"/>
            </w:tcBorders>
          </w:tcPr>
          <w:p w14:paraId="27C06B12" w14:textId="77777777" w:rsidR="00391A77" w:rsidRPr="00673430" w:rsidRDefault="00391A77" w:rsidP="00391A77">
            <w:pPr>
              <w:jc w:val="right"/>
            </w:pPr>
            <w:r w:rsidRPr="00673430">
              <w:rPr>
                <w:bCs/>
                <w:sz w:val="22"/>
                <w:szCs w:val="22"/>
              </w:rPr>
              <w:t>0,0</w:t>
            </w:r>
          </w:p>
        </w:tc>
        <w:tc>
          <w:tcPr>
            <w:tcW w:w="1559" w:type="dxa"/>
            <w:tcBorders>
              <w:top w:val="nil"/>
              <w:left w:val="nil"/>
              <w:bottom w:val="single" w:sz="4" w:space="0" w:color="000000"/>
              <w:right w:val="single" w:sz="4" w:space="0" w:color="000000"/>
            </w:tcBorders>
          </w:tcPr>
          <w:p w14:paraId="1BD857AD" w14:textId="77777777" w:rsidR="00391A77" w:rsidRPr="00673430" w:rsidRDefault="00391A77" w:rsidP="00391A77">
            <w:pPr>
              <w:jc w:val="right"/>
            </w:pPr>
            <w:r w:rsidRPr="00673430">
              <w:rPr>
                <w:bCs/>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55A83BEC" w14:textId="77777777" w:rsidR="00391A77" w:rsidRPr="00673430" w:rsidRDefault="00391A77" w:rsidP="00391A77">
            <w:pPr>
              <w:jc w:val="right"/>
              <w:rPr>
                <w:sz w:val="22"/>
                <w:szCs w:val="22"/>
              </w:rPr>
            </w:pPr>
            <w:r w:rsidRPr="00673430">
              <w:rPr>
                <w:sz w:val="22"/>
                <w:szCs w:val="22"/>
              </w:rPr>
              <w:t>50,0</w:t>
            </w:r>
          </w:p>
        </w:tc>
      </w:tr>
      <w:tr w:rsidR="00391A77" w:rsidRPr="00391A77" w14:paraId="76D630ED" w14:textId="77777777" w:rsidTr="00810823">
        <w:trPr>
          <w:trHeight w:val="253"/>
          <w:jc w:val="center"/>
        </w:trPr>
        <w:tc>
          <w:tcPr>
            <w:tcW w:w="3964" w:type="dxa"/>
            <w:tcBorders>
              <w:top w:val="single" w:sz="4" w:space="0" w:color="auto"/>
              <w:left w:val="single" w:sz="4" w:space="0" w:color="auto"/>
              <w:bottom w:val="single" w:sz="4" w:space="0" w:color="auto"/>
              <w:right w:val="single" w:sz="4" w:space="0" w:color="auto"/>
            </w:tcBorders>
          </w:tcPr>
          <w:p w14:paraId="1ED7B72B" w14:textId="77777777" w:rsidR="00391A77" w:rsidRPr="00391A77" w:rsidRDefault="00391A77" w:rsidP="00391A77">
            <w:pPr>
              <w:jc w:val="both"/>
              <w:rPr>
                <w:bCs/>
                <w:sz w:val="22"/>
                <w:szCs w:val="22"/>
              </w:rPr>
            </w:pPr>
            <w:r w:rsidRPr="00391A77">
              <w:rPr>
                <w:bCs/>
                <w:sz w:val="22"/>
                <w:szCs w:val="22"/>
              </w:rPr>
              <w:t>местный бюджет</w:t>
            </w:r>
          </w:p>
        </w:tc>
        <w:tc>
          <w:tcPr>
            <w:tcW w:w="1701" w:type="dxa"/>
            <w:tcBorders>
              <w:top w:val="nil"/>
              <w:left w:val="nil"/>
              <w:bottom w:val="single" w:sz="4" w:space="0" w:color="000000"/>
              <w:right w:val="single" w:sz="4" w:space="0" w:color="000000"/>
            </w:tcBorders>
          </w:tcPr>
          <w:p w14:paraId="549ABDD8" w14:textId="77777777" w:rsidR="00391A77" w:rsidRPr="00391A77" w:rsidRDefault="00391A77" w:rsidP="00391A77">
            <w:pPr>
              <w:jc w:val="right"/>
              <w:rPr>
                <w:sz w:val="22"/>
                <w:szCs w:val="22"/>
              </w:rPr>
            </w:pPr>
            <w:r w:rsidRPr="00391A77">
              <w:rPr>
                <w:sz w:val="22"/>
                <w:szCs w:val="22"/>
              </w:rPr>
              <w:t>50,0</w:t>
            </w:r>
          </w:p>
        </w:tc>
        <w:tc>
          <w:tcPr>
            <w:tcW w:w="1430" w:type="dxa"/>
            <w:tcBorders>
              <w:top w:val="nil"/>
              <w:left w:val="nil"/>
              <w:bottom w:val="single" w:sz="4" w:space="0" w:color="000000"/>
              <w:right w:val="single" w:sz="4" w:space="0" w:color="000000"/>
            </w:tcBorders>
          </w:tcPr>
          <w:p w14:paraId="4F71DD69" w14:textId="77777777" w:rsidR="00391A77" w:rsidRPr="00391A77" w:rsidRDefault="00391A77" w:rsidP="00391A77">
            <w:pPr>
              <w:jc w:val="right"/>
            </w:pPr>
            <w:r w:rsidRPr="00391A77">
              <w:rPr>
                <w:bCs/>
                <w:sz w:val="22"/>
                <w:szCs w:val="22"/>
              </w:rPr>
              <w:t>0,0</w:t>
            </w:r>
          </w:p>
        </w:tc>
        <w:tc>
          <w:tcPr>
            <w:tcW w:w="1431" w:type="dxa"/>
            <w:tcBorders>
              <w:top w:val="nil"/>
              <w:left w:val="nil"/>
              <w:bottom w:val="single" w:sz="4" w:space="0" w:color="000000"/>
              <w:right w:val="single" w:sz="4" w:space="0" w:color="000000"/>
            </w:tcBorders>
          </w:tcPr>
          <w:p w14:paraId="5E47EC18" w14:textId="77777777" w:rsidR="00391A77" w:rsidRPr="00391A77" w:rsidRDefault="00391A77" w:rsidP="00391A77">
            <w:pPr>
              <w:jc w:val="right"/>
            </w:pPr>
            <w:r w:rsidRPr="00391A77">
              <w:rPr>
                <w:bCs/>
                <w:sz w:val="22"/>
                <w:szCs w:val="22"/>
              </w:rPr>
              <w:t>0,0</w:t>
            </w:r>
          </w:p>
        </w:tc>
        <w:tc>
          <w:tcPr>
            <w:tcW w:w="1428" w:type="dxa"/>
            <w:tcBorders>
              <w:top w:val="nil"/>
              <w:left w:val="nil"/>
              <w:bottom w:val="single" w:sz="4" w:space="0" w:color="000000"/>
              <w:right w:val="single" w:sz="4" w:space="0" w:color="000000"/>
            </w:tcBorders>
          </w:tcPr>
          <w:p w14:paraId="08394497" w14:textId="77777777" w:rsidR="00391A77" w:rsidRPr="00391A77" w:rsidRDefault="00391A77" w:rsidP="00391A77">
            <w:pPr>
              <w:jc w:val="right"/>
            </w:pPr>
            <w:r w:rsidRPr="00391A77">
              <w:rPr>
                <w:bCs/>
                <w:sz w:val="22"/>
                <w:szCs w:val="22"/>
              </w:rPr>
              <w:t>0,0</w:t>
            </w:r>
          </w:p>
        </w:tc>
        <w:tc>
          <w:tcPr>
            <w:tcW w:w="1523" w:type="dxa"/>
            <w:tcBorders>
              <w:top w:val="nil"/>
              <w:left w:val="nil"/>
              <w:bottom w:val="single" w:sz="4" w:space="0" w:color="000000"/>
              <w:right w:val="single" w:sz="4" w:space="0" w:color="000000"/>
            </w:tcBorders>
          </w:tcPr>
          <w:p w14:paraId="18090F9A" w14:textId="77777777" w:rsidR="00391A77" w:rsidRPr="00391A77" w:rsidRDefault="00391A77" w:rsidP="00391A77">
            <w:pPr>
              <w:jc w:val="right"/>
            </w:pPr>
            <w:r w:rsidRPr="00391A77">
              <w:rPr>
                <w:bCs/>
                <w:sz w:val="22"/>
                <w:szCs w:val="22"/>
              </w:rPr>
              <w:t>0,0</w:t>
            </w:r>
          </w:p>
        </w:tc>
        <w:tc>
          <w:tcPr>
            <w:tcW w:w="1559" w:type="dxa"/>
            <w:tcBorders>
              <w:top w:val="nil"/>
              <w:left w:val="nil"/>
              <w:bottom w:val="single" w:sz="4" w:space="0" w:color="000000"/>
              <w:right w:val="single" w:sz="4" w:space="0" w:color="000000"/>
            </w:tcBorders>
          </w:tcPr>
          <w:p w14:paraId="2EA84A02" w14:textId="77777777" w:rsidR="00391A77" w:rsidRPr="00391A77" w:rsidRDefault="00391A77" w:rsidP="00391A77">
            <w:pPr>
              <w:jc w:val="right"/>
            </w:pPr>
            <w:r w:rsidRPr="00391A77">
              <w:rPr>
                <w:bCs/>
                <w:sz w:val="22"/>
                <w:szCs w:val="22"/>
              </w:rPr>
              <w:t>0,0</w:t>
            </w:r>
          </w:p>
        </w:tc>
        <w:tc>
          <w:tcPr>
            <w:tcW w:w="1418" w:type="dxa"/>
            <w:tcBorders>
              <w:top w:val="single" w:sz="4" w:space="0" w:color="auto"/>
              <w:left w:val="single" w:sz="4" w:space="0" w:color="auto"/>
              <w:bottom w:val="single" w:sz="4" w:space="0" w:color="auto"/>
              <w:right w:val="single" w:sz="4" w:space="0" w:color="auto"/>
            </w:tcBorders>
          </w:tcPr>
          <w:p w14:paraId="092BF803" w14:textId="77777777" w:rsidR="00391A77" w:rsidRPr="00391A77" w:rsidRDefault="00391A77" w:rsidP="00391A77">
            <w:pPr>
              <w:jc w:val="right"/>
              <w:rPr>
                <w:color w:val="000000"/>
                <w:sz w:val="22"/>
                <w:szCs w:val="22"/>
              </w:rPr>
            </w:pPr>
            <w:r w:rsidRPr="00391A77">
              <w:rPr>
                <w:color w:val="000000"/>
                <w:sz w:val="22"/>
                <w:szCs w:val="22"/>
              </w:rPr>
              <w:t>50,0</w:t>
            </w:r>
          </w:p>
        </w:tc>
      </w:tr>
      <w:tr w:rsidR="00391A77" w:rsidRPr="00391A77" w14:paraId="626520C3" w14:textId="77777777" w:rsidTr="00810823">
        <w:trPr>
          <w:trHeight w:val="889"/>
          <w:jc w:val="center"/>
        </w:trPr>
        <w:tc>
          <w:tcPr>
            <w:tcW w:w="3964" w:type="dxa"/>
            <w:tcBorders>
              <w:top w:val="single" w:sz="4" w:space="0" w:color="auto"/>
              <w:left w:val="single" w:sz="4" w:space="0" w:color="auto"/>
              <w:bottom w:val="single" w:sz="4" w:space="0" w:color="auto"/>
              <w:right w:val="single" w:sz="4" w:space="0" w:color="auto"/>
            </w:tcBorders>
            <w:hideMark/>
          </w:tcPr>
          <w:p w14:paraId="121FE9E3" w14:textId="77777777" w:rsidR="00391A77" w:rsidRPr="00391A77" w:rsidRDefault="00391A77" w:rsidP="00391A77">
            <w:pPr>
              <w:jc w:val="both"/>
              <w:rPr>
                <w:b/>
                <w:bCs/>
                <w:sz w:val="22"/>
                <w:szCs w:val="22"/>
              </w:rPr>
            </w:pPr>
            <w:r w:rsidRPr="00391A77">
              <w:rPr>
                <w:b/>
                <w:bCs/>
                <w:sz w:val="22"/>
                <w:szCs w:val="22"/>
              </w:rPr>
              <w:t>2.1. Комплекс процессных мероприятий «Участие детей и молодежи в мероприятиях, направленных на воспитание гражданственности, патриотизма, преемственности традиций, уважения к отечественной истории, историческим, национальным и иным традициям народов Российской Федерации»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6D5C719E" w14:textId="77777777" w:rsidR="00391A77" w:rsidRPr="00391A77" w:rsidRDefault="00391A77" w:rsidP="00391A77">
            <w:pPr>
              <w:jc w:val="right"/>
              <w:rPr>
                <w:b/>
                <w:bCs/>
                <w:sz w:val="22"/>
                <w:szCs w:val="22"/>
              </w:rPr>
            </w:pPr>
            <w:r w:rsidRPr="00391A77">
              <w:rPr>
                <w:b/>
                <w:bCs/>
                <w:sz w:val="22"/>
                <w:szCs w:val="22"/>
              </w:rPr>
              <w:t>2 050,0</w:t>
            </w:r>
          </w:p>
        </w:tc>
        <w:tc>
          <w:tcPr>
            <w:tcW w:w="1430" w:type="dxa"/>
            <w:tcBorders>
              <w:top w:val="single" w:sz="4" w:space="0" w:color="auto"/>
              <w:left w:val="single" w:sz="4" w:space="0" w:color="auto"/>
              <w:bottom w:val="single" w:sz="4" w:space="0" w:color="auto"/>
              <w:right w:val="single" w:sz="4" w:space="0" w:color="auto"/>
            </w:tcBorders>
            <w:hideMark/>
          </w:tcPr>
          <w:p w14:paraId="0E7FB788" w14:textId="77777777" w:rsidR="00391A77" w:rsidRPr="00391A77" w:rsidRDefault="00391A77" w:rsidP="00391A77">
            <w:pPr>
              <w:jc w:val="right"/>
              <w:rPr>
                <w:b/>
                <w:bCs/>
                <w:sz w:val="22"/>
                <w:szCs w:val="22"/>
              </w:rPr>
            </w:pPr>
            <w:r w:rsidRPr="00391A77">
              <w:rPr>
                <w:b/>
                <w:bCs/>
                <w:sz w:val="22"/>
                <w:szCs w:val="22"/>
              </w:rPr>
              <w:t>2 050,0</w:t>
            </w:r>
          </w:p>
        </w:tc>
        <w:tc>
          <w:tcPr>
            <w:tcW w:w="1431" w:type="dxa"/>
            <w:tcBorders>
              <w:top w:val="single" w:sz="4" w:space="0" w:color="auto"/>
              <w:left w:val="single" w:sz="4" w:space="0" w:color="auto"/>
              <w:bottom w:val="single" w:sz="4" w:space="0" w:color="auto"/>
              <w:right w:val="single" w:sz="4" w:space="0" w:color="auto"/>
            </w:tcBorders>
            <w:hideMark/>
          </w:tcPr>
          <w:p w14:paraId="54B09D12" w14:textId="77777777" w:rsidR="00391A77" w:rsidRPr="00391A77" w:rsidRDefault="00391A77" w:rsidP="00391A77">
            <w:pPr>
              <w:jc w:val="right"/>
              <w:rPr>
                <w:b/>
                <w:bCs/>
                <w:sz w:val="22"/>
                <w:szCs w:val="22"/>
              </w:rPr>
            </w:pPr>
            <w:r w:rsidRPr="00391A77">
              <w:rPr>
                <w:b/>
                <w:bCs/>
                <w:sz w:val="22"/>
                <w:szCs w:val="22"/>
              </w:rPr>
              <w:t>2 050,0</w:t>
            </w:r>
          </w:p>
        </w:tc>
        <w:tc>
          <w:tcPr>
            <w:tcW w:w="1428" w:type="dxa"/>
            <w:tcBorders>
              <w:top w:val="single" w:sz="4" w:space="0" w:color="auto"/>
              <w:left w:val="single" w:sz="4" w:space="0" w:color="auto"/>
              <w:bottom w:val="single" w:sz="4" w:space="0" w:color="auto"/>
              <w:right w:val="single" w:sz="4" w:space="0" w:color="auto"/>
            </w:tcBorders>
            <w:hideMark/>
          </w:tcPr>
          <w:p w14:paraId="16868C04" w14:textId="77777777" w:rsidR="00391A77" w:rsidRPr="00391A77" w:rsidRDefault="00391A77" w:rsidP="00391A77">
            <w:pPr>
              <w:jc w:val="right"/>
              <w:rPr>
                <w:b/>
                <w:bCs/>
                <w:sz w:val="22"/>
                <w:szCs w:val="22"/>
              </w:rPr>
            </w:pPr>
            <w:r w:rsidRPr="00391A77">
              <w:rPr>
                <w:b/>
                <w:bCs/>
                <w:sz w:val="22"/>
                <w:szCs w:val="22"/>
              </w:rPr>
              <w:t>2 050,0</w:t>
            </w:r>
          </w:p>
        </w:tc>
        <w:tc>
          <w:tcPr>
            <w:tcW w:w="1523" w:type="dxa"/>
            <w:tcBorders>
              <w:top w:val="single" w:sz="4" w:space="0" w:color="auto"/>
              <w:left w:val="single" w:sz="4" w:space="0" w:color="auto"/>
              <w:bottom w:val="single" w:sz="4" w:space="0" w:color="auto"/>
              <w:right w:val="single" w:sz="4" w:space="0" w:color="auto"/>
            </w:tcBorders>
            <w:hideMark/>
          </w:tcPr>
          <w:p w14:paraId="42B62C13" w14:textId="77777777" w:rsidR="00391A77" w:rsidRPr="00391A77" w:rsidRDefault="00391A77" w:rsidP="00391A77">
            <w:pPr>
              <w:jc w:val="right"/>
              <w:rPr>
                <w:b/>
                <w:bCs/>
                <w:sz w:val="22"/>
                <w:szCs w:val="22"/>
              </w:rPr>
            </w:pPr>
            <w:r w:rsidRPr="00391A77">
              <w:rPr>
                <w:b/>
                <w:bCs/>
                <w:sz w:val="22"/>
                <w:szCs w:val="22"/>
              </w:rPr>
              <w:t>2 050,0</w:t>
            </w:r>
          </w:p>
        </w:tc>
        <w:tc>
          <w:tcPr>
            <w:tcW w:w="1559" w:type="dxa"/>
            <w:tcBorders>
              <w:top w:val="single" w:sz="4" w:space="0" w:color="auto"/>
              <w:left w:val="single" w:sz="4" w:space="0" w:color="auto"/>
              <w:bottom w:val="single" w:sz="4" w:space="0" w:color="auto"/>
              <w:right w:val="single" w:sz="4" w:space="0" w:color="auto"/>
            </w:tcBorders>
            <w:hideMark/>
          </w:tcPr>
          <w:p w14:paraId="61C5BEB3" w14:textId="77777777" w:rsidR="00391A77" w:rsidRPr="00391A77" w:rsidRDefault="00391A77" w:rsidP="00391A77">
            <w:pPr>
              <w:jc w:val="right"/>
              <w:rPr>
                <w:b/>
                <w:bCs/>
                <w:sz w:val="22"/>
                <w:szCs w:val="22"/>
              </w:rPr>
            </w:pPr>
            <w:r w:rsidRPr="00391A77">
              <w:rPr>
                <w:b/>
                <w:bCs/>
                <w:sz w:val="22"/>
                <w:szCs w:val="22"/>
              </w:rPr>
              <w:t>2 050,0</w:t>
            </w:r>
          </w:p>
        </w:tc>
        <w:tc>
          <w:tcPr>
            <w:tcW w:w="1418" w:type="dxa"/>
            <w:tcBorders>
              <w:top w:val="single" w:sz="4" w:space="0" w:color="auto"/>
              <w:left w:val="single" w:sz="4" w:space="0" w:color="auto"/>
              <w:bottom w:val="single" w:sz="4" w:space="0" w:color="auto"/>
              <w:right w:val="single" w:sz="4" w:space="0" w:color="auto"/>
            </w:tcBorders>
            <w:hideMark/>
          </w:tcPr>
          <w:p w14:paraId="7A31C525" w14:textId="77777777" w:rsidR="00391A77" w:rsidRPr="00391A77" w:rsidRDefault="00391A77" w:rsidP="00391A77">
            <w:pPr>
              <w:jc w:val="right"/>
              <w:rPr>
                <w:b/>
                <w:bCs/>
                <w:sz w:val="22"/>
                <w:szCs w:val="22"/>
              </w:rPr>
            </w:pPr>
            <w:r w:rsidRPr="00391A77">
              <w:rPr>
                <w:b/>
                <w:sz w:val="22"/>
                <w:szCs w:val="22"/>
              </w:rPr>
              <w:t>12 300,0</w:t>
            </w:r>
          </w:p>
        </w:tc>
      </w:tr>
      <w:tr w:rsidR="00391A77" w:rsidRPr="00391A77" w14:paraId="1E955344" w14:textId="77777777" w:rsidTr="00810823">
        <w:trPr>
          <w:trHeight w:val="375"/>
          <w:jc w:val="center"/>
        </w:trPr>
        <w:tc>
          <w:tcPr>
            <w:tcW w:w="3964" w:type="dxa"/>
            <w:tcBorders>
              <w:top w:val="single" w:sz="4" w:space="0" w:color="auto"/>
              <w:left w:val="single" w:sz="4" w:space="0" w:color="auto"/>
              <w:bottom w:val="single" w:sz="4" w:space="0" w:color="auto"/>
              <w:right w:val="single" w:sz="4" w:space="0" w:color="auto"/>
            </w:tcBorders>
            <w:hideMark/>
          </w:tcPr>
          <w:p w14:paraId="5CA6D0A6" w14:textId="77777777" w:rsidR="00391A77" w:rsidRPr="00391A77" w:rsidRDefault="00391A77" w:rsidP="00391A77">
            <w:pPr>
              <w:jc w:val="both"/>
              <w:rPr>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069F5B28" w14:textId="77777777" w:rsidR="00391A77" w:rsidRPr="00391A77" w:rsidRDefault="00391A77" w:rsidP="00391A77">
            <w:pPr>
              <w:jc w:val="right"/>
              <w:rPr>
                <w:sz w:val="22"/>
                <w:szCs w:val="22"/>
              </w:rPr>
            </w:pPr>
            <w:r w:rsidRPr="00391A77">
              <w:rPr>
                <w:sz w:val="22"/>
                <w:szCs w:val="22"/>
              </w:rPr>
              <w:t>2 050,0</w:t>
            </w:r>
          </w:p>
        </w:tc>
        <w:tc>
          <w:tcPr>
            <w:tcW w:w="1430" w:type="dxa"/>
            <w:tcBorders>
              <w:top w:val="single" w:sz="4" w:space="0" w:color="auto"/>
              <w:left w:val="single" w:sz="4" w:space="0" w:color="auto"/>
              <w:bottom w:val="single" w:sz="4" w:space="0" w:color="auto"/>
              <w:right w:val="single" w:sz="4" w:space="0" w:color="auto"/>
            </w:tcBorders>
            <w:hideMark/>
          </w:tcPr>
          <w:p w14:paraId="2A78C1C2" w14:textId="77777777" w:rsidR="00391A77" w:rsidRPr="00391A77" w:rsidRDefault="00391A77" w:rsidP="00391A77">
            <w:pPr>
              <w:jc w:val="right"/>
              <w:rPr>
                <w:sz w:val="22"/>
                <w:szCs w:val="22"/>
              </w:rPr>
            </w:pPr>
            <w:r w:rsidRPr="00391A77">
              <w:rPr>
                <w:sz w:val="22"/>
                <w:szCs w:val="22"/>
              </w:rPr>
              <w:t>2 050,0</w:t>
            </w:r>
          </w:p>
        </w:tc>
        <w:tc>
          <w:tcPr>
            <w:tcW w:w="1431" w:type="dxa"/>
            <w:tcBorders>
              <w:top w:val="single" w:sz="4" w:space="0" w:color="auto"/>
              <w:left w:val="single" w:sz="4" w:space="0" w:color="auto"/>
              <w:bottom w:val="single" w:sz="4" w:space="0" w:color="auto"/>
              <w:right w:val="single" w:sz="4" w:space="0" w:color="auto"/>
            </w:tcBorders>
            <w:hideMark/>
          </w:tcPr>
          <w:p w14:paraId="75ADFA1A" w14:textId="77777777" w:rsidR="00391A77" w:rsidRPr="00391A77" w:rsidRDefault="00391A77" w:rsidP="00391A77">
            <w:pPr>
              <w:jc w:val="right"/>
              <w:rPr>
                <w:sz w:val="22"/>
                <w:szCs w:val="22"/>
              </w:rPr>
            </w:pPr>
            <w:r w:rsidRPr="00391A77">
              <w:rPr>
                <w:sz w:val="22"/>
                <w:szCs w:val="22"/>
              </w:rPr>
              <w:t>2 050,0</w:t>
            </w:r>
          </w:p>
        </w:tc>
        <w:tc>
          <w:tcPr>
            <w:tcW w:w="1428" w:type="dxa"/>
            <w:tcBorders>
              <w:top w:val="single" w:sz="4" w:space="0" w:color="auto"/>
              <w:left w:val="single" w:sz="4" w:space="0" w:color="auto"/>
              <w:bottom w:val="single" w:sz="4" w:space="0" w:color="auto"/>
              <w:right w:val="single" w:sz="4" w:space="0" w:color="auto"/>
            </w:tcBorders>
            <w:hideMark/>
          </w:tcPr>
          <w:p w14:paraId="2E60B45A" w14:textId="77777777" w:rsidR="00391A77" w:rsidRPr="00391A77" w:rsidRDefault="00391A77" w:rsidP="00391A77">
            <w:pPr>
              <w:jc w:val="right"/>
              <w:rPr>
                <w:sz w:val="22"/>
                <w:szCs w:val="22"/>
              </w:rPr>
            </w:pPr>
            <w:r w:rsidRPr="00391A77">
              <w:rPr>
                <w:sz w:val="22"/>
                <w:szCs w:val="22"/>
              </w:rPr>
              <w:t>2 050,0</w:t>
            </w:r>
          </w:p>
        </w:tc>
        <w:tc>
          <w:tcPr>
            <w:tcW w:w="1523" w:type="dxa"/>
            <w:tcBorders>
              <w:top w:val="single" w:sz="4" w:space="0" w:color="auto"/>
              <w:left w:val="single" w:sz="4" w:space="0" w:color="auto"/>
              <w:bottom w:val="single" w:sz="4" w:space="0" w:color="auto"/>
              <w:right w:val="single" w:sz="4" w:space="0" w:color="auto"/>
            </w:tcBorders>
            <w:hideMark/>
          </w:tcPr>
          <w:p w14:paraId="4EF3B2BE" w14:textId="77777777" w:rsidR="00391A77" w:rsidRPr="00391A77" w:rsidRDefault="00391A77" w:rsidP="00391A77">
            <w:pPr>
              <w:jc w:val="right"/>
              <w:rPr>
                <w:sz w:val="22"/>
                <w:szCs w:val="22"/>
              </w:rPr>
            </w:pPr>
            <w:r w:rsidRPr="00391A77">
              <w:rPr>
                <w:sz w:val="22"/>
                <w:szCs w:val="22"/>
              </w:rPr>
              <w:t>2 050,0</w:t>
            </w:r>
          </w:p>
        </w:tc>
        <w:tc>
          <w:tcPr>
            <w:tcW w:w="1559" w:type="dxa"/>
            <w:tcBorders>
              <w:top w:val="single" w:sz="4" w:space="0" w:color="auto"/>
              <w:left w:val="single" w:sz="4" w:space="0" w:color="auto"/>
              <w:bottom w:val="single" w:sz="4" w:space="0" w:color="auto"/>
              <w:right w:val="single" w:sz="4" w:space="0" w:color="auto"/>
            </w:tcBorders>
            <w:hideMark/>
          </w:tcPr>
          <w:p w14:paraId="761CF8E3" w14:textId="77777777" w:rsidR="00391A77" w:rsidRPr="00391A77" w:rsidRDefault="00391A77" w:rsidP="00391A77">
            <w:pPr>
              <w:jc w:val="right"/>
              <w:rPr>
                <w:sz w:val="22"/>
                <w:szCs w:val="22"/>
              </w:rPr>
            </w:pPr>
            <w:r w:rsidRPr="00391A77">
              <w:rPr>
                <w:sz w:val="22"/>
                <w:szCs w:val="22"/>
              </w:rPr>
              <w:t>2 050,0</w:t>
            </w:r>
          </w:p>
        </w:tc>
        <w:tc>
          <w:tcPr>
            <w:tcW w:w="1418" w:type="dxa"/>
            <w:tcBorders>
              <w:top w:val="single" w:sz="4" w:space="0" w:color="auto"/>
              <w:left w:val="single" w:sz="4" w:space="0" w:color="auto"/>
              <w:bottom w:val="single" w:sz="4" w:space="0" w:color="auto"/>
              <w:right w:val="single" w:sz="4" w:space="0" w:color="auto"/>
            </w:tcBorders>
            <w:hideMark/>
          </w:tcPr>
          <w:p w14:paraId="508522D0" w14:textId="77777777" w:rsidR="00391A77" w:rsidRPr="00391A77" w:rsidRDefault="00391A77" w:rsidP="00391A77">
            <w:pPr>
              <w:jc w:val="right"/>
              <w:rPr>
                <w:sz w:val="22"/>
                <w:szCs w:val="22"/>
              </w:rPr>
            </w:pPr>
            <w:r w:rsidRPr="00391A77">
              <w:rPr>
                <w:sz w:val="22"/>
                <w:szCs w:val="22"/>
              </w:rPr>
              <w:t>12 300,0</w:t>
            </w:r>
          </w:p>
        </w:tc>
      </w:tr>
      <w:tr w:rsidR="00391A77" w:rsidRPr="00391A77" w14:paraId="2AE49BFA" w14:textId="77777777" w:rsidTr="00810823">
        <w:trPr>
          <w:trHeight w:val="765"/>
          <w:jc w:val="center"/>
        </w:trPr>
        <w:tc>
          <w:tcPr>
            <w:tcW w:w="3964" w:type="dxa"/>
            <w:tcBorders>
              <w:top w:val="single" w:sz="4" w:space="0" w:color="auto"/>
              <w:left w:val="single" w:sz="4" w:space="0" w:color="auto"/>
              <w:bottom w:val="single" w:sz="4" w:space="0" w:color="auto"/>
              <w:right w:val="single" w:sz="4" w:space="0" w:color="auto"/>
            </w:tcBorders>
            <w:hideMark/>
          </w:tcPr>
          <w:p w14:paraId="61A8190A" w14:textId="77777777" w:rsidR="00391A77" w:rsidRPr="00673430" w:rsidRDefault="00391A77" w:rsidP="00391A77">
            <w:pPr>
              <w:jc w:val="both"/>
              <w:rPr>
                <w:sz w:val="22"/>
                <w:szCs w:val="22"/>
              </w:rPr>
            </w:pPr>
            <w:r w:rsidRPr="00673430">
              <w:rPr>
                <w:sz w:val="22"/>
                <w:szCs w:val="22"/>
              </w:rPr>
              <w:t>2.1.1. Мероприятие (результат) «Реализован учебный план по отработке практических навыков начальной военной подготовки молодежи»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08D57D76" w14:textId="77777777" w:rsidR="00391A77" w:rsidRPr="00673430" w:rsidRDefault="00391A77" w:rsidP="00391A77">
            <w:pPr>
              <w:jc w:val="right"/>
              <w:rPr>
                <w:sz w:val="22"/>
                <w:szCs w:val="22"/>
              </w:rPr>
            </w:pPr>
            <w:r w:rsidRPr="00673430">
              <w:rPr>
                <w:sz w:val="22"/>
                <w:szCs w:val="22"/>
              </w:rPr>
              <w:t>500,0</w:t>
            </w:r>
          </w:p>
        </w:tc>
        <w:tc>
          <w:tcPr>
            <w:tcW w:w="1430" w:type="dxa"/>
            <w:tcBorders>
              <w:top w:val="single" w:sz="4" w:space="0" w:color="auto"/>
              <w:left w:val="single" w:sz="4" w:space="0" w:color="auto"/>
              <w:bottom w:val="single" w:sz="4" w:space="0" w:color="auto"/>
              <w:right w:val="single" w:sz="4" w:space="0" w:color="auto"/>
            </w:tcBorders>
            <w:hideMark/>
          </w:tcPr>
          <w:p w14:paraId="013ACFC5" w14:textId="77777777" w:rsidR="00391A77" w:rsidRPr="00673430" w:rsidRDefault="00391A77" w:rsidP="00391A77">
            <w:pPr>
              <w:jc w:val="right"/>
              <w:rPr>
                <w:sz w:val="22"/>
                <w:szCs w:val="22"/>
              </w:rPr>
            </w:pPr>
            <w:r w:rsidRPr="00673430">
              <w:rPr>
                <w:sz w:val="22"/>
                <w:szCs w:val="22"/>
              </w:rPr>
              <w:t>500,0</w:t>
            </w:r>
          </w:p>
        </w:tc>
        <w:tc>
          <w:tcPr>
            <w:tcW w:w="1431" w:type="dxa"/>
            <w:tcBorders>
              <w:top w:val="single" w:sz="4" w:space="0" w:color="auto"/>
              <w:left w:val="single" w:sz="4" w:space="0" w:color="auto"/>
              <w:bottom w:val="single" w:sz="4" w:space="0" w:color="auto"/>
              <w:right w:val="single" w:sz="4" w:space="0" w:color="auto"/>
            </w:tcBorders>
            <w:hideMark/>
          </w:tcPr>
          <w:p w14:paraId="48415903" w14:textId="77777777" w:rsidR="00391A77" w:rsidRPr="00673430" w:rsidRDefault="00391A77" w:rsidP="00391A77">
            <w:pPr>
              <w:jc w:val="right"/>
              <w:rPr>
                <w:sz w:val="22"/>
                <w:szCs w:val="22"/>
              </w:rPr>
            </w:pPr>
            <w:r w:rsidRPr="00673430">
              <w:rPr>
                <w:sz w:val="22"/>
                <w:szCs w:val="22"/>
              </w:rPr>
              <w:t>500,0</w:t>
            </w:r>
          </w:p>
        </w:tc>
        <w:tc>
          <w:tcPr>
            <w:tcW w:w="1428" w:type="dxa"/>
            <w:tcBorders>
              <w:top w:val="single" w:sz="4" w:space="0" w:color="auto"/>
              <w:left w:val="single" w:sz="4" w:space="0" w:color="auto"/>
              <w:bottom w:val="single" w:sz="4" w:space="0" w:color="auto"/>
              <w:right w:val="single" w:sz="4" w:space="0" w:color="auto"/>
            </w:tcBorders>
            <w:hideMark/>
          </w:tcPr>
          <w:p w14:paraId="0E009485" w14:textId="77777777" w:rsidR="00391A77" w:rsidRPr="00673430" w:rsidRDefault="00391A77" w:rsidP="00391A77">
            <w:pPr>
              <w:jc w:val="right"/>
              <w:rPr>
                <w:sz w:val="22"/>
                <w:szCs w:val="22"/>
              </w:rPr>
            </w:pPr>
            <w:r w:rsidRPr="00673430">
              <w:rPr>
                <w:sz w:val="22"/>
                <w:szCs w:val="22"/>
              </w:rPr>
              <w:t>500,0</w:t>
            </w:r>
          </w:p>
        </w:tc>
        <w:tc>
          <w:tcPr>
            <w:tcW w:w="1523" w:type="dxa"/>
            <w:tcBorders>
              <w:top w:val="single" w:sz="4" w:space="0" w:color="auto"/>
              <w:left w:val="single" w:sz="4" w:space="0" w:color="auto"/>
              <w:bottom w:val="single" w:sz="4" w:space="0" w:color="auto"/>
              <w:right w:val="single" w:sz="4" w:space="0" w:color="auto"/>
            </w:tcBorders>
            <w:hideMark/>
          </w:tcPr>
          <w:p w14:paraId="474E7BBF" w14:textId="77777777" w:rsidR="00391A77" w:rsidRPr="00673430" w:rsidRDefault="00391A77" w:rsidP="00391A77">
            <w:pPr>
              <w:jc w:val="right"/>
              <w:rPr>
                <w:sz w:val="22"/>
                <w:szCs w:val="22"/>
              </w:rPr>
            </w:pPr>
            <w:r w:rsidRPr="00673430">
              <w:rPr>
                <w:sz w:val="22"/>
                <w:szCs w:val="22"/>
              </w:rPr>
              <w:t>500,0</w:t>
            </w:r>
          </w:p>
        </w:tc>
        <w:tc>
          <w:tcPr>
            <w:tcW w:w="1559" w:type="dxa"/>
            <w:tcBorders>
              <w:top w:val="single" w:sz="4" w:space="0" w:color="auto"/>
              <w:left w:val="single" w:sz="4" w:space="0" w:color="auto"/>
              <w:bottom w:val="single" w:sz="4" w:space="0" w:color="auto"/>
              <w:right w:val="single" w:sz="4" w:space="0" w:color="auto"/>
            </w:tcBorders>
            <w:hideMark/>
          </w:tcPr>
          <w:p w14:paraId="28EE2887" w14:textId="77777777" w:rsidR="00391A77" w:rsidRPr="00673430" w:rsidRDefault="00391A77" w:rsidP="00391A77">
            <w:pPr>
              <w:jc w:val="right"/>
              <w:rPr>
                <w:sz w:val="22"/>
                <w:szCs w:val="22"/>
              </w:rPr>
            </w:pPr>
            <w:r w:rsidRPr="00673430">
              <w:rPr>
                <w:sz w:val="22"/>
                <w:szCs w:val="22"/>
              </w:rPr>
              <w:t>500,0</w:t>
            </w:r>
          </w:p>
        </w:tc>
        <w:tc>
          <w:tcPr>
            <w:tcW w:w="1418" w:type="dxa"/>
            <w:tcBorders>
              <w:top w:val="single" w:sz="4" w:space="0" w:color="auto"/>
              <w:left w:val="single" w:sz="4" w:space="0" w:color="auto"/>
              <w:bottom w:val="single" w:sz="4" w:space="0" w:color="auto"/>
              <w:right w:val="single" w:sz="4" w:space="0" w:color="auto"/>
            </w:tcBorders>
            <w:hideMark/>
          </w:tcPr>
          <w:p w14:paraId="53958A39" w14:textId="77777777" w:rsidR="00391A77" w:rsidRPr="00673430" w:rsidRDefault="00391A77" w:rsidP="00391A77">
            <w:pPr>
              <w:jc w:val="right"/>
              <w:rPr>
                <w:sz w:val="22"/>
                <w:szCs w:val="22"/>
              </w:rPr>
            </w:pPr>
            <w:r w:rsidRPr="00673430">
              <w:rPr>
                <w:sz w:val="22"/>
                <w:szCs w:val="22"/>
              </w:rPr>
              <w:t>3 000,0</w:t>
            </w:r>
          </w:p>
        </w:tc>
      </w:tr>
      <w:tr w:rsidR="00391A77" w:rsidRPr="00391A77" w14:paraId="3C29A29E" w14:textId="77777777" w:rsidTr="00810823">
        <w:trPr>
          <w:trHeight w:val="331"/>
          <w:jc w:val="center"/>
        </w:trPr>
        <w:tc>
          <w:tcPr>
            <w:tcW w:w="3964" w:type="dxa"/>
            <w:tcBorders>
              <w:top w:val="single" w:sz="4" w:space="0" w:color="auto"/>
              <w:left w:val="single" w:sz="4" w:space="0" w:color="auto"/>
              <w:bottom w:val="single" w:sz="4" w:space="0" w:color="auto"/>
              <w:right w:val="single" w:sz="4" w:space="0" w:color="auto"/>
            </w:tcBorders>
            <w:hideMark/>
          </w:tcPr>
          <w:p w14:paraId="1F40958C" w14:textId="77777777" w:rsidR="00391A77" w:rsidRPr="00673430" w:rsidRDefault="00391A77" w:rsidP="00391A77">
            <w:pPr>
              <w:rPr>
                <w:sz w:val="22"/>
                <w:szCs w:val="22"/>
              </w:rPr>
            </w:pPr>
            <w:r w:rsidRPr="00673430">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0BB5D987" w14:textId="77777777" w:rsidR="00391A77" w:rsidRPr="00673430" w:rsidRDefault="00391A77" w:rsidP="00391A77">
            <w:pPr>
              <w:jc w:val="right"/>
              <w:rPr>
                <w:sz w:val="22"/>
                <w:szCs w:val="22"/>
              </w:rPr>
            </w:pPr>
            <w:r w:rsidRPr="00673430">
              <w:rPr>
                <w:sz w:val="22"/>
                <w:szCs w:val="22"/>
              </w:rPr>
              <w:t>500,0</w:t>
            </w:r>
          </w:p>
        </w:tc>
        <w:tc>
          <w:tcPr>
            <w:tcW w:w="1430" w:type="dxa"/>
            <w:tcBorders>
              <w:top w:val="single" w:sz="4" w:space="0" w:color="auto"/>
              <w:left w:val="single" w:sz="4" w:space="0" w:color="auto"/>
              <w:bottom w:val="single" w:sz="4" w:space="0" w:color="auto"/>
              <w:right w:val="single" w:sz="4" w:space="0" w:color="auto"/>
            </w:tcBorders>
            <w:hideMark/>
          </w:tcPr>
          <w:p w14:paraId="5A66D653" w14:textId="77777777" w:rsidR="00391A77" w:rsidRPr="00673430" w:rsidRDefault="00391A77" w:rsidP="00391A77">
            <w:pPr>
              <w:jc w:val="right"/>
              <w:rPr>
                <w:sz w:val="22"/>
                <w:szCs w:val="22"/>
              </w:rPr>
            </w:pPr>
            <w:r w:rsidRPr="00673430">
              <w:rPr>
                <w:sz w:val="22"/>
                <w:szCs w:val="22"/>
              </w:rPr>
              <w:t>500,0</w:t>
            </w:r>
          </w:p>
        </w:tc>
        <w:tc>
          <w:tcPr>
            <w:tcW w:w="1431" w:type="dxa"/>
            <w:tcBorders>
              <w:top w:val="single" w:sz="4" w:space="0" w:color="auto"/>
              <w:left w:val="single" w:sz="4" w:space="0" w:color="auto"/>
              <w:bottom w:val="single" w:sz="4" w:space="0" w:color="auto"/>
              <w:right w:val="single" w:sz="4" w:space="0" w:color="auto"/>
            </w:tcBorders>
            <w:hideMark/>
          </w:tcPr>
          <w:p w14:paraId="36391687" w14:textId="77777777" w:rsidR="00391A77" w:rsidRPr="00673430" w:rsidRDefault="00391A77" w:rsidP="00391A77">
            <w:pPr>
              <w:jc w:val="right"/>
              <w:rPr>
                <w:sz w:val="22"/>
                <w:szCs w:val="22"/>
              </w:rPr>
            </w:pPr>
            <w:r w:rsidRPr="00673430">
              <w:rPr>
                <w:sz w:val="22"/>
                <w:szCs w:val="22"/>
              </w:rPr>
              <w:t>500,0</w:t>
            </w:r>
          </w:p>
        </w:tc>
        <w:tc>
          <w:tcPr>
            <w:tcW w:w="1428" w:type="dxa"/>
            <w:tcBorders>
              <w:top w:val="single" w:sz="4" w:space="0" w:color="auto"/>
              <w:left w:val="single" w:sz="4" w:space="0" w:color="auto"/>
              <w:bottom w:val="single" w:sz="4" w:space="0" w:color="auto"/>
              <w:right w:val="single" w:sz="4" w:space="0" w:color="auto"/>
            </w:tcBorders>
            <w:hideMark/>
          </w:tcPr>
          <w:p w14:paraId="472213DB" w14:textId="77777777" w:rsidR="00391A77" w:rsidRPr="00673430" w:rsidRDefault="00391A77" w:rsidP="00391A77">
            <w:pPr>
              <w:jc w:val="right"/>
              <w:rPr>
                <w:sz w:val="22"/>
                <w:szCs w:val="22"/>
              </w:rPr>
            </w:pPr>
            <w:r w:rsidRPr="00673430">
              <w:rPr>
                <w:sz w:val="22"/>
                <w:szCs w:val="22"/>
              </w:rPr>
              <w:t>500,0</w:t>
            </w:r>
          </w:p>
        </w:tc>
        <w:tc>
          <w:tcPr>
            <w:tcW w:w="1523" w:type="dxa"/>
            <w:tcBorders>
              <w:top w:val="single" w:sz="4" w:space="0" w:color="auto"/>
              <w:left w:val="single" w:sz="4" w:space="0" w:color="auto"/>
              <w:bottom w:val="single" w:sz="4" w:space="0" w:color="auto"/>
              <w:right w:val="single" w:sz="4" w:space="0" w:color="auto"/>
            </w:tcBorders>
            <w:hideMark/>
          </w:tcPr>
          <w:p w14:paraId="01609819" w14:textId="77777777" w:rsidR="00391A77" w:rsidRPr="00673430" w:rsidRDefault="00391A77" w:rsidP="00391A77">
            <w:pPr>
              <w:jc w:val="right"/>
              <w:rPr>
                <w:sz w:val="22"/>
                <w:szCs w:val="22"/>
              </w:rPr>
            </w:pPr>
            <w:r w:rsidRPr="00673430">
              <w:rPr>
                <w:sz w:val="22"/>
                <w:szCs w:val="22"/>
              </w:rPr>
              <w:t>500,0</w:t>
            </w:r>
          </w:p>
        </w:tc>
        <w:tc>
          <w:tcPr>
            <w:tcW w:w="1559" w:type="dxa"/>
            <w:tcBorders>
              <w:top w:val="single" w:sz="4" w:space="0" w:color="auto"/>
              <w:left w:val="single" w:sz="4" w:space="0" w:color="auto"/>
              <w:bottom w:val="single" w:sz="4" w:space="0" w:color="auto"/>
              <w:right w:val="single" w:sz="4" w:space="0" w:color="auto"/>
            </w:tcBorders>
            <w:hideMark/>
          </w:tcPr>
          <w:p w14:paraId="71B79AE5" w14:textId="77777777" w:rsidR="00391A77" w:rsidRPr="00673430" w:rsidRDefault="00391A77" w:rsidP="00391A77">
            <w:pPr>
              <w:jc w:val="right"/>
              <w:rPr>
                <w:sz w:val="22"/>
                <w:szCs w:val="22"/>
              </w:rPr>
            </w:pPr>
            <w:r w:rsidRPr="00673430">
              <w:rPr>
                <w:sz w:val="22"/>
                <w:szCs w:val="22"/>
              </w:rPr>
              <w:t>500,0</w:t>
            </w:r>
          </w:p>
        </w:tc>
        <w:tc>
          <w:tcPr>
            <w:tcW w:w="1418" w:type="dxa"/>
            <w:tcBorders>
              <w:top w:val="single" w:sz="4" w:space="0" w:color="auto"/>
              <w:left w:val="single" w:sz="4" w:space="0" w:color="auto"/>
              <w:bottom w:val="single" w:sz="4" w:space="0" w:color="auto"/>
              <w:right w:val="single" w:sz="4" w:space="0" w:color="auto"/>
            </w:tcBorders>
            <w:hideMark/>
          </w:tcPr>
          <w:p w14:paraId="2BBE3CA7" w14:textId="77777777" w:rsidR="00391A77" w:rsidRPr="00673430" w:rsidRDefault="00391A77" w:rsidP="00391A77">
            <w:pPr>
              <w:jc w:val="right"/>
              <w:rPr>
                <w:sz w:val="22"/>
                <w:szCs w:val="22"/>
              </w:rPr>
            </w:pPr>
            <w:r w:rsidRPr="00673430">
              <w:rPr>
                <w:sz w:val="22"/>
                <w:szCs w:val="22"/>
              </w:rPr>
              <w:t>3 000,0</w:t>
            </w:r>
          </w:p>
        </w:tc>
      </w:tr>
      <w:tr w:rsidR="00391A77" w:rsidRPr="00391A77" w14:paraId="0CA55167" w14:textId="77777777" w:rsidTr="00810823">
        <w:trPr>
          <w:trHeight w:val="765"/>
          <w:jc w:val="center"/>
        </w:trPr>
        <w:tc>
          <w:tcPr>
            <w:tcW w:w="3964" w:type="dxa"/>
            <w:tcBorders>
              <w:top w:val="single" w:sz="4" w:space="0" w:color="auto"/>
              <w:left w:val="single" w:sz="4" w:space="0" w:color="auto"/>
              <w:bottom w:val="single" w:sz="4" w:space="0" w:color="auto"/>
              <w:right w:val="single" w:sz="4" w:space="0" w:color="auto"/>
            </w:tcBorders>
            <w:hideMark/>
          </w:tcPr>
          <w:p w14:paraId="245059F9" w14:textId="77777777" w:rsidR="00391A77" w:rsidRPr="00673430" w:rsidRDefault="00391A77" w:rsidP="00391A77">
            <w:pPr>
              <w:jc w:val="both"/>
              <w:rPr>
                <w:sz w:val="22"/>
                <w:szCs w:val="22"/>
              </w:rPr>
            </w:pPr>
            <w:r w:rsidRPr="00673430">
              <w:rPr>
                <w:sz w:val="22"/>
                <w:szCs w:val="22"/>
              </w:rPr>
              <w:t>2.1.2. Мероприятие (результат) «Проведены мероприятия, посвященные дням воинской славы, памятным датам»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39985F61" w14:textId="77777777" w:rsidR="00391A77" w:rsidRPr="00673430" w:rsidRDefault="00391A77" w:rsidP="00391A77">
            <w:pPr>
              <w:jc w:val="right"/>
              <w:rPr>
                <w:sz w:val="22"/>
                <w:szCs w:val="22"/>
              </w:rPr>
            </w:pPr>
            <w:r w:rsidRPr="00673430">
              <w:rPr>
                <w:sz w:val="22"/>
                <w:szCs w:val="22"/>
              </w:rPr>
              <w:t>100,0</w:t>
            </w:r>
          </w:p>
        </w:tc>
        <w:tc>
          <w:tcPr>
            <w:tcW w:w="1430" w:type="dxa"/>
            <w:tcBorders>
              <w:top w:val="single" w:sz="4" w:space="0" w:color="auto"/>
              <w:left w:val="single" w:sz="4" w:space="0" w:color="auto"/>
              <w:bottom w:val="single" w:sz="4" w:space="0" w:color="auto"/>
              <w:right w:val="single" w:sz="4" w:space="0" w:color="auto"/>
            </w:tcBorders>
            <w:hideMark/>
          </w:tcPr>
          <w:p w14:paraId="258FCF60" w14:textId="77777777" w:rsidR="00391A77" w:rsidRPr="00673430" w:rsidRDefault="00391A77" w:rsidP="00391A77">
            <w:pPr>
              <w:jc w:val="right"/>
              <w:rPr>
                <w:sz w:val="22"/>
                <w:szCs w:val="22"/>
              </w:rPr>
            </w:pPr>
            <w:r w:rsidRPr="00673430">
              <w:rPr>
                <w:sz w:val="22"/>
                <w:szCs w:val="22"/>
              </w:rPr>
              <w:t>100,0</w:t>
            </w:r>
          </w:p>
        </w:tc>
        <w:tc>
          <w:tcPr>
            <w:tcW w:w="1431" w:type="dxa"/>
            <w:tcBorders>
              <w:top w:val="single" w:sz="4" w:space="0" w:color="auto"/>
              <w:left w:val="single" w:sz="4" w:space="0" w:color="auto"/>
              <w:bottom w:val="single" w:sz="4" w:space="0" w:color="auto"/>
              <w:right w:val="single" w:sz="4" w:space="0" w:color="auto"/>
            </w:tcBorders>
            <w:hideMark/>
          </w:tcPr>
          <w:p w14:paraId="19136620" w14:textId="77777777" w:rsidR="00391A77" w:rsidRPr="00673430" w:rsidRDefault="00391A77" w:rsidP="00391A77">
            <w:pPr>
              <w:jc w:val="right"/>
              <w:rPr>
                <w:sz w:val="22"/>
                <w:szCs w:val="22"/>
              </w:rPr>
            </w:pPr>
            <w:r w:rsidRPr="00673430">
              <w:rPr>
                <w:sz w:val="22"/>
                <w:szCs w:val="22"/>
              </w:rPr>
              <w:t>100,0</w:t>
            </w:r>
          </w:p>
        </w:tc>
        <w:tc>
          <w:tcPr>
            <w:tcW w:w="1428" w:type="dxa"/>
            <w:tcBorders>
              <w:top w:val="single" w:sz="4" w:space="0" w:color="auto"/>
              <w:left w:val="single" w:sz="4" w:space="0" w:color="auto"/>
              <w:bottom w:val="single" w:sz="4" w:space="0" w:color="auto"/>
              <w:right w:val="single" w:sz="4" w:space="0" w:color="auto"/>
            </w:tcBorders>
            <w:hideMark/>
          </w:tcPr>
          <w:p w14:paraId="1841A1B5" w14:textId="77777777" w:rsidR="00391A77" w:rsidRPr="00673430" w:rsidRDefault="00391A77" w:rsidP="00391A77">
            <w:pPr>
              <w:jc w:val="right"/>
              <w:rPr>
                <w:sz w:val="22"/>
                <w:szCs w:val="22"/>
              </w:rPr>
            </w:pPr>
            <w:r w:rsidRPr="00673430">
              <w:rPr>
                <w:sz w:val="22"/>
                <w:szCs w:val="22"/>
              </w:rPr>
              <w:t>100,0</w:t>
            </w:r>
          </w:p>
        </w:tc>
        <w:tc>
          <w:tcPr>
            <w:tcW w:w="1523" w:type="dxa"/>
            <w:tcBorders>
              <w:top w:val="single" w:sz="4" w:space="0" w:color="auto"/>
              <w:left w:val="single" w:sz="4" w:space="0" w:color="auto"/>
              <w:bottom w:val="single" w:sz="4" w:space="0" w:color="auto"/>
              <w:right w:val="single" w:sz="4" w:space="0" w:color="auto"/>
            </w:tcBorders>
            <w:hideMark/>
          </w:tcPr>
          <w:p w14:paraId="28E56C8E" w14:textId="77777777" w:rsidR="00391A77" w:rsidRPr="00673430" w:rsidRDefault="00391A77" w:rsidP="00391A77">
            <w:pPr>
              <w:jc w:val="right"/>
              <w:rPr>
                <w:sz w:val="22"/>
                <w:szCs w:val="22"/>
              </w:rPr>
            </w:pPr>
            <w:r w:rsidRPr="00673430">
              <w:rPr>
                <w:sz w:val="22"/>
                <w:szCs w:val="22"/>
              </w:rPr>
              <w:t>100,0</w:t>
            </w:r>
          </w:p>
        </w:tc>
        <w:tc>
          <w:tcPr>
            <w:tcW w:w="1559" w:type="dxa"/>
            <w:tcBorders>
              <w:top w:val="single" w:sz="4" w:space="0" w:color="auto"/>
              <w:left w:val="single" w:sz="4" w:space="0" w:color="auto"/>
              <w:bottom w:val="single" w:sz="4" w:space="0" w:color="auto"/>
              <w:right w:val="single" w:sz="4" w:space="0" w:color="auto"/>
            </w:tcBorders>
            <w:hideMark/>
          </w:tcPr>
          <w:p w14:paraId="04824839" w14:textId="77777777" w:rsidR="00391A77" w:rsidRPr="00673430" w:rsidRDefault="00391A77" w:rsidP="00391A77">
            <w:pPr>
              <w:jc w:val="right"/>
              <w:rPr>
                <w:sz w:val="22"/>
                <w:szCs w:val="22"/>
              </w:rPr>
            </w:pPr>
            <w:r w:rsidRPr="00673430">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14:paraId="151974DF" w14:textId="77777777" w:rsidR="00391A77" w:rsidRPr="00673430" w:rsidRDefault="00391A77" w:rsidP="00391A77">
            <w:pPr>
              <w:jc w:val="right"/>
              <w:rPr>
                <w:sz w:val="22"/>
                <w:szCs w:val="22"/>
              </w:rPr>
            </w:pPr>
            <w:r w:rsidRPr="00673430">
              <w:rPr>
                <w:sz w:val="22"/>
                <w:szCs w:val="22"/>
              </w:rPr>
              <w:t>600,00</w:t>
            </w:r>
          </w:p>
        </w:tc>
      </w:tr>
      <w:tr w:rsidR="00391A77" w:rsidRPr="00391A77" w14:paraId="68450D65" w14:textId="77777777" w:rsidTr="00810823">
        <w:trPr>
          <w:trHeight w:val="375"/>
          <w:jc w:val="center"/>
        </w:trPr>
        <w:tc>
          <w:tcPr>
            <w:tcW w:w="3964" w:type="dxa"/>
            <w:tcBorders>
              <w:top w:val="single" w:sz="4" w:space="0" w:color="auto"/>
              <w:left w:val="single" w:sz="4" w:space="0" w:color="auto"/>
              <w:bottom w:val="single" w:sz="4" w:space="0" w:color="auto"/>
              <w:right w:val="single" w:sz="4" w:space="0" w:color="auto"/>
            </w:tcBorders>
            <w:hideMark/>
          </w:tcPr>
          <w:p w14:paraId="3D308D59" w14:textId="77777777" w:rsidR="00391A77" w:rsidRPr="00673430" w:rsidRDefault="00391A77" w:rsidP="00391A77">
            <w:pPr>
              <w:rPr>
                <w:sz w:val="22"/>
                <w:szCs w:val="22"/>
              </w:rPr>
            </w:pPr>
            <w:r w:rsidRPr="00673430">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0AAB5A44" w14:textId="77777777" w:rsidR="00391A77" w:rsidRPr="00673430" w:rsidRDefault="00391A77" w:rsidP="00391A77">
            <w:pPr>
              <w:jc w:val="right"/>
              <w:rPr>
                <w:sz w:val="22"/>
                <w:szCs w:val="22"/>
              </w:rPr>
            </w:pPr>
            <w:r w:rsidRPr="00673430">
              <w:rPr>
                <w:sz w:val="22"/>
                <w:szCs w:val="22"/>
              </w:rPr>
              <w:t>100,0</w:t>
            </w:r>
          </w:p>
        </w:tc>
        <w:tc>
          <w:tcPr>
            <w:tcW w:w="1430" w:type="dxa"/>
            <w:tcBorders>
              <w:top w:val="single" w:sz="4" w:space="0" w:color="auto"/>
              <w:left w:val="single" w:sz="4" w:space="0" w:color="auto"/>
              <w:bottom w:val="single" w:sz="4" w:space="0" w:color="auto"/>
              <w:right w:val="single" w:sz="4" w:space="0" w:color="auto"/>
            </w:tcBorders>
            <w:hideMark/>
          </w:tcPr>
          <w:p w14:paraId="6AB28864" w14:textId="77777777" w:rsidR="00391A77" w:rsidRPr="00673430" w:rsidRDefault="00391A77" w:rsidP="00391A77">
            <w:pPr>
              <w:jc w:val="right"/>
              <w:rPr>
                <w:sz w:val="22"/>
                <w:szCs w:val="22"/>
              </w:rPr>
            </w:pPr>
            <w:r w:rsidRPr="00673430">
              <w:rPr>
                <w:sz w:val="22"/>
                <w:szCs w:val="22"/>
              </w:rPr>
              <w:t>100,0</w:t>
            </w:r>
          </w:p>
        </w:tc>
        <w:tc>
          <w:tcPr>
            <w:tcW w:w="1431" w:type="dxa"/>
            <w:tcBorders>
              <w:top w:val="single" w:sz="4" w:space="0" w:color="auto"/>
              <w:left w:val="single" w:sz="4" w:space="0" w:color="auto"/>
              <w:bottom w:val="single" w:sz="4" w:space="0" w:color="auto"/>
              <w:right w:val="single" w:sz="4" w:space="0" w:color="auto"/>
            </w:tcBorders>
            <w:hideMark/>
          </w:tcPr>
          <w:p w14:paraId="5E274C2D" w14:textId="77777777" w:rsidR="00391A77" w:rsidRPr="00673430" w:rsidRDefault="00391A77" w:rsidP="00391A77">
            <w:pPr>
              <w:jc w:val="right"/>
              <w:rPr>
                <w:sz w:val="22"/>
                <w:szCs w:val="22"/>
              </w:rPr>
            </w:pPr>
            <w:r w:rsidRPr="00673430">
              <w:rPr>
                <w:sz w:val="22"/>
                <w:szCs w:val="22"/>
              </w:rPr>
              <w:t>100,0</w:t>
            </w:r>
          </w:p>
        </w:tc>
        <w:tc>
          <w:tcPr>
            <w:tcW w:w="1428" w:type="dxa"/>
            <w:tcBorders>
              <w:top w:val="single" w:sz="4" w:space="0" w:color="auto"/>
              <w:left w:val="single" w:sz="4" w:space="0" w:color="auto"/>
              <w:bottom w:val="single" w:sz="4" w:space="0" w:color="auto"/>
              <w:right w:val="single" w:sz="4" w:space="0" w:color="auto"/>
            </w:tcBorders>
            <w:hideMark/>
          </w:tcPr>
          <w:p w14:paraId="24A2511C" w14:textId="77777777" w:rsidR="00391A77" w:rsidRPr="00673430" w:rsidRDefault="00391A77" w:rsidP="00391A77">
            <w:pPr>
              <w:jc w:val="right"/>
              <w:rPr>
                <w:sz w:val="22"/>
                <w:szCs w:val="22"/>
              </w:rPr>
            </w:pPr>
            <w:r w:rsidRPr="00673430">
              <w:rPr>
                <w:sz w:val="22"/>
                <w:szCs w:val="22"/>
              </w:rPr>
              <w:t>100,0</w:t>
            </w:r>
          </w:p>
        </w:tc>
        <w:tc>
          <w:tcPr>
            <w:tcW w:w="1523" w:type="dxa"/>
            <w:tcBorders>
              <w:top w:val="single" w:sz="4" w:space="0" w:color="auto"/>
              <w:left w:val="single" w:sz="4" w:space="0" w:color="auto"/>
              <w:bottom w:val="single" w:sz="4" w:space="0" w:color="auto"/>
              <w:right w:val="single" w:sz="4" w:space="0" w:color="auto"/>
            </w:tcBorders>
            <w:hideMark/>
          </w:tcPr>
          <w:p w14:paraId="020E7532" w14:textId="77777777" w:rsidR="00391A77" w:rsidRPr="00673430" w:rsidRDefault="00391A77" w:rsidP="00391A77">
            <w:pPr>
              <w:jc w:val="right"/>
              <w:rPr>
                <w:sz w:val="22"/>
                <w:szCs w:val="22"/>
              </w:rPr>
            </w:pPr>
            <w:r w:rsidRPr="00673430">
              <w:rPr>
                <w:sz w:val="22"/>
                <w:szCs w:val="22"/>
              </w:rPr>
              <w:t>100,0</w:t>
            </w:r>
          </w:p>
        </w:tc>
        <w:tc>
          <w:tcPr>
            <w:tcW w:w="1559" w:type="dxa"/>
            <w:tcBorders>
              <w:top w:val="single" w:sz="4" w:space="0" w:color="auto"/>
              <w:left w:val="single" w:sz="4" w:space="0" w:color="auto"/>
              <w:bottom w:val="single" w:sz="4" w:space="0" w:color="auto"/>
              <w:right w:val="single" w:sz="4" w:space="0" w:color="auto"/>
            </w:tcBorders>
            <w:hideMark/>
          </w:tcPr>
          <w:p w14:paraId="7FB2A05B" w14:textId="77777777" w:rsidR="00391A77" w:rsidRPr="00673430" w:rsidRDefault="00391A77" w:rsidP="00391A77">
            <w:pPr>
              <w:jc w:val="right"/>
              <w:rPr>
                <w:sz w:val="22"/>
                <w:szCs w:val="22"/>
              </w:rPr>
            </w:pPr>
            <w:r w:rsidRPr="00673430">
              <w:rPr>
                <w:sz w:val="22"/>
                <w:szCs w:val="22"/>
              </w:rPr>
              <w:t>100,0</w:t>
            </w:r>
          </w:p>
        </w:tc>
        <w:tc>
          <w:tcPr>
            <w:tcW w:w="1418" w:type="dxa"/>
            <w:tcBorders>
              <w:top w:val="single" w:sz="4" w:space="0" w:color="auto"/>
              <w:left w:val="single" w:sz="4" w:space="0" w:color="auto"/>
              <w:bottom w:val="single" w:sz="4" w:space="0" w:color="auto"/>
              <w:right w:val="single" w:sz="4" w:space="0" w:color="auto"/>
            </w:tcBorders>
            <w:hideMark/>
          </w:tcPr>
          <w:p w14:paraId="02BEAED0" w14:textId="77777777" w:rsidR="00391A77" w:rsidRPr="00673430" w:rsidRDefault="00391A77" w:rsidP="00391A77">
            <w:pPr>
              <w:jc w:val="right"/>
              <w:rPr>
                <w:sz w:val="22"/>
                <w:szCs w:val="22"/>
              </w:rPr>
            </w:pPr>
            <w:r w:rsidRPr="00673430">
              <w:rPr>
                <w:sz w:val="22"/>
                <w:szCs w:val="22"/>
              </w:rPr>
              <w:t>600,00</w:t>
            </w:r>
          </w:p>
        </w:tc>
      </w:tr>
      <w:tr w:rsidR="00391A77" w:rsidRPr="00391A77" w14:paraId="3F7E7176" w14:textId="77777777" w:rsidTr="00810823">
        <w:trPr>
          <w:trHeight w:val="765"/>
          <w:jc w:val="center"/>
        </w:trPr>
        <w:tc>
          <w:tcPr>
            <w:tcW w:w="3964" w:type="dxa"/>
            <w:tcBorders>
              <w:top w:val="single" w:sz="4" w:space="0" w:color="auto"/>
              <w:left w:val="single" w:sz="4" w:space="0" w:color="auto"/>
              <w:bottom w:val="single" w:sz="4" w:space="0" w:color="auto"/>
              <w:right w:val="single" w:sz="4" w:space="0" w:color="auto"/>
            </w:tcBorders>
            <w:hideMark/>
          </w:tcPr>
          <w:p w14:paraId="3C1FBF80" w14:textId="77777777" w:rsidR="00391A77" w:rsidRPr="00673430" w:rsidRDefault="00391A77" w:rsidP="00391A77">
            <w:pPr>
              <w:jc w:val="both"/>
              <w:rPr>
                <w:sz w:val="22"/>
                <w:szCs w:val="22"/>
              </w:rPr>
            </w:pPr>
            <w:r w:rsidRPr="00673430">
              <w:rPr>
                <w:sz w:val="22"/>
                <w:szCs w:val="22"/>
              </w:rPr>
              <w:t>2.1.3. Мероприятие (результат) «Обеспечено участие молодежи во всероссийских и окружных мероприятиях»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290259E2" w14:textId="77777777" w:rsidR="00391A77" w:rsidRPr="00673430" w:rsidRDefault="00391A77" w:rsidP="00391A77">
            <w:pPr>
              <w:jc w:val="right"/>
              <w:rPr>
                <w:sz w:val="22"/>
                <w:szCs w:val="22"/>
              </w:rPr>
            </w:pPr>
            <w:r w:rsidRPr="00673430">
              <w:rPr>
                <w:sz w:val="22"/>
                <w:szCs w:val="22"/>
              </w:rPr>
              <w:t>300,0</w:t>
            </w:r>
          </w:p>
        </w:tc>
        <w:tc>
          <w:tcPr>
            <w:tcW w:w="1430" w:type="dxa"/>
            <w:tcBorders>
              <w:top w:val="single" w:sz="4" w:space="0" w:color="auto"/>
              <w:left w:val="single" w:sz="4" w:space="0" w:color="auto"/>
              <w:bottom w:val="single" w:sz="4" w:space="0" w:color="auto"/>
              <w:right w:val="single" w:sz="4" w:space="0" w:color="auto"/>
            </w:tcBorders>
            <w:hideMark/>
          </w:tcPr>
          <w:p w14:paraId="5A3EF869" w14:textId="77777777" w:rsidR="00391A77" w:rsidRPr="00673430" w:rsidRDefault="00391A77" w:rsidP="00391A77">
            <w:pPr>
              <w:jc w:val="right"/>
              <w:rPr>
                <w:sz w:val="22"/>
                <w:szCs w:val="22"/>
              </w:rPr>
            </w:pPr>
            <w:r w:rsidRPr="00673430">
              <w:rPr>
                <w:sz w:val="22"/>
                <w:szCs w:val="22"/>
              </w:rPr>
              <w:t>300,0</w:t>
            </w:r>
          </w:p>
        </w:tc>
        <w:tc>
          <w:tcPr>
            <w:tcW w:w="1431" w:type="dxa"/>
            <w:tcBorders>
              <w:top w:val="single" w:sz="4" w:space="0" w:color="auto"/>
              <w:left w:val="single" w:sz="4" w:space="0" w:color="auto"/>
              <w:bottom w:val="single" w:sz="4" w:space="0" w:color="auto"/>
              <w:right w:val="single" w:sz="4" w:space="0" w:color="auto"/>
            </w:tcBorders>
            <w:hideMark/>
          </w:tcPr>
          <w:p w14:paraId="3CCCAEA9" w14:textId="77777777" w:rsidR="00391A77" w:rsidRPr="00673430" w:rsidRDefault="00391A77" w:rsidP="00391A77">
            <w:pPr>
              <w:jc w:val="right"/>
              <w:rPr>
                <w:sz w:val="22"/>
                <w:szCs w:val="22"/>
              </w:rPr>
            </w:pPr>
            <w:r w:rsidRPr="00673430">
              <w:rPr>
                <w:sz w:val="22"/>
                <w:szCs w:val="22"/>
              </w:rPr>
              <w:t>300,0</w:t>
            </w:r>
          </w:p>
        </w:tc>
        <w:tc>
          <w:tcPr>
            <w:tcW w:w="1428" w:type="dxa"/>
            <w:tcBorders>
              <w:top w:val="single" w:sz="4" w:space="0" w:color="auto"/>
              <w:left w:val="single" w:sz="4" w:space="0" w:color="auto"/>
              <w:bottom w:val="single" w:sz="4" w:space="0" w:color="auto"/>
              <w:right w:val="single" w:sz="4" w:space="0" w:color="auto"/>
            </w:tcBorders>
            <w:hideMark/>
          </w:tcPr>
          <w:p w14:paraId="13554D0F" w14:textId="77777777" w:rsidR="00391A77" w:rsidRPr="00673430" w:rsidRDefault="00391A77" w:rsidP="00391A77">
            <w:pPr>
              <w:jc w:val="right"/>
              <w:rPr>
                <w:sz w:val="22"/>
                <w:szCs w:val="22"/>
              </w:rPr>
            </w:pPr>
            <w:r w:rsidRPr="00673430">
              <w:rPr>
                <w:sz w:val="22"/>
                <w:szCs w:val="22"/>
              </w:rPr>
              <w:t>300,0</w:t>
            </w:r>
          </w:p>
        </w:tc>
        <w:tc>
          <w:tcPr>
            <w:tcW w:w="1523" w:type="dxa"/>
            <w:tcBorders>
              <w:top w:val="single" w:sz="4" w:space="0" w:color="auto"/>
              <w:left w:val="single" w:sz="4" w:space="0" w:color="auto"/>
              <w:bottom w:val="single" w:sz="4" w:space="0" w:color="auto"/>
              <w:right w:val="single" w:sz="4" w:space="0" w:color="auto"/>
            </w:tcBorders>
            <w:hideMark/>
          </w:tcPr>
          <w:p w14:paraId="4A79ECC0" w14:textId="77777777" w:rsidR="00391A77" w:rsidRPr="00673430" w:rsidRDefault="00391A77" w:rsidP="00391A77">
            <w:pPr>
              <w:jc w:val="right"/>
              <w:rPr>
                <w:sz w:val="22"/>
                <w:szCs w:val="22"/>
              </w:rPr>
            </w:pPr>
            <w:r w:rsidRPr="00673430">
              <w:rPr>
                <w:sz w:val="22"/>
                <w:szCs w:val="22"/>
              </w:rPr>
              <w:t>300,0</w:t>
            </w:r>
          </w:p>
        </w:tc>
        <w:tc>
          <w:tcPr>
            <w:tcW w:w="1559" w:type="dxa"/>
            <w:tcBorders>
              <w:top w:val="single" w:sz="4" w:space="0" w:color="auto"/>
              <w:left w:val="single" w:sz="4" w:space="0" w:color="auto"/>
              <w:bottom w:val="single" w:sz="4" w:space="0" w:color="auto"/>
              <w:right w:val="single" w:sz="4" w:space="0" w:color="auto"/>
            </w:tcBorders>
            <w:hideMark/>
          </w:tcPr>
          <w:p w14:paraId="427C5359" w14:textId="77777777" w:rsidR="00391A77" w:rsidRPr="00673430" w:rsidRDefault="00391A77" w:rsidP="00391A77">
            <w:pPr>
              <w:jc w:val="right"/>
              <w:rPr>
                <w:sz w:val="22"/>
                <w:szCs w:val="22"/>
              </w:rPr>
            </w:pPr>
            <w:r w:rsidRPr="00673430">
              <w:rPr>
                <w:sz w:val="22"/>
                <w:szCs w:val="22"/>
              </w:rPr>
              <w:t>300,0</w:t>
            </w:r>
          </w:p>
        </w:tc>
        <w:tc>
          <w:tcPr>
            <w:tcW w:w="1418" w:type="dxa"/>
            <w:tcBorders>
              <w:top w:val="single" w:sz="4" w:space="0" w:color="auto"/>
              <w:left w:val="single" w:sz="4" w:space="0" w:color="auto"/>
              <w:bottom w:val="single" w:sz="4" w:space="0" w:color="auto"/>
              <w:right w:val="single" w:sz="4" w:space="0" w:color="auto"/>
            </w:tcBorders>
            <w:hideMark/>
          </w:tcPr>
          <w:p w14:paraId="36964FC1" w14:textId="77777777" w:rsidR="00391A77" w:rsidRPr="00673430" w:rsidRDefault="00391A77" w:rsidP="00391A77">
            <w:pPr>
              <w:jc w:val="right"/>
              <w:rPr>
                <w:sz w:val="22"/>
                <w:szCs w:val="22"/>
              </w:rPr>
            </w:pPr>
            <w:r w:rsidRPr="00673430">
              <w:rPr>
                <w:sz w:val="22"/>
                <w:szCs w:val="22"/>
              </w:rPr>
              <w:t>1 800,0</w:t>
            </w:r>
          </w:p>
        </w:tc>
      </w:tr>
      <w:tr w:rsidR="00391A77" w:rsidRPr="00391A77" w14:paraId="45CB6756" w14:textId="77777777" w:rsidTr="00810823">
        <w:trPr>
          <w:trHeight w:val="420"/>
          <w:jc w:val="center"/>
        </w:trPr>
        <w:tc>
          <w:tcPr>
            <w:tcW w:w="3964" w:type="dxa"/>
            <w:tcBorders>
              <w:top w:val="single" w:sz="4" w:space="0" w:color="auto"/>
              <w:left w:val="single" w:sz="4" w:space="0" w:color="auto"/>
              <w:bottom w:val="single" w:sz="4" w:space="0" w:color="auto"/>
              <w:right w:val="single" w:sz="4" w:space="0" w:color="auto"/>
            </w:tcBorders>
            <w:hideMark/>
          </w:tcPr>
          <w:p w14:paraId="70D3873E" w14:textId="77777777" w:rsidR="00391A77" w:rsidRPr="00673430" w:rsidRDefault="00391A77" w:rsidP="00391A77">
            <w:pPr>
              <w:rPr>
                <w:sz w:val="22"/>
                <w:szCs w:val="22"/>
              </w:rPr>
            </w:pPr>
            <w:r w:rsidRPr="00673430">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7DF84B62" w14:textId="77777777" w:rsidR="00391A77" w:rsidRPr="00673430" w:rsidRDefault="00391A77" w:rsidP="00391A77">
            <w:pPr>
              <w:jc w:val="right"/>
              <w:rPr>
                <w:sz w:val="22"/>
                <w:szCs w:val="22"/>
              </w:rPr>
            </w:pPr>
            <w:r w:rsidRPr="00673430">
              <w:rPr>
                <w:sz w:val="22"/>
                <w:szCs w:val="22"/>
              </w:rPr>
              <w:t>300,0</w:t>
            </w:r>
          </w:p>
        </w:tc>
        <w:tc>
          <w:tcPr>
            <w:tcW w:w="1430" w:type="dxa"/>
            <w:tcBorders>
              <w:top w:val="single" w:sz="4" w:space="0" w:color="auto"/>
              <w:left w:val="single" w:sz="4" w:space="0" w:color="auto"/>
              <w:bottom w:val="single" w:sz="4" w:space="0" w:color="auto"/>
              <w:right w:val="single" w:sz="4" w:space="0" w:color="auto"/>
            </w:tcBorders>
            <w:hideMark/>
          </w:tcPr>
          <w:p w14:paraId="3970E42A" w14:textId="77777777" w:rsidR="00391A77" w:rsidRPr="00673430" w:rsidRDefault="00391A77" w:rsidP="00391A77">
            <w:pPr>
              <w:jc w:val="right"/>
              <w:rPr>
                <w:sz w:val="22"/>
                <w:szCs w:val="22"/>
              </w:rPr>
            </w:pPr>
            <w:r w:rsidRPr="00673430">
              <w:rPr>
                <w:sz w:val="22"/>
                <w:szCs w:val="22"/>
              </w:rPr>
              <w:t>300,0</w:t>
            </w:r>
          </w:p>
        </w:tc>
        <w:tc>
          <w:tcPr>
            <w:tcW w:w="1431" w:type="dxa"/>
            <w:tcBorders>
              <w:top w:val="single" w:sz="4" w:space="0" w:color="auto"/>
              <w:left w:val="single" w:sz="4" w:space="0" w:color="auto"/>
              <w:bottom w:val="single" w:sz="4" w:space="0" w:color="auto"/>
              <w:right w:val="single" w:sz="4" w:space="0" w:color="auto"/>
            </w:tcBorders>
            <w:hideMark/>
          </w:tcPr>
          <w:p w14:paraId="3AEDF8F3" w14:textId="77777777" w:rsidR="00391A77" w:rsidRPr="00673430" w:rsidRDefault="00391A77" w:rsidP="00391A77">
            <w:pPr>
              <w:jc w:val="right"/>
              <w:rPr>
                <w:sz w:val="22"/>
                <w:szCs w:val="22"/>
              </w:rPr>
            </w:pPr>
            <w:r w:rsidRPr="00673430">
              <w:rPr>
                <w:sz w:val="22"/>
                <w:szCs w:val="22"/>
              </w:rPr>
              <w:t>300,0</w:t>
            </w:r>
          </w:p>
        </w:tc>
        <w:tc>
          <w:tcPr>
            <w:tcW w:w="1428" w:type="dxa"/>
            <w:tcBorders>
              <w:top w:val="single" w:sz="4" w:space="0" w:color="auto"/>
              <w:left w:val="single" w:sz="4" w:space="0" w:color="auto"/>
              <w:bottom w:val="single" w:sz="4" w:space="0" w:color="auto"/>
              <w:right w:val="single" w:sz="4" w:space="0" w:color="auto"/>
            </w:tcBorders>
            <w:hideMark/>
          </w:tcPr>
          <w:p w14:paraId="56744603" w14:textId="77777777" w:rsidR="00391A77" w:rsidRPr="00673430" w:rsidRDefault="00391A77" w:rsidP="00391A77">
            <w:pPr>
              <w:jc w:val="right"/>
              <w:rPr>
                <w:sz w:val="22"/>
                <w:szCs w:val="22"/>
              </w:rPr>
            </w:pPr>
            <w:r w:rsidRPr="00673430">
              <w:rPr>
                <w:sz w:val="22"/>
                <w:szCs w:val="22"/>
              </w:rPr>
              <w:t>300,0</w:t>
            </w:r>
          </w:p>
        </w:tc>
        <w:tc>
          <w:tcPr>
            <w:tcW w:w="1523" w:type="dxa"/>
            <w:tcBorders>
              <w:top w:val="single" w:sz="4" w:space="0" w:color="auto"/>
              <w:left w:val="single" w:sz="4" w:space="0" w:color="auto"/>
              <w:bottom w:val="single" w:sz="4" w:space="0" w:color="auto"/>
              <w:right w:val="single" w:sz="4" w:space="0" w:color="auto"/>
            </w:tcBorders>
            <w:hideMark/>
          </w:tcPr>
          <w:p w14:paraId="45AEC2B9" w14:textId="77777777" w:rsidR="00391A77" w:rsidRPr="00673430" w:rsidRDefault="00391A77" w:rsidP="00391A77">
            <w:pPr>
              <w:jc w:val="right"/>
              <w:rPr>
                <w:sz w:val="22"/>
                <w:szCs w:val="22"/>
              </w:rPr>
            </w:pPr>
            <w:r w:rsidRPr="00673430">
              <w:rPr>
                <w:sz w:val="22"/>
                <w:szCs w:val="22"/>
              </w:rPr>
              <w:t>300,0</w:t>
            </w:r>
          </w:p>
        </w:tc>
        <w:tc>
          <w:tcPr>
            <w:tcW w:w="1559" w:type="dxa"/>
            <w:tcBorders>
              <w:top w:val="single" w:sz="4" w:space="0" w:color="auto"/>
              <w:left w:val="single" w:sz="4" w:space="0" w:color="auto"/>
              <w:bottom w:val="single" w:sz="4" w:space="0" w:color="auto"/>
              <w:right w:val="single" w:sz="4" w:space="0" w:color="auto"/>
            </w:tcBorders>
            <w:hideMark/>
          </w:tcPr>
          <w:p w14:paraId="5C7100AE" w14:textId="77777777" w:rsidR="00391A77" w:rsidRPr="00673430" w:rsidRDefault="00391A77" w:rsidP="00391A77">
            <w:pPr>
              <w:jc w:val="right"/>
              <w:rPr>
                <w:sz w:val="22"/>
                <w:szCs w:val="22"/>
              </w:rPr>
            </w:pPr>
            <w:r w:rsidRPr="00673430">
              <w:rPr>
                <w:sz w:val="22"/>
                <w:szCs w:val="22"/>
              </w:rPr>
              <w:t>300,0</w:t>
            </w:r>
          </w:p>
        </w:tc>
        <w:tc>
          <w:tcPr>
            <w:tcW w:w="1418" w:type="dxa"/>
            <w:tcBorders>
              <w:top w:val="single" w:sz="4" w:space="0" w:color="auto"/>
              <w:left w:val="single" w:sz="4" w:space="0" w:color="auto"/>
              <w:bottom w:val="single" w:sz="4" w:space="0" w:color="auto"/>
              <w:right w:val="single" w:sz="4" w:space="0" w:color="auto"/>
            </w:tcBorders>
            <w:hideMark/>
          </w:tcPr>
          <w:p w14:paraId="76340C5E" w14:textId="77777777" w:rsidR="00391A77" w:rsidRPr="00673430" w:rsidRDefault="00391A77" w:rsidP="00391A77">
            <w:pPr>
              <w:jc w:val="right"/>
              <w:rPr>
                <w:sz w:val="22"/>
                <w:szCs w:val="22"/>
              </w:rPr>
            </w:pPr>
            <w:r w:rsidRPr="00673430">
              <w:rPr>
                <w:sz w:val="22"/>
                <w:szCs w:val="22"/>
              </w:rPr>
              <w:t>1 800,0</w:t>
            </w:r>
          </w:p>
        </w:tc>
      </w:tr>
      <w:tr w:rsidR="00391A77" w:rsidRPr="00391A77" w14:paraId="2E8230BD" w14:textId="77777777" w:rsidTr="00810823">
        <w:trPr>
          <w:trHeight w:val="375"/>
          <w:jc w:val="center"/>
        </w:trPr>
        <w:tc>
          <w:tcPr>
            <w:tcW w:w="3964" w:type="dxa"/>
            <w:tcBorders>
              <w:top w:val="single" w:sz="4" w:space="0" w:color="auto"/>
              <w:left w:val="single" w:sz="4" w:space="0" w:color="auto"/>
              <w:bottom w:val="single" w:sz="4" w:space="0" w:color="auto"/>
              <w:right w:val="single" w:sz="4" w:space="0" w:color="auto"/>
            </w:tcBorders>
            <w:hideMark/>
          </w:tcPr>
          <w:p w14:paraId="27482B61" w14:textId="77777777" w:rsidR="00391A77" w:rsidRPr="00673430" w:rsidRDefault="00391A77" w:rsidP="00391A77">
            <w:pPr>
              <w:jc w:val="both"/>
              <w:rPr>
                <w:sz w:val="22"/>
                <w:szCs w:val="22"/>
              </w:rPr>
            </w:pPr>
            <w:r w:rsidRPr="00673430">
              <w:rPr>
                <w:sz w:val="22"/>
                <w:szCs w:val="22"/>
              </w:rPr>
              <w:t>2.1.4. Мероприятие (результат) «Организована военно-патриотическая игра «Зарница»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16B4F99D" w14:textId="77777777" w:rsidR="00391A77" w:rsidRPr="00673430" w:rsidRDefault="00391A77" w:rsidP="00391A77">
            <w:pPr>
              <w:jc w:val="right"/>
            </w:pPr>
            <w:r w:rsidRPr="00673430">
              <w:rPr>
                <w:sz w:val="22"/>
                <w:szCs w:val="22"/>
              </w:rPr>
              <w:t>1 100,0</w:t>
            </w:r>
          </w:p>
        </w:tc>
        <w:tc>
          <w:tcPr>
            <w:tcW w:w="1430" w:type="dxa"/>
            <w:tcBorders>
              <w:top w:val="single" w:sz="4" w:space="0" w:color="auto"/>
              <w:left w:val="single" w:sz="4" w:space="0" w:color="auto"/>
              <w:bottom w:val="single" w:sz="4" w:space="0" w:color="auto"/>
              <w:right w:val="single" w:sz="4" w:space="0" w:color="auto"/>
            </w:tcBorders>
            <w:hideMark/>
          </w:tcPr>
          <w:p w14:paraId="37D8B98D" w14:textId="77777777" w:rsidR="00391A77" w:rsidRPr="00673430" w:rsidRDefault="00391A77" w:rsidP="00391A77">
            <w:pPr>
              <w:jc w:val="right"/>
            </w:pPr>
            <w:r w:rsidRPr="00673430">
              <w:rPr>
                <w:sz w:val="22"/>
                <w:szCs w:val="22"/>
              </w:rPr>
              <w:t>1 100,0</w:t>
            </w:r>
          </w:p>
        </w:tc>
        <w:tc>
          <w:tcPr>
            <w:tcW w:w="1431" w:type="dxa"/>
            <w:tcBorders>
              <w:top w:val="single" w:sz="4" w:space="0" w:color="auto"/>
              <w:left w:val="single" w:sz="4" w:space="0" w:color="auto"/>
              <w:bottom w:val="single" w:sz="4" w:space="0" w:color="auto"/>
              <w:right w:val="single" w:sz="4" w:space="0" w:color="auto"/>
            </w:tcBorders>
            <w:hideMark/>
          </w:tcPr>
          <w:p w14:paraId="105334EF" w14:textId="77777777" w:rsidR="00391A77" w:rsidRPr="00673430" w:rsidRDefault="00391A77" w:rsidP="00391A77">
            <w:pPr>
              <w:jc w:val="right"/>
            </w:pPr>
            <w:r w:rsidRPr="00673430">
              <w:rPr>
                <w:sz w:val="22"/>
                <w:szCs w:val="22"/>
              </w:rPr>
              <w:t>1 100,0</w:t>
            </w:r>
          </w:p>
        </w:tc>
        <w:tc>
          <w:tcPr>
            <w:tcW w:w="1428" w:type="dxa"/>
            <w:tcBorders>
              <w:top w:val="single" w:sz="4" w:space="0" w:color="auto"/>
              <w:left w:val="single" w:sz="4" w:space="0" w:color="auto"/>
              <w:bottom w:val="single" w:sz="4" w:space="0" w:color="auto"/>
              <w:right w:val="single" w:sz="4" w:space="0" w:color="auto"/>
            </w:tcBorders>
            <w:hideMark/>
          </w:tcPr>
          <w:p w14:paraId="63227F14" w14:textId="77777777" w:rsidR="00391A77" w:rsidRPr="00673430" w:rsidRDefault="00391A77" w:rsidP="00391A77">
            <w:pPr>
              <w:jc w:val="right"/>
            </w:pPr>
            <w:r w:rsidRPr="00673430">
              <w:rPr>
                <w:sz w:val="22"/>
                <w:szCs w:val="22"/>
              </w:rPr>
              <w:t>1 100,0</w:t>
            </w:r>
          </w:p>
        </w:tc>
        <w:tc>
          <w:tcPr>
            <w:tcW w:w="1523" w:type="dxa"/>
            <w:tcBorders>
              <w:top w:val="single" w:sz="4" w:space="0" w:color="auto"/>
              <w:left w:val="single" w:sz="4" w:space="0" w:color="auto"/>
              <w:bottom w:val="single" w:sz="4" w:space="0" w:color="auto"/>
              <w:right w:val="single" w:sz="4" w:space="0" w:color="auto"/>
            </w:tcBorders>
            <w:hideMark/>
          </w:tcPr>
          <w:p w14:paraId="3D71FC54" w14:textId="77777777" w:rsidR="00391A77" w:rsidRPr="00673430" w:rsidRDefault="00391A77" w:rsidP="00391A77">
            <w:pPr>
              <w:jc w:val="right"/>
            </w:pPr>
            <w:r w:rsidRPr="00673430">
              <w:rPr>
                <w:sz w:val="22"/>
                <w:szCs w:val="22"/>
              </w:rPr>
              <w:t>1 100,0</w:t>
            </w:r>
          </w:p>
        </w:tc>
        <w:tc>
          <w:tcPr>
            <w:tcW w:w="1559" w:type="dxa"/>
            <w:tcBorders>
              <w:top w:val="single" w:sz="4" w:space="0" w:color="auto"/>
              <w:left w:val="single" w:sz="4" w:space="0" w:color="auto"/>
              <w:bottom w:val="single" w:sz="4" w:space="0" w:color="auto"/>
              <w:right w:val="single" w:sz="4" w:space="0" w:color="auto"/>
            </w:tcBorders>
            <w:hideMark/>
          </w:tcPr>
          <w:p w14:paraId="58EA0917" w14:textId="77777777" w:rsidR="00391A77" w:rsidRPr="00673430" w:rsidRDefault="00391A77" w:rsidP="00391A77">
            <w:pPr>
              <w:jc w:val="right"/>
            </w:pPr>
            <w:r w:rsidRPr="00673430">
              <w:rPr>
                <w:sz w:val="22"/>
                <w:szCs w:val="22"/>
              </w:rPr>
              <w:t>1 100,0</w:t>
            </w:r>
          </w:p>
        </w:tc>
        <w:tc>
          <w:tcPr>
            <w:tcW w:w="1418" w:type="dxa"/>
            <w:tcBorders>
              <w:top w:val="single" w:sz="4" w:space="0" w:color="auto"/>
              <w:left w:val="single" w:sz="4" w:space="0" w:color="auto"/>
              <w:bottom w:val="single" w:sz="4" w:space="0" w:color="auto"/>
              <w:right w:val="single" w:sz="4" w:space="0" w:color="auto"/>
            </w:tcBorders>
            <w:hideMark/>
          </w:tcPr>
          <w:p w14:paraId="256BAABF" w14:textId="77777777" w:rsidR="00391A77" w:rsidRPr="00673430" w:rsidRDefault="00391A77" w:rsidP="00391A77">
            <w:pPr>
              <w:jc w:val="right"/>
              <w:rPr>
                <w:sz w:val="22"/>
                <w:szCs w:val="22"/>
              </w:rPr>
            </w:pPr>
            <w:r w:rsidRPr="00673430">
              <w:rPr>
                <w:sz w:val="22"/>
                <w:szCs w:val="22"/>
              </w:rPr>
              <w:t>6 600,0</w:t>
            </w:r>
          </w:p>
        </w:tc>
      </w:tr>
      <w:tr w:rsidR="00391A77" w:rsidRPr="00391A77" w14:paraId="69F04754" w14:textId="77777777" w:rsidTr="00810823">
        <w:trPr>
          <w:trHeight w:val="411"/>
          <w:jc w:val="center"/>
        </w:trPr>
        <w:tc>
          <w:tcPr>
            <w:tcW w:w="3964" w:type="dxa"/>
            <w:tcBorders>
              <w:top w:val="single" w:sz="4" w:space="0" w:color="auto"/>
              <w:left w:val="single" w:sz="4" w:space="0" w:color="auto"/>
              <w:bottom w:val="single" w:sz="4" w:space="0" w:color="auto"/>
              <w:right w:val="single" w:sz="4" w:space="0" w:color="auto"/>
            </w:tcBorders>
            <w:hideMark/>
          </w:tcPr>
          <w:p w14:paraId="539483D9" w14:textId="77777777" w:rsidR="00391A77" w:rsidRPr="00673430" w:rsidRDefault="00391A77" w:rsidP="00391A77">
            <w:pPr>
              <w:rPr>
                <w:sz w:val="22"/>
                <w:szCs w:val="22"/>
              </w:rPr>
            </w:pPr>
            <w:r w:rsidRPr="00673430">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0392F6B9" w14:textId="77777777" w:rsidR="00391A77" w:rsidRPr="00673430" w:rsidRDefault="00391A77" w:rsidP="00391A77">
            <w:pPr>
              <w:jc w:val="right"/>
            </w:pPr>
            <w:r w:rsidRPr="00673430">
              <w:rPr>
                <w:sz w:val="22"/>
                <w:szCs w:val="22"/>
              </w:rPr>
              <w:t>1 100,0</w:t>
            </w:r>
          </w:p>
        </w:tc>
        <w:tc>
          <w:tcPr>
            <w:tcW w:w="1430" w:type="dxa"/>
            <w:tcBorders>
              <w:top w:val="single" w:sz="4" w:space="0" w:color="auto"/>
              <w:left w:val="single" w:sz="4" w:space="0" w:color="auto"/>
              <w:bottom w:val="single" w:sz="4" w:space="0" w:color="auto"/>
              <w:right w:val="single" w:sz="4" w:space="0" w:color="auto"/>
            </w:tcBorders>
            <w:hideMark/>
          </w:tcPr>
          <w:p w14:paraId="380FD759" w14:textId="77777777" w:rsidR="00391A77" w:rsidRPr="00673430" w:rsidRDefault="00391A77" w:rsidP="00391A77">
            <w:pPr>
              <w:jc w:val="right"/>
            </w:pPr>
            <w:r w:rsidRPr="00673430">
              <w:rPr>
                <w:sz w:val="22"/>
                <w:szCs w:val="22"/>
              </w:rPr>
              <w:t>1 100,0</w:t>
            </w:r>
          </w:p>
        </w:tc>
        <w:tc>
          <w:tcPr>
            <w:tcW w:w="1431" w:type="dxa"/>
            <w:tcBorders>
              <w:top w:val="single" w:sz="4" w:space="0" w:color="auto"/>
              <w:left w:val="single" w:sz="4" w:space="0" w:color="auto"/>
              <w:bottom w:val="single" w:sz="4" w:space="0" w:color="auto"/>
              <w:right w:val="single" w:sz="4" w:space="0" w:color="auto"/>
            </w:tcBorders>
            <w:hideMark/>
          </w:tcPr>
          <w:p w14:paraId="52C53764" w14:textId="77777777" w:rsidR="00391A77" w:rsidRPr="00673430" w:rsidRDefault="00391A77" w:rsidP="00391A77">
            <w:pPr>
              <w:jc w:val="right"/>
            </w:pPr>
            <w:r w:rsidRPr="00673430">
              <w:rPr>
                <w:sz w:val="22"/>
                <w:szCs w:val="22"/>
              </w:rPr>
              <w:t>1 100,0</w:t>
            </w:r>
          </w:p>
        </w:tc>
        <w:tc>
          <w:tcPr>
            <w:tcW w:w="1428" w:type="dxa"/>
            <w:tcBorders>
              <w:top w:val="single" w:sz="4" w:space="0" w:color="auto"/>
              <w:left w:val="single" w:sz="4" w:space="0" w:color="auto"/>
              <w:bottom w:val="single" w:sz="4" w:space="0" w:color="auto"/>
              <w:right w:val="single" w:sz="4" w:space="0" w:color="auto"/>
            </w:tcBorders>
            <w:hideMark/>
          </w:tcPr>
          <w:p w14:paraId="72EACACC" w14:textId="77777777" w:rsidR="00391A77" w:rsidRPr="00673430" w:rsidRDefault="00391A77" w:rsidP="00391A77">
            <w:pPr>
              <w:jc w:val="right"/>
            </w:pPr>
            <w:r w:rsidRPr="00673430">
              <w:rPr>
                <w:sz w:val="22"/>
                <w:szCs w:val="22"/>
              </w:rPr>
              <w:t>1 100,0</w:t>
            </w:r>
          </w:p>
        </w:tc>
        <w:tc>
          <w:tcPr>
            <w:tcW w:w="1523" w:type="dxa"/>
            <w:tcBorders>
              <w:top w:val="single" w:sz="4" w:space="0" w:color="auto"/>
              <w:left w:val="single" w:sz="4" w:space="0" w:color="auto"/>
              <w:bottom w:val="single" w:sz="4" w:space="0" w:color="auto"/>
              <w:right w:val="single" w:sz="4" w:space="0" w:color="auto"/>
            </w:tcBorders>
            <w:hideMark/>
          </w:tcPr>
          <w:p w14:paraId="3472DB49" w14:textId="77777777" w:rsidR="00391A77" w:rsidRPr="00673430" w:rsidRDefault="00391A77" w:rsidP="00391A77">
            <w:pPr>
              <w:jc w:val="right"/>
            </w:pPr>
            <w:r w:rsidRPr="00673430">
              <w:rPr>
                <w:sz w:val="22"/>
                <w:szCs w:val="22"/>
              </w:rPr>
              <w:t>1 100,0</w:t>
            </w:r>
          </w:p>
        </w:tc>
        <w:tc>
          <w:tcPr>
            <w:tcW w:w="1559" w:type="dxa"/>
            <w:tcBorders>
              <w:top w:val="single" w:sz="4" w:space="0" w:color="auto"/>
              <w:left w:val="single" w:sz="4" w:space="0" w:color="auto"/>
              <w:bottom w:val="single" w:sz="4" w:space="0" w:color="auto"/>
              <w:right w:val="single" w:sz="4" w:space="0" w:color="auto"/>
            </w:tcBorders>
            <w:hideMark/>
          </w:tcPr>
          <w:p w14:paraId="35535E01" w14:textId="77777777" w:rsidR="00391A77" w:rsidRPr="00673430" w:rsidRDefault="00391A77" w:rsidP="00391A77">
            <w:pPr>
              <w:jc w:val="right"/>
            </w:pPr>
            <w:r w:rsidRPr="00673430">
              <w:rPr>
                <w:sz w:val="22"/>
                <w:szCs w:val="22"/>
              </w:rPr>
              <w:t>1 100,0</w:t>
            </w:r>
          </w:p>
        </w:tc>
        <w:tc>
          <w:tcPr>
            <w:tcW w:w="1418" w:type="dxa"/>
            <w:tcBorders>
              <w:top w:val="single" w:sz="4" w:space="0" w:color="auto"/>
              <w:left w:val="single" w:sz="4" w:space="0" w:color="auto"/>
              <w:bottom w:val="single" w:sz="4" w:space="0" w:color="auto"/>
              <w:right w:val="single" w:sz="4" w:space="0" w:color="auto"/>
            </w:tcBorders>
            <w:hideMark/>
          </w:tcPr>
          <w:p w14:paraId="5A4A2813" w14:textId="77777777" w:rsidR="00391A77" w:rsidRPr="00673430" w:rsidRDefault="00391A77" w:rsidP="00391A77">
            <w:pPr>
              <w:jc w:val="right"/>
              <w:rPr>
                <w:sz w:val="22"/>
                <w:szCs w:val="22"/>
              </w:rPr>
            </w:pPr>
            <w:r w:rsidRPr="00673430">
              <w:rPr>
                <w:sz w:val="22"/>
                <w:szCs w:val="22"/>
              </w:rPr>
              <w:t>6 600,0</w:t>
            </w:r>
          </w:p>
        </w:tc>
      </w:tr>
      <w:tr w:rsidR="00391A77" w:rsidRPr="00391A77" w14:paraId="76340351" w14:textId="77777777" w:rsidTr="00810823">
        <w:trPr>
          <w:trHeight w:val="375"/>
          <w:jc w:val="center"/>
        </w:trPr>
        <w:tc>
          <w:tcPr>
            <w:tcW w:w="3964" w:type="dxa"/>
            <w:tcBorders>
              <w:top w:val="single" w:sz="4" w:space="0" w:color="auto"/>
              <w:left w:val="single" w:sz="4" w:space="0" w:color="auto"/>
              <w:bottom w:val="single" w:sz="4" w:space="0" w:color="auto"/>
              <w:right w:val="single" w:sz="4" w:space="0" w:color="auto"/>
            </w:tcBorders>
            <w:hideMark/>
          </w:tcPr>
          <w:p w14:paraId="41ED46F8" w14:textId="77777777" w:rsidR="00391A77" w:rsidRPr="00673430" w:rsidRDefault="00391A77" w:rsidP="00391A77">
            <w:pPr>
              <w:jc w:val="both"/>
              <w:rPr>
                <w:sz w:val="22"/>
                <w:szCs w:val="22"/>
              </w:rPr>
            </w:pPr>
            <w:r w:rsidRPr="00673430">
              <w:rPr>
                <w:sz w:val="22"/>
                <w:szCs w:val="22"/>
              </w:rPr>
              <w:t>2.1.5. Мероприятие (результат) «Проведены образовательные мероприятия в сфере военно-патриотической и гражданской работы с детьми и молодежью» (всего), в том числе:</w:t>
            </w:r>
          </w:p>
        </w:tc>
        <w:tc>
          <w:tcPr>
            <w:tcW w:w="1701" w:type="dxa"/>
            <w:tcBorders>
              <w:top w:val="single" w:sz="4" w:space="0" w:color="auto"/>
              <w:left w:val="single" w:sz="4" w:space="0" w:color="auto"/>
              <w:bottom w:val="single" w:sz="4" w:space="0" w:color="auto"/>
              <w:right w:val="single" w:sz="4" w:space="0" w:color="auto"/>
            </w:tcBorders>
            <w:hideMark/>
          </w:tcPr>
          <w:p w14:paraId="46C86FAF" w14:textId="77777777" w:rsidR="00391A77" w:rsidRPr="00673430" w:rsidRDefault="00391A77" w:rsidP="00391A77">
            <w:pPr>
              <w:jc w:val="right"/>
            </w:pPr>
            <w:r w:rsidRPr="00673430">
              <w:rPr>
                <w:sz w:val="22"/>
                <w:szCs w:val="22"/>
              </w:rPr>
              <w:t>50,0</w:t>
            </w:r>
          </w:p>
        </w:tc>
        <w:tc>
          <w:tcPr>
            <w:tcW w:w="1430" w:type="dxa"/>
            <w:tcBorders>
              <w:top w:val="single" w:sz="4" w:space="0" w:color="auto"/>
              <w:left w:val="single" w:sz="4" w:space="0" w:color="auto"/>
              <w:bottom w:val="single" w:sz="4" w:space="0" w:color="auto"/>
              <w:right w:val="single" w:sz="4" w:space="0" w:color="auto"/>
            </w:tcBorders>
            <w:hideMark/>
          </w:tcPr>
          <w:p w14:paraId="12717361" w14:textId="77777777" w:rsidR="00391A77" w:rsidRPr="00673430" w:rsidRDefault="00391A77" w:rsidP="00391A77">
            <w:pPr>
              <w:jc w:val="right"/>
            </w:pPr>
            <w:r w:rsidRPr="00673430">
              <w:rPr>
                <w:sz w:val="22"/>
                <w:szCs w:val="22"/>
              </w:rPr>
              <w:t>50,0</w:t>
            </w:r>
          </w:p>
        </w:tc>
        <w:tc>
          <w:tcPr>
            <w:tcW w:w="1431" w:type="dxa"/>
            <w:tcBorders>
              <w:top w:val="single" w:sz="4" w:space="0" w:color="auto"/>
              <w:left w:val="single" w:sz="4" w:space="0" w:color="auto"/>
              <w:bottom w:val="single" w:sz="4" w:space="0" w:color="auto"/>
              <w:right w:val="single" w:sz="4" w:space="0" w:color="auto"/>
            </w:tcBorders>
            <w:hideMark/>
          </w:tcPr>
          <w:p w14:paraId="25640BCF" w14:textId="77777777" w:rsidR="00391A77" w:rsidRPr="00673430" w:rsidRDefault="00391A77" w:rsidP="00391A77">
            <w:pPr>
              <w:jc w:val="right"/>
            </w:pPr>
            <w:r w:rsidRPr="00673430">
              <w:rPr>
                <w:sz w:val="22"/>
                <w:szCs w:val="22"/>
              </w:rPr>
              <w:t>50,0</w:t>
            </w:r>
          </w:p>
        </w:tc>
        <w:tc>
          <w:tcPr>
            <w:tcW w:w="1428" w:type="dxa"/>
            <w:tcBorders>
              <w:top w:val="single" w:sz="4" w:space="0" w:color="auto"/>
              <w:left w:val="single" w:sz="4" w:space="0" w:color="auto"/>
              <w:bottom w:val="single" w:sz="4" w:space="0" w:color="auto"/>
              <w:right w:val="single" w:sz="4" w:space="0" w:color="auto"/>
            </w:tcBorders>
            <w:hideMark/>
          </w:tcPr>
          <w:p w14:paraId="0A25C730" w14:textId="77777777" w:rsidR="00391A77" w:rsidRPr="00673430" w:rsidRDefault="00391A77" w:rsidP="00391A77">
            <w:pPr>
              <w:jc w:val="right"/>
            </w:pPr>
            <w:r w:rsidRPr="00673430">
              <w:rPr>
                <w:sz w:val="22"/>
                <w:szCs w:val="22"/>
              </w:rPr>
              <w:t>50,0</w:t>
            </w:r>
          </w:p>
        </w:tc>
        <w:tc>
          <w:tcPr>
            <w:tcW w:w="1523" w:type="dxa"/>
            <w:tcBorders>
              <w:top w:val="single" w:sz="4" w:space="0" w:color="auto"/>
              <w:left w:val="single" w:sz="4" w:space="0" w:color="auto"/>
              <w:bottom w:val="single" w:sz="4" w:space="0" w:color="auto"/>
              <w:right w:val="single" w:sz="4" w:space="0" w:color="auto"/>
            </w:tcBorders>
            <w:hideMark/>
          </w:tcPr>
          <w:p w14:paraId="66573EBF" w14:textId="77777777" w:rsidR="00391A77" w:rsidRPr="00673430" w:rsidRDefault="00391A77" w:rsidP="00391A77">
            <w:pPr>
              <w:jc w:val="right"/>
            </w:pPr>
            <w:r w:rsidRPr="00673430">
              <w:rPr>
                <w:sz w:val="22"/>
                <w:szCs w:val="22"/>
              </w:rPr>
              <w:t>50,0</w:t>
            </w:r>
          </w:p>
        </w:tc>
        <w:tc>
          <w:tcPr>
            <w:tcW w:w="1559" w:type="dxa"/>
            <w:tcBorders>
              <w:top w:val="single" w:sz="4" w:space="0" w:color="auto"/>
              <w:left w:val="single" w:sz="4" w:space="0" w:color="auto"/>
              <w:bottom w:val="single" w:sz="4" w:space="0" w:color="auto"/>
              <w:right w:val="single" w:sz="4" w:space="0" w:color="auto"/>
            </w:tcBorders>
            <w:hideMark/>
          </w:tcPr>
          <w:p w14:paraId="3C0F1C13" w14:textId="77777777" w:rsidR="00391A77" w:rsidRPr="00673430" w:rsidRDefault="00391A77" w:rsidP="00391A77">
            <w:pPr>
              <w:jc w:val="right"/>
            </w:pPr>
            <w:r w:rsidRPr="00673430">
              <w:rPr>
                <w:sz w:val="22"/>
                <w:szCs w:val="22"/>
              </w:rPr>
              <w:t>50,0</w:t>
            </w:r>
          </w:p>
        </w:tc>
        <w:tc>
          <w:tcPr>
            <w:tcW w:w="1418" w:type="dxa"/>
            <w:tcBorders>
              <w:top w:val="single" w:sz="4" w:space="0" w:color="auto"/>
              <w:left w:val="single" w:sz="4" w:space="0" w:color="auto"/>
              <w:bottom w:val="single" w:sz="4" w:space="0" w:color="auto"/>
              <w:right w:val="single" w:sz="4" w:space="0" w:color="auto"/>
            </w:tcBorders>
            <w:hideMark/>
          </w:tcPr>
          <w:p w14:paraId="2AB4D3F4" w14:textId="77777777" w:rsidR="00391A77" w:rsidRPr="00673430" w:rsidRDefault="00391A77" w:rsidP="00391A77">
            <w:pPr>
              <w:jc w:val="right"/>
              <w:rPr>
                <w:sz w:val="22"/>
                <w:szCs w:val="22"/>
              </w:rPr>
            </w:pPr>
            <w:r w:rsidRPr="00673430">
              <w:rPr>
                <w:sz w:val="22"/>
                <w:szCs w:val="22"/>
              </w:rPr>
              <w:t>300,0</w:t>
            </w:r>
          </w:p>
        </w:tc>
      </w:tr>
      <w:tr w:rsidR="00391A77" w:rsidRPr="00391A77" w14:paraId="613E9CE1" w14:textId="77777777" w:rsidTr="00810823">
        <w:trPr>
          <w:trHeight w:val="379"/>
          <w:jc w:val="center"/>
        </w:trPr>
        <w:tc>
          <w:tcPr>
            <w:tcW w:w="3964" w:type="dxa"/>
            <w:tcBorders>
              <w:top w:val="single" w:sz="4" w:space="0" w:color="auto"/>
              <w:left w:val="single" w:sz="4" w:space="0" w:color="auto"/>
              <w:bottom w:val="single" w:sz="4" w:space="0" w:color="auto"/>
              <w:right w:val="single" w:sz="4" w:space="0" w:color="auto"/>
            </w:tcBorders>
            <w:hideMark/>
          </w:tcPr>
          <w:p w14:paraId="447025CC" w14:textId="77777777" w:rsidR="00391A77" w:rsidRPr="00391A77" w:rsidRDefault="00391A77" w:rsidP="00391A77">
            <w:pPr>
              <w:rPr>
                <w:sz w:val="22"/>
                <w:szCs w:val="22"/>
              </w:rPr>
            </w:pPr>
            <w:r w:rsidRPr="00391A77">
              <w:rPr>
                <w:sz w:val="22"/>
                <w:szCs w:val="22"/>
              </w:rPr>
              <w:t>местный бюджет</w:t>
            </w:r>
          </w:p>
        </w:tc>
        <w:tc>
          <w:tcPr>
            <w:tcW w:w="1701" w:type="dxa"/>
            <w:tcBorders>
              <w:top w:val="single" w:sz="4" w:space="0" w:color="auto"/>
              <w:left w:val="single" w:sz="4" w:space="0" w:color="auto"/>
              <w:bottom w:val="single" w:sz="4" w:space="0" w:color="auto"/>
              <w:right w:val="single" w:sz="4" w:space="0" w:color="auto"/>
            </w:tcBorders>
            <w:hideMark/>
          </w:tcPr>
          <w:p w14:paraId="1D66E831" w14:textId="77777777" w:rsidR="00391A77" w:rsidRPr="00391A77" w:rsidRDefault="00391A77" w:rsidP="00391A77">
            <w:pPr>
              <w:jc w:val="right"/>
            </w:pPr>
            <w:r w:rsidRPr="00391A77">
              <w:rPr>
                <w:sz w:val="22"/>
                <w:szCs w:val="22"/>
              </w:rPr>
              <w:t>50,0</w:t>
            </w:r>
          </w:p>
        </w:tc>
        <w:tc>
          <w:tcPr>
            <w:tcW w:w="1430" w:type="dxa"/>
            <w:tcBorders>
              <w:top w:val="single" w:sz="4" w:space="0" w:color="auto"/>
              <w:left w:val="single" w:sz="4" w:space="0" w:color="auto"/>
              <w:bottom w:val="single" w:sz="4" w:space="0" w:color="auto"/>
              <w:right w:val="single" w:sz="4" w:space="0" w:color="auto"/>
            </w:tcBorders>
            <w:hideMark/>
          </w:tcPr>
          <w:p w14:paraId="0FE6548E" w14:textId="77777777" w:rsidR="00391A77" w:rsidRPr="00391A77" w:rsidRDefault="00391A77" w:rsidP="00391A77">
            <w:pPr>
              <w:jc w:val="right"/>
            </w:pPr>
            <w:r w:rsidRPr="00391A77">
              <w:rPr>
                <w:sz w:val="22"/>
                <w:szCs w:val="22"/>
              </w:rPr>
              <w:t>50,0</w:t>
            </w:r>
          </w:p>
        </w:tc>
        <w:tc>
          <w:tcPr>
            <w:tcW w:w="1431" w:type="dxa"/>
            <w:tcBorders>
              <w:top w:val="single" w:sz="4" w:space="0" w:color="auto"/>
              <w:left w:val="single" w:sz="4" w:space="0" w:color="auto"/>
              <w:bottom w:val="single" w:sz="4" w:space="0" w:color="auto"/>
              <w:right w:val="single" w:sz="4" w:space="0" w:color="auto"/>
            </w:tcBorders>
            <w:hideMark/>
          </w:tcPr>
          <w:p w14:paraId="12467A45" w14:textId="77777777" w:rsidR="00391A77" w:rsidRPr="00391A77" w:rsidRDefault="00391A77" w:rsidP="00391A77">
            <w:pPr>
              <w:jc w:val="right"/>
            </w:pPr>
            <w:r w:rsidRPr="00391A77">
              <w:rPr>
                <w:sz w:val="22"/>
                <w:szCs w:val="22"/>
              </w:rPr>
              <w:t>50,0</w:t>
            </w:r>
          </w:p>
        </w:tc>
        <w:tc>
          <w:tcPr>
            <w:tcW w:w="1428" w:type="dxa"/>
            <w:tcBorders>
              <w:top w:val="single" w:sz="4" w:space="0" w:color="auto"/>
              <w:left w:val="single" w:sz="4" w:space="0" w:color="auto"/>
              <w:bottom w:val="single" w:sz="4" w:space="0" w:color="auto"/>
              <w:right w:val="single" w:sz="4" w:space="0" w:color="auto"/>
            </w:tcBorders>
            <w:hideMark/>
          </w:tcPr>
          <w:p w14:paraId="34CD62C3" w14:textId="77777777" w:rsidR="00391A77" w:rsidRPr="00391A77" w:rsidRDefault="00391A77" w:rsidP="00391A77">
            <w:pPr>
              <w:jc w:val="right"/>
            </w:pPr>
            <w:r w:rsidRPr="00391A77">
              <w:rPr>
                <w:sz w:val="22"/>
                <w:szCs w:val="22"/>
              </w:rPr>
              <w:t>50,0</w:t>
            </w:r>
          </w:p>
        </w:tc>
        <w:tc>
          <w:tcPr>
            <w:tcW w:w="1523" w:type="dxa"/>
            <w:tcBorders>
              <w:top w:val="single" w:sz="4" w:space="0" w:color="auto"/>
              <w:left w:val="single" w:sz="4" w:space="0" w:color="auto"/>
              <w:bottom w:val="single" w:sz="4" w:space="0" w:color="auto"/>
              <w:right w:val="single" w:sz="4" w:space="0" w:color="auto"/>
            </w:tcBorders>
            <w:hideMark/>
          </w:tcPr>
          <w:p w14:paraId="4652A76F" w14:textId="77777777" w:rsidR="00391A77" w:rsidRPr="00391A77" w:rsidRDefault="00391A77" w:rsidP="00391A77">
            <w:pPr>
              <w:jc w:val="right"/>
            </w:pPr>
            <w:r w:rsidRPr="00391A77">
              <w:rPr>
                <w:sz w:val="22"/>
                <w:szCs w:val="22"/>
              </w:rPr>
              <w:t>50,0</w:t>
            </w:r>
          </w:p>
        </w:tc>
        <w:tc>
          <w:tcPr>
            <w:tcW w:w="1559" w:type="dxa"/>
            <w:tcBorders>
              <w:top w:val="single" w:sz="4" w:space="0" w:color="auto"/>
              <w:left w:val="single" w:sz="4" w:space="0" w:color="auto"/>
              <w:bottom w:val="single" w:sz="4" w:space="0" w:color="auto"/>
              <w:right w:val="single" w:sz="4" w:space="0" w:color="auto"/>
            </w:tcBorders>
            <w:hideMark/>
          </w:tcPr>
          <w:p w14:paraId="6BEE29EF" w14:textId="77777777" w:rsidR="00391A77" w:rsidRPr="00391A77" w:rsidRDefault="00391A77" w:rsidP="00391A77">
            <w:pPr>
              <w:jc w:val="right"/>
            </w:pPr>
            <w:r w:rsidRPr="00391A77">
              <w:rPr>
                <w:sz w:val="22"/>
                <w:szCs w:val="22"/>
              </w:rPr>
              <w:t>50,0</w:t>
            </w:r>
          </w:p>
        </w:tc>
        <w:tc>
          <w:tcPr>
            <w:tcW w:w="1418" w:type="dxa"/>
            <w:tcBorders>
              <w:top w:val="single" w:sz="4" w:space="0" w:color="auto"/>
              <w:left w:val="single" w:sz="4" w:space="0" w:color="auto"/>
              <w:bottom w:val="single" w:sz="4" w:space="0" w:color="auto"/>
              <w:right w:val="single" w:sz="4" w:space="0" w:color="auto"/>
            </w:tcBorders>
            <w:hideMark/>
          </w:tcPr>
          <w:p w14:paraId="2ACBA325" w14:textId="77777777" w:rsidR="00391A77" w:rsidRPr="00391A77" w:rsidRDefault="00391A77" w:rsidP="00391A77">
            <w:pPr>
              <w:jc w:val="right"/>
              <w:rPr>
                <w:sz w:val="22"/>
                <w:szCs w:val="22"/>
              </w:rPr>
            </w:pPr>
            <w:r w:rsidRPr="00391A77">
              <w:rPr>
                <w:sz w:val="22"/>
                <w:szCs w:val="22"/>
              </w:rPr>
              <w:t>300,0</w:t>
            </w:r>
          </w:p>
        </w:tc>
      </w:tr>
    </w:tbl>
    <w:p w14:paraId="3A1546CB" w14:textId="77777777" w:rsidR="00E56EF1" w:rsidRDefault="004D7D8D" w:rsidP="004D7D8D">
      <w:pPr>
        <w:ind w:left="13325" w:right="-314"/>
        <w:jc w:val="right"/>
        <w:rPr>
          <w:color w:val="000000"/>
          <w:lang w:eastAsia="en-US"/>
        </w:rPr>
      </w:pPr>
      <w:r>
        <w:t>».</w:t>
      </w:r>
    </w:p>
    <w:sectPr w:rsidR="00E56EF1" w:rsidSect="006D1F44">
      <w:headerReference w:type="default" r:id="rId13"/>
      <w:pgSz w:w="16838" w:h="11906"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7C220" w14:textId="77777777" w:rsidR="00806D3F" w:rsidRDefault="00806D3F">
      <w:r>
        <w:separator/>
      </w:r>
    </w:p>
  </w:endnote>
  <w:endnote w:type="continuationSeparator" w:id="0">
    <w:p w14:paraId="5636AFBD" w14:textId="77777777" w:rsidR="00806D3F" w:rsidRDefault="0080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TimesNewRoman">
    <w:charset w:val="00"/>
    <w:family w:val="auto"/>
    <w:pitch w:val="default"/>
  </w:font>
  <w:font w:name="Noto Sans">
    <w:charset w:val="00"/>
    <w:family w:val="swiss"/>
    <w:pitch w:val="variable"/>
    <w:sig w:usb0="E00082FF" w:usb1="400078FF" w:usb2="0000002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1C811" w14:textId="77777777" w:rsidR="00806D3F" w:rsidRDefault="00806D3F">
      <w:r>
        <w:separator/>
      </w:r>
    </w:p>
  </w:footnote>
  <w:footnote w:type="continuationSeparator" w:id="0">
    <w:p w14:paraId="2E036C6F" w14:textId="77777777" w:rsidR="00806D3F" w:rsidRDefault="00806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9112767"/>
      <w:docPartObj>
        <w:docPartGallery w:val="Page Numbers (Top of Page)"/>
        <w:docPartUnique/>
      </w:docPartObj>
    </w:sdtPr>
    <w:sdtEndPr/>
    <w:sdtContent>
      <w:p w14:paraId="4976EDCD" w14:textId="2F1BCCA6" w:rsidR="00806D3F" w:rsidRDefault="00806D3F" w:rsidP="00BB1080">
        <w:pPr>
          <w:pStyle w:val="a4"/>
          <w:jc w:val="center"/>
        </w:pPr>
        <w:r>
          <w:fldChar w:fldCharType="begin"/>
        </w:r>
        <w:r>
          <w:instrText>PAGE   \* MERGEFORMAT</w:instrText>
        </w:r>
        <w:r>
          <w:fldChar w:fldCharType="separate"/>
        </w:r>
        <w:r w:rsidR="00DA344C">
          <w:rPr>
            <w:noProof/>
          </w:rPr>
          <w:t>2</w:t>
        </w:r>
        <w:r>
          <w:fldChar w:fldCharType="end"/>
        </w:r>
      </w:p>
      <w:p w14:paraId="728DC04A" w14:textId="77777777" w:rsidR="00806D3F" w:rsidRDefault="00DA344C" w:rsidP="00BB1080">
        <w:pPr>
          <w:pStyle w:val="a4"/>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6377545"/>
    <w:multiLevelType w:val="multilevel"/>
    <w:tmpl w:val="6AE682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9B32F2B"/>
    <w:multiLevelType w:val="multilevel"/>
    <w:tmpl w:val="7FFA377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8"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37D1CA7"/>
    <w:multiLevelType w:val="hybridMultilevel"/>
    <w:tmpl w:val="B08A4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33FB6CD6"/>
    <w:multiLevelType w:val="multilevel"/>
    <w:tmpl w:val="5ED0EAB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7"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9"/>
  </w:num>
  <w:num w:numId="3">
    <w:abstractNumId w:val="6"/>
  </w:num>
  <w:num w:numId="4">
    <w:abstractNumId w:val="35"/>
  </w:num>
  <w:num w:numId="5">
    <w:abstractNumId w:val="41"/>
  </w:num>
  <w:num w:numId="6">
    <w:abstractNumId w:val="7"/>
  </w:num>
  <w:num w:numId="7">
    <w:abstractNumId w:val="19"/>
  </w:num>
  <w:num w:numId="8">
    <w:abstractNumId w:val="5"/>
  </w:num>
  <w:num w:numId="9">
    <w:abstractNumId w:val="11"/>
  </w:num>
  <w:num w:numId="10">
    <w:abstractNumId w:val="23"/>
  </w:num>
  <w:num w:numId="11">
    <w:abstractNumId w:val="21"/>
  </w:num>
  <w:num w:numId="12">
    <w:abstractNumId w:val="38"/>
  </w:num>
  <w:num w:numId="13">
    <w:abstractNumId w:val="33"/>
  </w:num>
  <w:num w:numId="14">
    <w:abstractNumId w:val="25"/>
  </w:num>
  <w:num w:numId="15">
    <w:abstractNumId w:val="0"/>
  </w:num>
  <w:num w:numId="16">
    <w:abstractNumId w:val="13"/>
  </w:num>
  <w:num w:numId="17">
    <w:abstractNumId w:val="24"/>
  </w:num>
  <w:num w:numId="18">
    <w:abstractNumId w:val="39"/>
  </w:num>
  <w:num w:numId="19">
    <w:abstractNumId w:val="44"/>
  </w:num>
  <w:num w:numId="20">
    <w:abstractNumId w:val="10"/>
  </w:num>
  <w:num w:numId="21">
    <w:abstractNumId w:val="32"/>
  </w:num>
  <w:num w:numId="22">
    <w:abstractNumId w:val="26"/>
  </w:num>
  <w:num w:numId="23">
    <w:abstractNumId w:val="43"/>
  </w:num>
  <w:num w:numId="24">
    <w:abstractNumId w:val="1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7"/>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6"/>
  </w:num>
  <w:num w:numId="37">
    <w:abstractNumId w:val="27"/>
  </w:num>
  <w:num w:numId="38">
    <w:abstractNumId w:val="14"/>
  </w:num>
  <w:num w:numId="39">
    <w:abstractNumId w:val="1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55D8"/>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239D"/>
    <w:rsid w:val="00057117"/>
    <w:rsid w:val="0006004A"/>
    <w:rsid w:val="00060F5D"/>
    <w:rsid w:val="00062485"/>
    <w:rsid w:val="0006267E"/>
    <w:rsid w:val="0006352D"/>
    <w:rsid w:val="00063A55"/>
    <w:rsid w:val="000640E4"/>
    <w:rsid w:val="00064398"/>
    <w:rsid w:val="000668DE"/>
    <w:rsid w:val="00067C48"/>
    <w:rsid w:val="00071478"/>
    <w:rsid w:val="00072C08"/>
    <w:rsid w:val="00073A66"/>
    <w:rsid w:val="000778D6"/>
    <w:rsid w:val="00082889"/>
    <w:rsid w:val="000830CF"/>
    <w:rsid w:val="00084124"/>
    <w:rsid w:val="000845E2"/>
    <w:rsid w:val="00084C0C"/>
    <w:rsid w:val="00087833"/>
    <w:rsid w:val="00087F93"/>
    <w:rsid w:val="00090DB9"/>
    <w:rsid w:val="00092DEF"/>
    <w:rsid w:val="00093A65"/>
    <w:rsid w:val="00094E9C"/>
    <w:rsid w:val="000A0A9E"/>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0F4276"/>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208"/>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76C5E"/>
    <w:rsid w:val="0018205E"/>
    <w:rsid w:val="00185FE0"/>
    <w:rsid w:val="001911A0"/>
    <w:rsid w:val="00192081"/>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04B1"/>
    <w:rsid w:val="0021455F"/>
    <w:rsid w:val="00215140"/>
    <w:rsid w:val="0022221D"/>
    <w:rsid w:val="00222FBA"/>
    <w:rsid w:val="00224837"/>
    <w:rsid w:val="00227D5E"/>
    <w:rsid w:val="00232123"/>
    <w:rsid w:val="00232C36"/>
    <w:rsid w:val="00233229"/>
    <w:rsid w:val="00233C54"/>
    <w:rsid w:val="00233EA8"/>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3AD"/>
    <w:rsid w:val="002964E5"/>
    <w:rsid w:val="002971E4"/>
    <w:rsid w:val="002A2381"/>
    <w:rsid w:val="002A264B"/>
    <w:rsid w:val="002A51A2"/>
    <w:rsid w:val="002A6D69"/>
    <w:rsid w:val="002A7193"/>
    <w:rsid w:val="002A772A"/>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0016"/>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A77"/>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1D5"/>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0FB9"/>
    <w:rsid w:val="0042155D"/>
    <w:rsid w:val="004219FC"/>
    <w:rsid w:val="004228E7"/>
    <w:rsid w:val="00425A92"/>
    <w:rsid w:val="0042656E"/>
    <w:rsid w:val="004277B2"/>
    <w:rsid w:val="00427AE7"/>
    <w:rsid w:val="004331AA"/>
    <w:rsid w:val="004341C4"/>
    <w:rsid w:val="00434373"/>
    <w:rsid w:val="004360F3"/>
    <w:rsid w:val="00436773"/>
    <w:rsid w:val="00436F7F"/>
    <w:rsid w:val="00436F82"/>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1FA"/>
    <w:rsid w:val="00487A2B"/>
    <w:rsid w:val="00487BE9"/>
    <w:rsid w:val="004908D7"/>
    <w:rsid w:val="0049352B"/>
    <w:rsid w:val="00493787"/>
    <w:rsid w:val="00494924"/>
    <w:rsid w:val="004969CF"/>
    <w:rsid w:val="00496EE3"/>
    <w:rsid w:val="004A018E"/>
    <w:rsid w:val="004A081A"/>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254C"/>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D7D8D"/>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0BD8"/>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59C"/>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2ABB"/>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30"/>
    <w:rsid w:val="006734D7"/>
    <w:rsid w:val="0067542F"/>
    <w:rsid w:val="0067645C"/>
    <w:rsid w:val="00676B9E"/>
    <w:rsid w:val="00676DDC"/>
    <w:rsid w:val="006770D1"/>
    <w:rsid w:val="006809FA"/>
    <w:rsid w:val="00681FD9"/>
    <w:rsid w:val="00681FE6"/>
    <w:rsid w:val="006828E8"/>
    <w:rsid w:val="00682D66"/>
    <w:rsid w:val="00682FE5"/>
    <w:rsid w:val="0068441D"/>
    <w:rsid w:val="00690274"/>
    <w:rsid w:val="0069358E"/>
    <w:rsid w:val="006936A2"/>
    <w:rsid w:val="00693DE3"/>
    <w:rsid w:val="00697591"/>
    <w:rsid w:val="006A1A04"/>
    <w:rsid w:val="006A3C6E"/>
    <w:rsid w:val="006A414C"/>
    <w:rsid w:val="006B00EB"/>
    <w:rsid w:val="006B0158"/>
    <w:rsid w:val="006B1624"/>
    <w:rsid w:val="006B2298"/>
    <w:rsid w:val="006B30DC"/>
    <w:rsid w:val="006B3B15"/>
    <w:rsid w:val="006B4299"/>
    <w:rsid w:val="006C08A3"/>
    <w:rsid w:val="006C1EAF"/>
    <w:rsid w:val="006C1EE8"/>
    <w:rsid w:val="006C2040"/>
    <w:rsid w:val="006C2242"/>
    <w:rsid w:val="006C2B35"/>
    <w:rsid w:val="006C399E"/>
    <w:rsid w:val="006C5511"/>
    <w:rsid w:val="006D0637"/>
    <w:rsid w:val="006D1F44"/>
    <w:rsid w:val="006D54B2"/>
    <w:rsid w:val="006E1B1F"/>
    <w:rsid w:val="006E2F27"/>
    <w:rsid w:val="006E3FBF"/>
    <w:rsid w:val="006E4FEC"/>
    <w:rsid w:val="006E78BE"/>
    <w:rsid w:val="006F0830"/>
    <w:rsid w:val="006F0858"/>
    <w:rsid w:val="006F1A99"/>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0AE8"/>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6D4"/>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2500"/>
    <w:rsid w:val="007F313A"/>
    <w:rsid w:val="007F6DF0"/>
    <w:rsid w:val="007F6F3C"/>
    <w:rsid w:val="008003A7"/>
    <w:rsid w:val="00802567"/>
    <w:rsid w:val="00804320"/>
    <w:rsid w:val="00805DB3"/>
    <w:rsid w:val="00806D3F"/>
    <w:rsid w:val="00806DB6"/>
    <w:rsid w:val="00806E8D"/>
    <w:rsid w:val="00807B4B"/>
    <w:rsid w:val="008104DB"/>
    <w:rsid w:val="0081082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515A"/>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7EE"/>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1724F"/>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5B85"/>
    <w:rsid w:val="0097679A"/>
    <w:rsid w:val="00977853"/>
    <w:rsid w:val="0098135C"/>
    <w:rsid w:val="0098159E"/>
    <w:rsid w:val="00982CDD"/>
    <w:rsid w:val="00983F5E"/>
    <w:rsid w:val="00986774"/>
    <w:rsid w:val="00986A2F"/>
    <w:rsid w:val="00993845"/>
    <w:rsid w:val="00997BC5"/>
    <w:rsid w:val="009A0EE9"/>
    <w:rsid w:val="009A13C1"/>
    <w:rsid w:val="009A2ADF"/>
    <w:rsid w:val="009A3300"/>
    <w:rsid w:val="009A4F8F"/>
    <w:rsid w:val="009A54D2"/>
    <w:rsid w:val="009A7310"/>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4F05"/>
    <w:rsid w:val="009D7D59"/>
    <w:rsid w:val="009E1033"/>
    <w:rsid w:val="009E26E0"/>
    <w:rsid w:val="009E2D05"/>
    <w:rsid w:val="009E4687"/>
    <w:rsid w:val="009E5DB6"/>
    <w:rsid w:val="009E60E5"/>
    <w:rsid w:val="009E622C"/>
    <w:rsid w:val="009E674B"/>
    <w:rsid w:val="009F0469"/>
    <w:rsid w:val="009F087B"/>
    <w:rsid w:val="009F0FDC"/>
    <w:rsid w:val="009F133B"/>
    <w:rsid w:val="009F27D9"/>
    <w:rsid w:val="009F2AD2"/>
    <w:rsid w:val="009F2FDC"/>
    <w:rsid w:val="009F6037"/>
    <w:rsid w:val="009F66C5"/>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BF2"/>
    <w:rsid w:val="00A84D1B"/>
    <w:rsid w:val="00A86341"/>
    <w:rsid w:val="00A86760"/>
    <w:rsid w:val="00A90113"/>
    <w:rsid w:val="00A90B26"/>
    <w:rsid w:val="00A93620"/>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78"/>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52C5"/>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05F9"/>
    <w:rsid w:val="00B7165E"/>
    <w:rsid w:val="00B82BC8"/>
    <w:rsid w:val="00B86C0A"/>
    <w:rsid w:val="00B87595"/>
    <w:rsid w:val="00B92159"/>
    <w:rsid w:val="00B93D35"/>
    <w:rsid w:val="00B9430A"/>
    <w:rsid w:val="00B957C3"/>
    <w:rsid w:val="00B975A4"/>
    <w:rsid w:val="00B97729"/>
    <w:rsid w:val="00BA15A5"/>
    <w:rsid w:val="00BA18A0"/>
    <w:rsid w:val="00BA2D82"/>
    <w:rsid w:val="00BA4165"/>
    <w:rsid w:val="00BA438C"/>
    <w:rsid w:val="00BA4944"/>
    <w:rsid w:val="00BA5298"/>
    <w:rsid w:val="00BA616A"/>
    <w:rsid w:val="00BA7F22"/>
    <w:rsid w:val="00BB1080"/>
    <w:rsid w:val="00BB1ADD"/>
    <w:rsid w:val="00BB2131"/>
    <w:rsid w:val="00BB47B0"/>
    <w:rsid w:val="00BB496F"/>
    <w:rsid w:val="00BB6C61"/>
    <w:rsid w:val="00BB787A"/>
    <w:rsid w:val="00BC1C5A"/>
    <w:rsid w:val="00BD10AD"/>
    <w:rsid w:val="00BD16C6"/>
    <w:rsid w:val="00BD1718"/>
    <w:rsid w:val="00BD17EE"/>
    <w:rsid w:val="00BD4C7A"/>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2587D"/>
    <w:rsid w:val="00C31DBE"/>
    <w:rsid w:val="00C32104"/>
    <w:rsid w:val="00C332CD"/>
    <w:rsid w:val="00C33BFF"/>
    <w:rsid w:val="00C378EE"/>
    <w:rsid w:val="00C4055D"/>
    <w:rsid w:val="00C479BF"/>
    <w:rsid w:val="00C50073"/>
    <w:rsid w:val="00C51068"/>
    <w:rsid w:val="00C51575"/>
    <w:rsid w:val="00C52177"/>
    <w:rsid w:val="00C549F2"/>
    <w:rsid w:val="00C57BE4"/>
    <w:rsid w:val="00C57E1E"/>
    <w:rsid w:val="00C6072A"/>
    <w:rsid w:val="00C6189E"/>
    <w:rsid w:val="00C61A38"/>
    <w:rsid w:val="00C6229B"/>
    <w:rsid w:val="00C6242E"/>
    <w:rsid w:val="00C62F70"/>
    <w:rsid w:val="00C632FD"/>
    <w:rsid w:val="00C6435F"/>
    <w:rsid w:val="00C647C4"/>
    <w:rsid w:val="00C65DE7"/>
    <w:rsid w:val="00C6752F"/>
    <w:rsid w:val="00C7380B"/>
    <w:rsid w:val="00C741FB"/>
    <w:rsid w:val="00C74F3B"/>
    <w:rsid w:val="00C75A2A"/>
    <w:rsid w:val="00C7689D"/>
    <w:rsid w:val="00C769BD"/>
    <w:rsid w:val="00C80AE4"/>
    <w:rsid w:val="00C8442A"/>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68F9"/>
    <w:rsid w:val="00CA7790"/>
    <w:rsid w:val="00CA7A83"/>
    <w:rsid w:val="00CB714C"/>
    <w:rsid w:val="00CC0F95"/>
    <w:rsid w:val="00CC18F5"/>
    <w:rsid w:val="00CC1F9C"/>
    <w:rsid w:val="00CC22AD"/>
    <w:rsid w:val="00CC2545"/>
    <w:rsid w:val="00CC29B7"/>
    <w:rsid w:val="00CC5310"/>
    <w:rsid w:val="00CC6D13"/>
    <w:rsid w:val="00CC6F9B"/>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4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94F"/>
    <w:rsid w:val="00D21AF6"/>
    <w:rsid w:val="00D21DC6"/>
    <w:rsid w:val="00D23F6D"/>
    <w:rsid w:val="00D27DE9"/>
    <w:rsid w:val="00D3171C"/>
    <w:rsid w:val="00D31D5F"/>
    <w:rsid w:val="00D32FC3"/>
    <w:rsid w:val="00D3321F"/>
    <w:rsid w:val="00D33691"/>
    <w:rsid w:val="00D33CEF"/>
    <w:rsid w:val="00D401FC"/>
    <w:rsid w:val="00D41DDE"/>
    <w:rsid w:val="00D42784"/>
    <w:rsid w:val="00D43DA5"/>
    <w:rsid w:val="00D448AF"/>
    <w:rsid w:val="00D45278"/>
    <w:rsid w:val="00D461CE"/>
    <w:rsid w:val="00D46FAE"/>
    <w:rsid w:val="00D526B1"/>
    <w:rsid w:val="00D541BF"/>
    <w:rsid w:val="00D55794"/>
    <w:rsid w:val="00D560C2"/>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7E5"/>
    <w:rsid w:val="00D82FD0"/>
    <w:rsid w:val="00D84435"/>
    <w:rsid w:val="00D84C9A"/>
    <w:rsid w:val="00D85469"/>
    <w:rsid w:val="00D8617F"/>
    <w:rsid w:val="00D86AFF"/>
    <w:rsid w:val="00D94016"/>
    <w:rsid w:val="00D94A0E"/>
    <w:rsid w:val="00D97F66"/>
    <w:rsid w:val="00DA0155"/>
    <w:rsid w:val="00DA092B"/>
    <w:rsid w:val="00DA2A6C"/>
    <w:rsid w:val="00DA32AD"/>
    <w:rsid w:val="00DA344C"/>
    <w:rsid w:val="00DA62C1"/>
    <w:rsid w:val="00DB25E9"/>
    <w:rsid w:val="00DB4A17"/>
    <w:rsid w:val="00DB51E4"/>
    <w:rsid w:val="00DB52F7"/>
    <w:rsid w:val="00DC48BE"/>
    <w:rsid w:val="00DC52B4"/>
    <w:rsid w:val="00DC6639"/>
    <w:rsid w:val="00DC6C2F"/>
    <w:rsid w:val="00DC70D0"/>
    <w:rsid w:val="00DD0180"/>
    <w:rsid w:val="00DD1CA5"/>
    <w:rsid w:val="00DD2F67"/>
    <w:rsid w:val="00DD3FD1"/>
    <w:rsid w:val="00DD4052"/>
    <w:rsid w:val="00DD4FAC"/>
    <w:rsid w:val="00DD5947"/>
    <w:rsid w:val="00DD5C11"/>
    <w:rsid w:val="00DD6E69"/>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135F"/>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56EF1"/>
    <w:rsid w:val="00E6187C"/>
    <w:rsid w:val="00E63D11"/>
    <w:rsid w:val="00E65941"/>
    <w:rsid w:val="00E66F70"/>
    <w:rsid w:val="00E67167"/>
    <w:rsid w:val="00E70A2F"/>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10DA"/>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E75E0"/>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038"/>
    <w:rsid w:val="00F33EA4"/>
    <w:rsid w:val="00F342D2"/>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11B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3CF5"/>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0ED"/>
    <w:rsid w:val="00FE5DCD"/>
    <w:rsid w:val="00FE5ECE"/>
    <w:rsid w:val="00FE6C2F"/>
    <w:rsid w:val="00FF000D"/>
    <w:rsid w:val="00FF1297"/>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62BE1C"/>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3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fffff3">
    <w:name w:val="Колонтитул_"/>
    <w:basedOn w:val="a1"/>
    <w:link w:val="afffffff4"/>
    <w:rsid w:val="002A772A"/>
    <w:rPr>
      <w:shd w:val="clear" w:color="auto" w:fill="FFFFFF"/>
    </w:rPr>
  </w:style>
  <w:style w:type="paragraph" w:customStyle="1" w:styleId="afffffff4">
    <w:name w:val="Колонтитул"/>
    <w:basedOn w:val="a"/>
    <w:link w:val="afffffff3"/>
    <w:rsid w:val="002A772A"/>
    <w:pPr>
      <w:shd w:val="clear" w:color="auto" w:fill="FFFFFF"/>
    </w:pPr>
    <w:rPr>
      <w:sz w:val="20"/>
      <w:szCs w:val="20"/>
    </w:rPr>
  </w:style>
  <w:style w:type="table" w:customStyle="1" w:styleId="46">
    <w:name w:val="Сетка таблицы4"/>
    <w:basedOn w:val="a2"/>
    <w:next w:val="ab"/>
    <w:uiPriority w:val="59"/>
    <w:rsid w:val="002A77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next w:val="ab"/>
    <w:uiPriority w:val="39"/>
    <w:rsid w:val="006D1F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2"/>
    <w:next w:val="ab"/>
    <w:uiPriority w:val="39"/>
    <w:rsid w:val="00391A7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579061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5629080">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15222899">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0599060">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99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166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7599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75991" TargetMode="External"/><Relationship Id="rId4" Type="http://schemas.openxmlformats.org/officeDocument/2006/relationships/settings" Target="settings.xml"/><Relationship Id="rId9" Type="http://schemas.openxmlformats.org/officeDocument/2006/relationships/hyperlink" Target="https://login.consultant.ru/link/?req=doc&amp;base=LAW&amp;n=47599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9CF2F-A53D-47B3-9F6A-FD5E7B5E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2481</Words>
  <Characters>16845</Characters>
  <Application>Microsoft Office Word</Application>
  <DocSecurity>0</DocSecurity>
  <Lines>140</Lines>
  <Paragraphs>38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5</cp:revision>
  <cp:lastPrinted>2025-11-14T07:48:00Z</cp:lastPrinted>
  <dcterms:created xsi:type="dcterms:W3CDTF">2025-11-01T04:42:00Z</dcterms:created>
  <dcterms:modified xsi:type="dcterms:W3CDTF">2025-11-14T07:49:00Z</dcterms:modified>
</cp:coreProperties>
</file>